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E6321" w:rsidRPr="00823C76" w:rsidRDefault="009E6321" w:rsidP="00823C76">
      <w:pPr>
        <w:spacing w:after="0" w:line="200" w:lineRule="atLeast"/>
        <w:rPr>
          <w:rFonts w:ascii="PT Sans Narrow" w:hAnsi="PT Sans Narrow" w:cs="Arial"/>
          <w:color w:val="000000"/>
          <w:sz w:val="22"/>
          <w:szCs w:val="22"/>
          <w:lang w:val="en-US"/>
        </w:rPr>
      </w:pPr>
    </w:p>
    <w:p w:rsidR="008E63A1" w:rsidRPr="00B608FC" w:rsidRDefault="008E63A1" w:rsidP="008E63A1">
      <w:pPr>
        <w:pStyle w:val="Titolo1"/>
        <w:keepNext w:val="0"/>
        <w:tabs>
          <w:tab w:val="clear" w:pos="0"/>
        </w:tabs>
        <w:suppressAutoHyphens w:val="0"/>
        <w:spacing w:before="0" w:after="0" w:line="360" w:lineRule="auto"/>
        <w:ind w:left="0" w:firstLine="0"/>
        <w:jc w:val="center"/>
        <w:rPr>
          <w:rFonts w:ascii="Museo Sans 700" w:eastAsiaTheme="minorHAnsi" w:hAnsi="Museo Sans 700" w:cstheme="minorBidi"/>
          <w:b w:val="0"/>
          <w:bCs w:val="0"/>
          <w:caps/>
          <w:color w:val="4F81BD" w:themeColor="accent1"/>
          <w:kern w:val="0"/>
          <w:sz w:val="44"/>
          <w:szCs w:val="44"/>
          <w:lang w:eastAsia="en-US"/>
        </w:rPr>
      </w:pPr>
      <w:r w:rsidRPr="00B608FC">
        <w:rPr>
          <w:rFonts w:ascii="Museo Sans 700" w:eastAsiaTheme="minorHAnsi" w:hAnsi="Museo Sans 700" w:cstheme="minorBidi"/>
          <w:b w:val="0"/>
          <w:bCs w:val="0"/>
          <w:caps/>
          <w:color w:val="4F81BD" w:themeColor="accent1"/>
          <w:kern w:val="0"/>
          <w:sz w:val="44"/>
          <w:szCs w:val="44"/>
          <w:lang w:eastAsia="en-US"/>
        </w:rPr>
        <w:t>EXPO MILANO 2015</w:t>
      </w:r>
    </w:p>
    <w:p w:rsidR="008E63A1" w:rsidRPr="00B608FC" w:rsidRDefault="00A26648" w:rsidP="008E63A1">
      <w:pPr>
        <w:jc w:val="center"/>
        <w:rPr>
          <w:rFonts w:asciiTheme="minorHAnsi" w:hAnsiTheme="minorHAnsi"/>
          <w:sz w:val="44"/>
          <w:szCs w:val="44"/>
          <w:lang w:val="en-US"/>
        </w:rPr>
      </w:pPr>
      <w:r w:rsidRPr="00B608FC">
        <w:rPr>
          <w:rFonts w:asciiTheme="minorHAnsi" w:hAnsiTheme="minorHAnsi"/>
          <w:sz w:val="44"/>
          <w:szCs w:val="44"/>
          <w:lang w:val="en-US"/>
        </w:rPr>
        <w:t>CALL</w:t>
      </w:r>
    </w:p>
    <w:p w:rsidR="00A26648" w:rsidRPr="00B608FC" w:rsidRDefault="00A26648" w:rsidP="008E63A1">
      <w:pPr>
        <w:jc w:val="center"/>
        <w:rPr>
          <w:rFonts w:asciiTheme="minorHAnsi" w:hAnsiTheme="minorHAnsi"/>
          <w:sz w:val="44"/>
          <w:szCs w:val="44"/>
          <w:lang w:val="en-US"/>
        </w:rPr>
      </w:pPr>
      <w:r w:rsidRPr="00B608FC">
        <w:rPr>
          <w:rFonts w:asciiTheme="minorHAnsi" w:hAnsiTheme="minorHAnsi"/>
          <w:sz w:val="44"/>
          <w:szCs w:val="44"/>
          <w:lang w:val="en-US"/>
        </w:rPr>
        <w:t xml:space="preserve">Best Sustainable Development Practices </w:t>
      </w:r>
    </w:p>
    <w:p w:rsidR="008E63A1" w:rsidRPr="00A26648" w:rsidRDefault="00A26648" w:rsidP="008E63A1">
      <w:pPr>
        <w:jc w:val="center"/>
        <w:rPr>
          <w:rFonts w:asciiTheme="minorHAnsi" w:hAnsiTheme="minorHAnsi"/>
          <w:sz w:val="44"/>
          <w:szCs w:val="44"/>
          <w:lang w:val="en-US"/>
        </w:rPr>
      </w:pPr>
      <w:r w:rsidRPr="00A26648">
        <w:rPr>
          <w:rFonts w:asciiTheme="minorHAnsi" w:hAnsiTheme="minorHAnsi"/>
          <w:sz w:val="44"/>
          <w:szCs w:val="44"/>
          <w:lang w:val="en-US"/>
        </w:rPr>
        <w:t xml:space="preserve">for Food Security </w:t>
      </w:r>
    </w:p>
    <w:p w:rsidR="008E63A1" w:rsidRPr="00A26648" w:rsidRDefault="008E63A1" w:rsidP="008E63A1">
      <w:pPr>
        <w:rPr>
          <w:lang w:val="en-US" w:eastAsia="en-US"/>
        </w:rPr>
      </w:pPr>
    </w:p>
    <w:p w:rsidR="008E63A1" w:rsidRPr="00A26648" w:rsidRDefault="008E63A1">
      <w:pPr>
        <w:spacing w:after="0" w:line="200" w:lineRule="atLeast"/>
        <w:rPr>
          <w:rFonts w:ascii="PT Sans Narrow" w:hAnsi="PT Sans Narrow"/>
          <w:b/>
          <w:color w:val="E05655"/>
          <w:sz w:val="36"/>
          <w:szCs w:val="36"/>
          <w:lang w:val="en-US"/>
        </w:rPr>
      </w:pPr>
    </w:p>
    <w:p w:rsidR="009E6321" w:rsidRPr="00A26648" w:rsidRDefault="00F24B2A" w:rsidP="00832C4C">
      <w:pPr>
        <w:spacing w:after="0" w:line="200" w:lineRule="atLeast"/>
        <w:jc w:val="center"/>
        <w:rPr>
          <w:rFonts w:ascii="PT Sans Narrow" w:hAnsi="PT Sans Narrow"/>
          <w:b/>
          <w:color w:val="E05655"/>
          <w:sz w:val="36"/>
          <w:szCs w:val="36"/>
          <w:lang w:val="en-US"/>
        </w:rPr>
      </w:pPr>
      <w:r>
        <w:rPr>
          <w:rFonts w:ascii="PT Sans Narrow" w:hAnsi="PT Sans Narrow"/>
          <w:b/>
          <w:color w:val="E05655"/>
          <w:sz w:val="36"/>
          <w:szCs w:val="36"/>
          <w:lang w:val="en-US"/>
        </w:rPr>
        <w:t>O</w:t>
      </w:r>
      <w:r w:rsidR="00A26648" w:rsidRPr="00A26648">
        <w:rPr>
          <w:rFonts w:ascii="PT Sans Narrow" w:hAnsi="PT Sans Narrow"/>
          <w:b/>
          <w:color w:val="E05655"/>
          <w:sz w:val="36"/>
          <w:szCs w:val="36"/>
          <w:lang w:val="en-US"/>
        </w:rPr>
        <w:t>ffline Application form</w:t>
      </w:r>
      <w:r w:rsidR="00832C4C" w:rsidRPr="00A26648">
        <w:rPr>
          <w:rFonts w:ascii="PT Sans Narrow" w:hAnsi="PT Sans Narrow"/>
          <w:b/>
          <w:color w:val="E05655"/>
          <w:sz w:val="36"/>
          <w:szCs w:val="36"/>
          <w:lang w:val="en-US"/>
        </w:rPr>
        <w:t xml:space="preserve"> </w:t>
      </w:r>
    </w:p>
    <w:p w:rsidR="00535B4F" w:rsidRPr="00A26648" w:rsidRDefault="00535B4F" w:rsidP="00650A8B">
      <w:pPr>
        <w:spacing w:after="0" w:line="200" w:lineRule="atLeast"/>
        <w:rPr>
          <w:rFonts w:ascii="PT Sans Narrow" w:hAnsi="PT Sans Narrow" w:cs="Arial"/>
          <w:b/>
          <w:color w:val="E05655"/>
          <w:sz w:val="36"/>
          <w:szCs w:val="36"/>
          <w:u w:val="single"/>
          <w:lang w:val="en-US"/>
        </w:rPr>
      </w:pPr>
    </w:p>
    <w:p w:rsidR="000B3B82" w:rsidRPr="00A26648" w:rsidRDefault="000B3B82" w:rsidP="000B3B82">
      <w:pPr>
        <w:spacing w:after="0" w:line="200" w:lineRule="atLeast"/>
        <w:jc w:val="both"/>
        <w:rPr>
          <w:rFonts w:ascii="PT Sans Narrow" w:hAnsi="PT Sans Narrow" w:cs="Arial"/>
          <w:b/>
          <w:sz w:val="16"/>
          <w:szCs w:val="16"/>
          <w:u w:val="single"/>
          <w:lang w:val="en-US"/>
        </w:rPr>
      </w:pPr>
    </w:p>
    <w:p w:rsidR="00E14FD2" w:rsidRPr="00E14FD2" w:rsidRDefault="00E14FD2" w:rsidP="00E14FD2">
      <w:pPr>
        <w:shd w:val="clear" w:color="auto" w:fill="F2F2F2" w:themeFill="background1" w:themeFillShade="F2"/>
        <w:jc w:val="both"/>
        <w:rPr>
          <w:rFonts w:ascii="PT Sans Narrow" w:eastAsia="Times New Roman" w:hAnsi="PT Sans Narrow" w:cs="Calibri"/>
          <w:color w:val="000000"/>
          <w:sz w:val="24"/>
          <w:szCs w:val="24"/>
          <w:lang w:val="en-US" w:eastAsia="it-IT"/>
        </w:rPr>
      </w:pPr>
      <w:r w:rsidRPr="00E14FD2">
        <w:rPr>
          <w:rFonts w:ascii="PT Sans Narrow" w:eastAsia="Times New Roman" w:hAnsi="PT Sans Narrow" w:cs="Calibri"/>
          <w:color w:val="000000"/>
          <w:sz w:val="24"/>
          <w:szCs w:val="24"/>
          <w:lang w:val="en-US" w:eastAsia="it-IT"/>
        </w:rPr>
        <w:t xml:space="preserve">Storytelling is a simple, immediate and effective way to share experiences, concepts and ethical values and to bridge cultural divides. </w:t>
      </w:r>
    </w:p>
    <w:p w:rsidR="00841C43" w:rsidRPr="008511C1" w:rsidRDefault="00E14FD2" w:rsidP="00612EAA">
      <w:pPr>
        <w:shd w:val="clear" w:color="auto" w:fill="F2F2F2" w:themeFill="background1" w:themeFillShade="F2"/>
        <w:spacing w:after="0"/>
        <w:jc w:val="both"/>
        <w:rPr>
          <w:rFonts w:ascii="PT Sans Narrow" w:eastAsia="Times New Roman" w:hAnsi="PT Sans Narrow" w:cs="Calibri"/>
          <w:color w:val="000000"/>
          <w:sz w:val="24"/>
          <w:szCs w:val="24"/>
          <w:lang w:val="en-US" w:eastAsia="it-IT"/>
        </w:rPr>
      </w:pPr>
      <w:r w:rsidRPr="008511C1">
        <w:rPr>
          <w:rFonts w:ascii="PT Sans Narrow" w:eastAsia="Times New Roman" w:hAnsi="PT Sans Narrow" w:cs="Calibri"/>
          <w:color w:val="000000"/>
          <w:sz w:val="24"/>
          <w:szCs w:val="24"/>
          <w:lang w:val="en-US" w:eastAsia="it-IT"/>
        </w:rPr>
        <w:t>For this reason all the presented Best practices will have the characteristic</w:t>
      </w:r>
      <w:r w:rsidR="00EB2DE0" w:rsidRPr="008511C1">
        <w:rPr>
          <w:rFonts w:ascii="PT Sans Narrow" w:eastAsia="Times New Roman" w:hAnsi="PT Sans Narrow" w:cs="Calibri"/>
          <w:color w:val="000000"/>
          <w:sz w:val="24"/>
          <w:szCs w:val="24"/>
          <w:lang w:val="en-US" w:eastAsia="it-IT"/>
        </w:rPr>
        <w:t xml:space="preserve"> to be stories</w:t>
      </w:r>
      <w:r w:rsidR="008511C1" w:rsidRPr="008511C1">
        <w:rPr>
          <w:rFonts w:ascii="PT Sans Narrow" w:eastAsia="Times New Roman" w:hAnsi="PT Sans Narrow" w:cs="Calibri"/>
          <w:color w:val="000000"/>
          <w:sz w:val="24"/>
          <w:szCs w:val="24"/>
          <w:lang w:val="en-US" w:eastAsia="it-IT"/>
        </w:rPr>
        <w:t xml:space="preserve"> made up</w:t>
      </w:r>
      <w:r w:rsidR="008511C1">
        <w:rPr>
          <w:rFonts w:ascii="PT Sans Narrow" w:eastAsia="Times New Roman" w:hAnsi="PT Sans Narrow" w:cs="Calibri"/>
          <w:color w:val="000000"/>
          <w:sz w:val="24"/>
          <w:szCs w:val="24"/>
          <w:lang w:val="en-US" w:eastAsia="it-IT"/>
        </w:rPr>
        <w:t xml:space="preserve"> of ideas, people, experiences</w:t>
      </w:r>
      <w:r w:rsidR="001E2C3E" w:rsidRPr="008511C1">
        <w:rPr>
          <w:rFonts w:ascii="PT Sans Narrow" w:eastAsia="Times New Roman" w:hAnsi="PT Sans Narrow" w:cs="Calibri"/>
          <w:color w:val="000000"/>
          <w:sz w:val="24"/>
          <w:szCs w:val="24"/>
          <w:lang w:val="en-US" w:eastAsia="it-IT"/>
        </w:rPr>
        <w:t>.</w:t>
      </w:r>
    </w:p>
    <w:p w:rsidR="005F2F24" w:rsidRPr="008511C1" w:rsidRDefault="005F2F24" w:rsidP="00612EAA">
      <w:pPr>
        <w:shd w:val="clear" w:color="auto" w:fill="F2F2F2" w:themeFill="background1" w:themeFillShade="F2"/>
        <w:spacing w:after="0"/>
        <w:jc w:val="both"/>
        <w:rPr>
          <w:rFonts w:ascii="PT Sans Narrow" w:eastAsia="Times New Roman" w:hAnsi="PT Sans Narrow" w:cs="Calibri"/>
          <w:color w:val="000000"/>
          <w:sz w:val="24"/>
          <w:szCs w:val="24"/>
          <w:lang w:val="en-US" w:eastAsia="it-IT"/>
        </w:rPr>
      </w:pPr>
    </w:p>
    <w:p w:rsidR="00244848" w:rsidRDefault="008511C1" w:rsidP="00612EAA">
      <w:pPr>
        <w:shd w:val="clear" w:color="auto" w:fill="F2F2F2" w:themeFill="background1" w:themeFillShade="F2"/>
        <w:spacing w:after="0"/>
        <w:jc w:val="both"/>
        <w:rPr>
          <w:rFonts w:ascii="PT Sans Narrow" w:eastAsia="Times New Roman" w:hAnsi="PT Sans Narrow" w:cs="Calibri"/>
          <w:color w:val="000000"/>
          <w:sz w:val="24"/>
          <w:szCs w:val="24"/>
          <w:lang w:val="en-GB" w:eastAsia="it-IT"/>
        </w:rPr>
      </w:pPr>
      <w:r w:rsidRPr="00280439">
        <w:rPr>
          <w:rFonts w:ascii="PT Sans Narrow" w:eastAsia="Times New Roman" w:hAnsi="PT Sans Narrow" w:cs="Calibri"/>
          <w:color w:val="000000"/>
          <w:sz w:val="24"/>
          <w:szCs w:val="24"/>
          <w:lang w:val="en-GB" w:eastAsia="it-IT"/>
        </w:rPr>
        <w:t xml:space="preserve">To achieve this aim, </w:t>
      </w:r>
      <w:r w:rsidRPr="00280439">
        <w:rPr>
          <w:rFonts w:ascii="PT Sans Narrow" w:eastAsia="Times New Roman" w:hAnsi="PT Sans Narrow" w:cs="Calibri"/>
          <w:b/>
          <w:bCs/>
          <w:color w:val="000000"/>
          <w:sz w:val="24"/>
          <w:szCs w:val="24"/>
          <w:lang w:val="en-GB" w:eastAsia="it-IT"/>
        </w:rPr>
        <w:t>each applicant will be asked to describe different aspects of their initiative</w:t>
      </w:r>
      <w:r w:rsidRPr="00280439">
        <w:rPr>
          <w:rFonts w:ascii="PT Sans Narrow" w:eastAsia="Times New Roman" w:hAnsi="PT Sans Narrow" w:cs="Calibri"/>
          <w:color w:val="000000"/>
          <w:sz w:val="24"/>
          <w:szCs w:val="24"/>
          <w:lang w:val="en-GB" w:eastAsia="it-IT"/>
        </w:rPr>
        <w:t xml:space="preserve"> not only in a written statement, but also </w:t>
      </w:r>
      <w:r>
        <w:rPr>
          <w:rFonts w:ascii="PT Sans Narrow" w:eastAsia="Times New Roman" w:hAnsi="PT Sans Narrow" w:cs="Calibri"/>
          <w:color w:val="000000"/>
          <w:sz w:val="24"/>
          <w:szCs w:val="24"/>
          <w:lang w:val="en-GB" w:eastAsia="it-IT"/>
        </w:rPr>
        <w:t xml:space="preserve">with the support of </w:t>
      </w:r>
      <w:r w:rsidRPr="003A07D1">
        <w:rPr>
          <w:rFonts w:ascii="PT Sans Narrow" w:eastAsia="Times New Roman" w:hAnsi="PT Sans Narrow" w:cs="Calibri"/>
          <w:b/>
          <w:color w:val="000000"/>
          <w:sz w:val="24"/>
          <w:szCs w:val="24"/>
          <w:lang w:val="en-GB" w:eastAsia="it-IT"/>
        </w:rPr>
        <w:t>images, videos</w:t>
      </w:r>
      <w:r w:rsidR="00894E9C" w:rsidRPr="003A07D1">
        <w:rPr>
          <w:rFonts w:ascii="PT Sans Narrow" w:eastAsia="Times New Roman" w:hAnsi="PT Sans Narrow" w:cs="Calibri"/>
          <w:b/>
          <w:color w:val="000000"/>
          <w:sz w:val="24"/>
          <w:szCs w:val="24"/>
          <w:lang w:val="en-GB" w:eastAsia="it-IT"/>
        </w:rPr>
        <w:t>, documents and indicators</w:t>
      </w:r>
      <w:r w:rsidR="00894E9C">
        <w:rPr>
          <w:rFonts w:ascii="PT Sans Narrow" w:eastAsia="Times New Roman" w:hAnsi="PT Sans Narrow" w:cs="Calibri"/>
          <w:color w:val="000000"/>
          <w:sz w:val="24"/>
          <w:szCs w:val="24"/>
          <w:lang w:val="en-GB" w:eastAsia="it-IT"/>
        </w:rPr>
        <w:t xml:space="preserve">. </w:t>
      </w:r>
      <w:r>
        <w:rPr>
          <w:rFonts w:ascii="PT Sans Narrow" w:eastAsia="Times New Roman" w:hAnsi="PT Sans Narrow" w:cs="Calibri"/>
          <w:color w:val="000000"/>
          <w:sz w:val="24"/>
          <w:szCs w:val="24"/>
          <w:lang w:val="en-GB" w:eastAsia="it-IT"/>
        </w:rPr>
        <w:t xml:space="preserve"> </w:t>
      </w:r>
    </w:p>
    <w:p w:rsidR="007C08A3" w:rsidRPr="00E14FD2" w:rsidRDefault="007C08A3" w:rsidP="00612EAA">
      <w:pPr>
        <w:shd w:val="clear" w:color="auto" w:fill="F2F2F2" w:themeFill="background1" w:themeFillShade="F2"/>
        <w:spacing w:after="0"/>
        <w:jc w:val="both"/>
        <w:rPr>
          <w:rFonts w:ascii="PT Sans Narrow" w:eastAsia="Times New Roman" w:hAnsi="PT Sans Narrow" w:cs="Calibri"/>
          <w:color w:val="000000"/>
          <w:sz w:val="24"/>
          <w:szCs w:val="24"/>
          <w:lang w:val="en-US" w:eastAsia="it-IT"/>
        </w:rPr>
      </w:pPr>
      <w:r w:rsidRPr="00280439">
        <w:rPr>
          <w:rFonts w:ascii="PT Sans Narrow" w:eastAsia="Times New Roman" w:hAnsi="PT Sans Narrow" w:cs="Calibri"/>
          <w:color w:val="000000"/>
          <w:sz w:val="24"/>
          <w:szCs w:val="24"/>
          <w:lang w:val="en-GB" w:eastAsia="it-IT"/>
        </w:rPr>
        <w:t xml:space="preserve">In each step of </w:t>
      </w:r>
      <w:r w:rsidRPr="007C08A3">
        <w:rPr>
          <w:rFonts w:ascii="PT Sans Narrow" w:eastAsia="Times New Roman" w:hAnsi="PT Sans Narrow" w:cs="Calibri"/>
          <w:color w:val="000000"/>
          <w:sz w:val="24"/>
          <w:szCs w:val="24"/>
          <w:lang w:val="en-GB" w:eastAsia="it-IT"/>
        </w:rPr>
        <w:t>the online form, the applicant will find useful suggestions to guide him/her in completing each field with text and multimedia files</w:t>
      </w:r>
      <w:r>
        <w:rPr>
          <w:rFonts w:ascii="PT Sans Narrow" w:eastAsia="Times New Roman" w:hAnsi="PT Sans Narrow" w:cs="Calibri"/>
          <w:color w:val="000000"/>
          <w:sz w:val="24"/>
          <w:szCs w:val="24"/>
          <w:lang w:val="en-GB" w:eastAsia="it-IT"/>
        </w:rPr>
        <w:t xml:space="preserve">, </w:t>
      </w:r>
      <w:r w:rsidRPr="00280439">
        <w:rPr>
          <w:rFonts w:ascii="PT Sans Narrow" w:eastAsia="Times New Roman" w:hAnsi="PT Sans Narrow" w:cs="Calibri"/>
          <w:color w:val="000000"/>
          <w:sz w:val="24"/>
          <w:szCs w:val="24"/>
          <w:lang w:val="en-GB" w:eastAsia="it-IT"/>
        </w:rPr>
        <w:t>imag</w:t>
      </w:r>
      <w:r>
        <w:rPr>
          <w:rFonts w:ascii="PT Sans Narrow" w:eastAsia="Times New Roman" w:hAnsi="PT Sans Narrow" w:cs="Calibri"/>
          <w:color w:val="000000"/>
          <w:sz w:val="24"/>
          <w:szCs w:val="24"/>
          <w:lang w:val="en-GB" w:eastAsia="it-IT"/>
        </w:rPr>
        <w:t>es, slides, visual diagrams that better describe the experience.</w:t>
      </w:r>
    </w:p>
    <w:p w:rsidR="000B3B82" w:rsidRPr="004049E5" w:rsidRDefault="004049E5" w:rsidP="000B3B82">
      <w:pPr>
        <w:shd w:val="clear" w:color="auto" w:fill="F2F2F2" w:themeFill="background1" w:themeFillShade="F2"/>
        <w:jc w:val="both"/>
        <w:rPr>
          <w:rFonts w:ascii="PT Sans Narrow" w:eastAsia="Times New Roman" w:hAnsi="PT Sans Narrow" w:cs="Calibri"/>
          <w:color w:val="000000"/>
          <w:sz w:val="24"/>
          <w:szCs w:val="24"/>
          <w:lang w:val="en-GB" w:eastAsia="it-IT"/>
        </w:rPr>
      </w:pPr>
      <w:r w:rsidRPr="00280439">
        <w:rPr>
          <w:rFonts w:ascii="PT Sans Narrow" w:eastAsia="Times New Roman" w:hAnsi="PT Sans Narrow" w:cs="Calibri"/>
          <w:color w:val="000000"/>
          <w:sz w:val="24"/>
          <w:szCs w:val="24"/>
          <w:lang w:val="en-GB" w:eastAsia="it-IT"/>
        </w:rPr>
        <w:t xml:space="preserve">Initiatives will be evaluated based on the criteria described in the </w:t>
      </w:r>
      <w:r>
        <w:rPr>
          <w:rFonts w:ascii="PT Sans Narrow" w:eastAsia="Times New Roman" w:hAnsi="PT Sans Narrow" w:cs="Calibri"/>
          <w:color w:val="000000"/>
          <w:sz w:val="24"/>
          <w:szCs w:val="24"/>
          <w:lang w:val="en-GB" w:eastAsia="it-IT"/>
        </w:rPr>
        <w:t>International C</w:t>
      </w:r>
      <w:r w:rsidRPr="00280439">
        <w:rPr>
          <w:rFonts w:ascii="PT Sans Narrow" w:eastAsia="Times New Roman" w:hAnsi="PT Sans Narrow" w:cs="Calibri"/>
          <w:color w:val="000000"/>
          <w:sz w:val="24"/>
          <w:szCs w:val="24"/>
          <w:lang w:val="en-GB" w:eastAsia="it-IT"/>
        </w:rPr>
        <w:t xml:space="preserve">all </w:t>
      </w:r>
      <w:r>
        <w:rPr>
          <w:rFonts w:ascii="PT Sans Narrow" w:eastAsia="Times New Roman" w:hAnsi="PT Sans Narrow" w:cs="Calibri"/>
          <w:color w:val="000000"/>
          <w:sz w:val="24"/>
          <w:szCs w:val="24"/>
          <w:lang w:val="en-GB" w:eastAsia="it-IT"/>
        </w:rPr>
        <w:t xml:space="preserve">for </w:t>
      </w:r>
      <w:r w:rsidR="00722879" w:rsidRPr="004049E5">
        <w:rPr>
          <w:rFonts w:ascii="PT Sans Narrow" w:eastAsia="Times New Roman" w:hAnsi="PT Sans Narrow" w:cs="Calibri"/>
          <w:color w:val="000000"/>
          <w:sz w:val="24"/>
          <w:szCs w:val="24"/>
          <w:lang w:val="en-US" w:eastAsia="it-IT"/>
        </w:rPr>
        <w:t>“</w:t>
      </w:r>
      <w:r w:rsidR="007E6DDB" w:rsidRPr="004049E5">
        <w:rPr>
          <w:rFonts w:ascii="PT Sans Narrow" w:eastAsia="Times New Roman" w:hAnsi="PT Sans Narrow" w:cs="Calibri"/>
          <w:b/>
          <w:color w:val="000000"/>
          <w:sz w:val="24"/>
          <w:szCs w:val="24"/>
          <w:lang w:val="en-US" w:eastAsia="it-IT"/>
        </w:rPr>
        <w:t>B</w:t>
      </w:r>
      <w:r w:rsidR="006A35F7" w:rsidRPr="004049E5">
        <w:rPr>
          <w:rFonts w:ascii="PT Sans Narrow" w:eastAsia="Times New Roman" w:hAnsi="PT Sans Narrow" w:cs="Calibri"/>
          <w:b/>
          <w:color w:val="000000"/>
          <w:sz w:val="24"/>
          <w:szCs w:val="24"/>
          <w:lang w:val="en-US" w:eastAsia="it-IT"/>
        </w:rPr>
        <w:t xml:space="preserve">est </w:t>
      </w:r>
      <w:r w:rsidR="007E6DDB" w:rsidRPr="004049E5">
        <w:rPr>
          <w:rFonts w:ascii="PT Sans Narrow" w:eastAsia="Times New Roman" w:hAnsi="PT Sans Narrow" w:cs="Calibri"/>
          <w:b/>
          <w:color w:val="000000"/>
          <w:sz w:val="24"/>
          <w:szCs w:val="24"/>
          <w:lang w:val="en-US" w:eastAsia="it-IT"/>
        </w:rPr>
        <w:t>S</w:t>
      </w:r>
      <w:r w:rsidR="006A35F7" w:rsidRPr="004049E5">
        <w:rPr>
          <w:rFonts w:ascii="PT Sans Narrow" w:eastAsia="Times New Roman" w:hAnsi="PT Sans Narrow" w:cs="Calibri"/>
          <w:b/>
          <w:color w:val="000000"/>
          <w:sz w:val="24"/>
          <w:szCs w:val="24"/>
          <w:lang w:val="en-US" w:eastAsia="it-IT"/>
        </w:rPr>
        <w:t xml:space="preserve">ustainable </w:t>
      </w:r>
      <w:r w:rsidR="007E6DDB" w:rsidRPr="004049E5">
        <w:rPr>
          <w:rFonts w:ascii="PT Sans Narrow" w:eastAsia="Times New Roman" w:hAnsi="PT Sans Narrow" w:cs="Calibri"/>
          <w:b/>
          <w:color w:val="000000"/>
          <w:sz w:val="24"/>
          <w:szCs w:val="24"/>
          <w:lang w:val="en-US" w:eastAsia="it-IT"/>
        </w:rPr>
        <w:t>D</w:t>
      </w:r>
      <w:r w:rsidR="006A35F7" w:rsidRPr="004049E5">
        <w:rPr>
          <w:rFonts w:ascii="PT Sans Narrow" w:eastAsia="Times New Roman" w:hAnsi="PT Sans Narrow" w:cs="Calibri"/>
          <w:b/>
          <w:color w:val="000000"/>
          <w:sz w:val="24"/>
          <w:szCs w:val="24"/>
          <w:lang w:val="en-US" w:eastAsia="it-IT"/>
        </w:rPr>
        <w:t xml:space="preserve">evelopment </w:t>
      </w:r>
      <w:r w:rsidR="007E6DDB" w:rsidRPr="004049E5">
        <w:rPr>
          <w:rFonts w:ascii="PT Sans Narrow" w:eastAsia="Times New Roman" w:hAnsi="PT Sans Narrow" w:cs="Calibri"/>
          <w:b/>
          <w:color w:val="000000"/>
          <w:sz w:val="24"/>
          <w:szCs w:val="24"/>
          <w:lang w:val="en-US" w:eastAsia="it-IT"/>
        </w:rPr>
        <w:t>P</w:t>
      </w:r>
      <w:r w:rsidR="006A35F7" w:rsidRPr="004049E5">
        <w:rPr>
          <w:rFonts w:ascii="PT Sans Narrow" w:eastAsia="Times New Roman" w:hAnsi="PT Sans Narrow" w:cs="Calibri"/>
          <w:b/>
          <w:color w:val="000000"/>
          <w:sz w:val="24"/>
          <w:szCs w:val="24"/>
          <w:lang w:val="en-US" w:eastAsia="it-IT"/>
        </w:rPr>
        <w:t>ractice</w:t>
      </w:r>
      <w:r w:rsidR="00272717" w:rsidRPr="004049E5">
        <w:rPr>
          <w:rFonts w:ascii="PT Sans Narrow" w:eastAsia="Times New Roman" w:hAnsi="PT Sans Narrow" w:cs="Calibri"/>
          <w:b/>
          <w:color w:val="000000"/>
          <w:sz w:val="24"/>
          <w:szCs w:val="24"/>
          <w:lang w:val="en-US" w:eastAsia="it-IT"/>
        </w:rPr>
        <w:t>s</w:t>
      </w:r>
      <w:r w:rsidR="006F6509" w:rsidRPr="004049E5">
        <w:rPr>
          <w:rFonts w:ascii="PT Sans Narrow" w:eastAsia="Times New Roman" w:hAnsi="PT Sans Narrow" w:cs="Calibri"/>
          <w:b/>
          <w:color w:val="000000"/>
          <w:sz w:val="24"/>
          <w:szCs w:val="24"/>
          <w:lang w:val="en-US" w:eastAsia="it-IT"/>
        </w:rPr>
        <w:t>”</w:t>
      </w:r>
      <w:r w:rsidR="007E6DDB" w:rsidRPr="004049E5">
        <w:rPr>
          <w:rFonts w:ascii="PT Sans Narrow" w:eastAsia="Times New Roman" w:hAnsi="PT Sans Narrow" w:cs="Calibri"/>
          <w:b/>
          <w:color w:val="000000"/>
          <w:sz w:val="24"/>
          <w:szCs w:val="24"/>
          <w:lang w:val="en-US" w:eastAsia="it-IT"/>
        </w:rPr>
        <w:t xml:space="preserve"> </w:t>
      </w:r>
      <w:r>
        <w:rPr>
          <w:rFonts w:ascii="PT Sans Narrow" w:eastAsia="Times New Roman" w:hAnsi="PT Sans Narrow" w:cs="Calibri"/>
          <w:color w:val="000000"/>
          <w:sz w:val="24"/>
          <w:szCs w:val="24"/>
          <w:lang w:val="en-US" w:eastAsia="it-IT"/>
        </w:rPr>
        <w:t>for Food Security</w:t>
      </w:r>
      <w:r w:rsidR="00244848" w:rsidRPr="004049E5">
        <w:rPr>
          <w:rFonts w:ascii="PT Sans Narrow" w:eastAsia="Times New Roman" w:hAnsi="PT Sans Narrow" w:cs="Calibri"/>
          <w:color w:val="000000"/>
          <w:sz w:val="24"/>
          <w:szCs w:val="24"/>
          <w:lang w:val="en-US" w:eastAsia="it-IT"/>
        </w:rPr>
        <w:t xml:space="preserve"> (</w:t>
      </w:r>
      <w:hyperlink r:id="rId9" w:history="1">
        <w:r w:rsidR="00832C4C" w:rsidRPr="004049E5">
          <w:rPr>
            <w:rStyle w:val="Collegamentoipertestuale"/>
            <w:rFonts w:ascii="PT Sans Narrow" w:eastAsia="Times New Roman" w:hAnsi="PT Sans Narrow" w:cs="Calibri"/>
            <w:sz w:val="24"/>
            <w:szCs w:val="24"/>
            <w:lang w:val="en-US" w:eastAsia="it-IT"/>
          </w:rPr>
          <w:t>https://www.feedingknowledge.net/best-practices</w:t>
        </w:r>
      </w:hyperlink>
      <w:r w:rsidR="00244848" w:rsidRPr="004049E5">
        <w:rPr>
          <w:rFonts w:ascii="PT Sans Narrow" w:eastAsia="Times New Roman" w:hAnsi="PT Sans Narrow" w:cs="Calibri"/>
          <w:color w:val="000000"/>
          <w:sz w:val="24"/>
          <w:szCs w:val="24"/>
          <w:lang w:val="en-US" w:eastAsia="it-IT"/>
        </w:rPr>
        <w:t>)</w:t>
      </w:r>
      <w:r w:rsidR="00722879" w:rsidRPr="004049E5">
        <w:rPr>
          <w:rFonts w:ascii="PT Sans Narrow" w:eastAsia="Times New Roman" w:hAnsi="PT Sans Narrow" w:cs="Calibri"/>
          <w:color w:val="000000"/>
          <w:sz w:val="24"/>
          <w:szCs w:val="24"/>
          <w:lang w:val="en-US" w:eastAsia="it-IT"/>
        </w:rPr>
        <w:t>.</w:t>
      </w:r>
    </w:p>
    <w:p w:rsidR="00650A8B" w:rsidRPr="004049E5" w:rsidRDefault="00650A8B" w:rsidP="005F2F24">
      <w:pPr>
        <w:pStyle w:val="Default0"/>
        <w:rPr>
          <w:rFonts w:ascii="PT Sans Narrow" w:hAnsi="PT Sans Narrow"/>
          <w:b/>
          <w:bCs/>
          <w:color w:val="E05655"/>
          <w:sz w:val="28"/>
          <w:szCs w:val="28"/>
          <w:lang w:val="en-US"/>
        </w:rPr>
      </w:pPr>
    </w:p>
    <w:p w:rsidR="00650A8B" w:rsidRPr="004049E5" w:rsidRDefault="00650A8B" w:rsidP="005F2F24">
      <w:pPr>
        <w:pStyle w:val="Default0"/>
        <w:rPr>
          <w:rFonts w:ascii="PT Sans Narrow" w:hAnsi="PT Sans Narrow"/>
          <w:b/>
          <w:bCs/>
          <w:color w:val="E05655"/>
          <w:sz w:val="28"/>
          <w:szCs w:val="28"/>
          <w:lang w:val="en-US"/>
        </w:rPr>
      </w:pPr>
    </w:p>
    <w:p w:rsidR="005F2F24" w:rsidRPr="00B608FC" w:rsidRDefault="00B7767A" w:rsidP="005F2F24">
      <w:pPr>
        <w:pStyle w:val="Default0"/>
        <w:rPr>
          <w:rFonts w:ascii="PT Sans Narrow" w:hAnsi="PT Sans Narrow"/>
          <w:b/>
          <w:bCs/>
          <w:color w:val="E05655"/>
          <w:sz w:val="28"/>
          <w:szCs w:val="28"/>
          <w:lang w:val="en-US"/>
        </w:rPr>
      </w:pPr>
      <w:r w:rsidRPr="00B608FC">
        <w:rPr>
          <w:rFonts w:ascii="PT Sans Narrow" w:hAnsi="PT Sans Narrow"/>
          <w:b/>
          <w:bCs/>
          <w:color w:val="E05655"/>
          <w:sz w:val="28"/>
          <w:szCs w:val="28"/>
          <w:lang w:val="en-US"/>
        </w:rPr>
        <w:t>Before the compilation</w:t>
      </w:r>
    </w:p>
    <w:p w:rsidR="005F2F24" w:rsidRPr="00B608FC" w:rsidRDefault="005F2F24" w:rsidP="005F2F24">
      <w:pPr>
        <w:pStyle w:val="Default0"/>
        <w:rPr>
          <w:rFonts w:ascii="PT Sans Narrow" w:hAnsi="PT Sans Narrow"/>
          <w:b/>
          <w:bCs/>
          <w:color w:val="E05655"/>
          <w:sz w:val="28"/>
          <w:szCs w:val="28"/>
          <w:lang w:val="en-US"/>
        </w:rPr>
      </w:pPr>
    </w:p>
    <w:p w:rsidR="00B66855" w:rsidRPr="00B608FC" w:rsidRDefault="00B7767A" w:rsidP="008D4304">
      <w:pPr>
        <w:pStyle w:val="Default0"/>
        <w:spacing w:line="276" w:lineRule="auto"/>
        <w:rPr>
          <w:rFonts w:ascii="PT Sans Narrow" w:hAnsi="PT Sans Narrow"/>
          <w:lang w:val="en-US"/>
        </w:rPr>
      </w:pPr>
      <w:r w:rsidRPr="00B7767A">
        <w:rPr>
          <w:rFonts w:ascii="PT Sans Narrow" w:hAnsi="PT Sans Narrow"/>
          <w:lang w:val="en-US"/>
        </w:rPr>
        <w:t xml:space="preserve">Before proceeding with the compilation, we ask you to take a look at the general indications that will allow you not to make mistakes and to properly </w:t>
      </w:r>
      <w:r>
        <w:rPr>
          <w:rFonts w:ascii="PT Sans Narrow" w:hAnsi="PT Sans Narrow"/>
          <w:lang w:val="en-US"/>
        </w:rPr>
        <w:t>su</w:t>
      </w:r>
      <w:r w:rsidRPr="00B7767A">
        <w:rPr>
          <w:rFonts w:ascii="PT Sans Narrow" w:hAnsi="PT Sans Narrow"/>
          <w:lang w:val="en-US"/>
        </w:rPr>
        <w:t>b</w:t>
      </w:r>
      <w:r>
        <w:rPr>
          <w:rFonts w:ascii="PT Sans Narrow" w:hAnsi="PT Sans Narrow"/>
          <w:lang w:val="en-US"/>
        </w:rPr>
        <w:t>m</w:t>
      </w:r>
      <w:r w:rsidRPr="00B7767A">
        <w:rPr>
          <w:rFonts w:ascii="PT Sans Narrow" w:hAnsi="PT Sans Narrow"/>
          <w:lang w:val="en-US"/>
        </w:rPr>
        <w:t xml:space="preserve">it the documentation. </w:t>
      </w:r>
    </w:p>
    <w:p w:rsidR="00B7767A" w:rsidRPr="00B608FC" w:rsidRDefault="00B7767A" w:rsidP="008D4304">
      <w:pPr>
        <w:pStyle w:val="Default0"/>
        <w:spacing w:line="276" w:lineRule="auto"/>
        <w:rPr>
          <w:rFonts w:ascii="PT Sans Narrow" w:hAnsi="PT Sans Narrow"/>
          <w:lang w:val="en-US"/>
        </w:rPr>
      </w:pPr>
    </w:p>
    <w:p w:rsidR="005F2F24" w:rsidRPr="0002386B" w:rsidRDefault="0002386B" w:rsidP="008D4304">
      <w:pPr>
        <w:pStyle w:val="Default0"/>
        <w:spacing w:line="276" w:lineRule="auto"/>
        <w:rPr>
          <w:rFonts w:ascii="PT Sans Narrow" w:hAnsi="PT Sans Narrow"/>
          <w:lang w:val="en-US"/>
        </w:rPr>
      </w:pPr>
      <w:r w:rsidRPr="0002386B">
        <w:rPr>
          <w:rFonts w:ascii="PT Sans Narrow" w:hAnsi="PT Sans Narrow"/>
          <w:lang w:val="en-US"/>
        </w:rPr>
        <w:t xml:space="preserve">Only the initiatives with the following characteristics will be admitted: </w:t>
      </w:r>
    </w:p>
    <w:p w:rsidR="00D73469" w:rsidRPr="0002386B" w:rsidRDefault="00D73469" w:rsidP="008D4304">
      <w:pPr>
        <w:pStyle w:val="Paragrafoelenco"/>
        <w:numPr>
          <w:ilvl w:val="0"/>
          <w:numId w:val="36"/>
        </w:numPr>
        <w:suppressAutoHyphens w:val="0"/>
        <w:spacing w:after="0"/>
        <w:contextualSpacing/>
        <w:jc w:val="both"/>
        <w:rPr>
          <w:rFonts w:ascii="PT Sans Narrow" w:eastAsia="Times New Roman" w:hAnsi="PT Sans Narrow" w:cs="Calibri"/>
          <w:color w:val="000000"/>
          <w:sz w:val="24"/>
          <w:szCs w:val="24"/>
          <w:lang w:val="en-US" w:eastAsia="it-IT"/>
        </w:rPr>
      </w:pPr>
      <w:r w:rsidRPr="0002386B">
        <w:rPr>
          <w:rFonts w:ascii="PT Sans Narrow" w:eastAsia="Times New Roman" w:hAnsi="PT Sans Narrow" w:cs="Calibri"/>
          <w:b/>
          <w:color w:val="000000"/>
          <w:sz w:val="24"/>
          <w:szCs w:val="24"/>
          <w:lang w:val="en-US" w:eastAsia="it-IT"/>
        </w:rPr>
        <w:t>Complete</w:t>
      </w:r>
      <w:r w:rsidRPr="0002386B">
        <w:rPr>
          <w:rFonts w:ascii="PT Sans Narrow" w:eastAsia="Times New Roman" w:hAnsi="PT Sans Narrow" w:cs="Calibri"/>
          <w:color w:val="000000"/>
          <w:sz w:val="24"/>
          <w:szCs w:val="24"/>
          <w:lang w:val="en-US" w:eastAsia="it-IT"/>
        </w:rPr>
        <w:t xml:space="preserve"> (</w:t>
      </w:r>
      <w:r w:rsidR="00D06F4C">
        <w:rPr>
          <w:rFonts w:ascii="PT Sans Narrow" w:eastAsia="Times New Roman" w:hAnsi="PT Sans Narrow" w:cs="Calibri"/>
          <w:color w:val="000000"/>
          <w:sz w:val="24"/>
          <w:szCs w:val="24"/>
          <w:lang w:val="en-US" w:eastAsia="it-IT"/>
        </w:rPr>
        <w:t>Incomplete</w:t>
      </w:r>
      <w:r w:rsidR="0002386B" w:rsidRPr="0002386B">
        <w:rPr>
          <w:rFonts w:ascii="PT Sans Narrow" w:eastAsia="Times New Roman" w:hAnsi="PT Sans Narrow" w:cs="Calibri"/>
          <w:color w:val="000000"/>
          <w:sz w:val="24"/>
          <w:szCs w:val="24"/>
          <w:lang w:val="en-US" w:eastAsia="it-IT"/>
        </w:rPr>
        <w:t xml:space="preserve"> applications and/or with missing documents will not be considered). </w:t>
      </w:r>
    </w:p>
    <w:p w:rsidR="00D73469" w:rsidRPr="00D06F4C" w:rsidRDefault="00D73469" w:rsidP="008D4304">
      <w:pPr>
        <w:pStyle w:val="Paragrafoelenco"/>
        <w:numPr>
          <w:ilvl w:val="0"/>
          <w:numId w:val="36"/>
        </w:numPr>
        <w:suppressAutoHyphens w:val="0"/>
        <w:spacing w:after="0"/>
        <w:contextualSpacing/>
        <w:jc w:val="both"/>
        <w:rPr>
          <w:rFonts w:ascii="PT Sans Narrow" w:eastAsia="Times New Roman" w:hAnsi="PT Sans Narrow" w:cs="Calibri"/>
          <w:color w:val="000000"/>
          <w:sz w:val="24"/>
          <w:szCs w:val="24"/>
          <w:lang w:val="en-US" w:eastAsia="it-IT"/>
        </w:rPr>
      </w:pPr>
      <w:r w:rsidRPr="00D06F4C">
        <w:rPr>
          <w:rFonts w:ascii="PT Sans Narrow" w:eastAsia="Times New Roman" w:hAnsi="PT Sans Narrow" w:cs="Calibri"/>
          <w:b/>
          <w:color w:val="000000"/>
          <w:sz w:val="24"/>
          <w:szCs w:val="24"/>
          <w:lang w:val="en-US" w:eastAsia="it-IT"/>
        </w:rPr>
        <w:t>Co</w:t>
      </w:r>
      <w:r w:rsidR="0002386B" w:rsidRPr="00D06F4C">
        <w:rPr>
          <w:rFonts w:ascii="PT Sans Narrow" w:eastAsia="Times New Roman" w:hAnsi="PT Sans Narrow" w:cs="Calibri"/>
          <w:b/>
          <w:color w:val="000000"/>
          <w:sz w:val="24"/>
          <w:szCs w:val="24"/>
          <w:lang w:val="en-US" w:eastAsia="it-IT"/>
        </w:rPr>
        <w:t>herent</w:t>
      </w:r>
      <w:r w:rsidRPr="00D06F4C">
        <w:rPr>
          <w:rFonts w:ascii="PT Sans Narrow" w:eastAsia="Times New Roman" w:hAnsi="PT Sans Narrow" w:cs="Calibri"/>
          <w:color w:val="000000"/>
          <w:sz w:val="24"/>
          <w:szCs w:val="24"/>
          <w:lang w:val="en-US" w:eastAsia="it-IT"/>
        </w:rPr>
        <w:t xml:space="preserve"> (</w:t>
      </w:r>
      <w:r w:rsidR="00D06F4C" w:rsidRPr="00D06F4C">
        <w:rPr>
          <w:rFonts w:ascii="PT Sans Narrow" w:eastAsia="Times New Roman" w:hAnsi="PT Sans Narrow" w:cs="Calibri"/>
          <w:color w:val="000000"/>
          <w:sz w:val="24"/>
          <w:szCs w:val="24"/>
          <w:lang w:val="en-US" w:eastAsia="it-IT"/>
        </w:rPr>
        <w:t xml:space="preserve">Candidates proposals must be coherent with </w:t>
      </w:r>
      <w:r w:rsidR="00D06F4C" w:rsidRPr="00A43CBE">
        <w:rPr>
          <w:rFonts w:ascii="PT Sans Narrow" w:eastAsia="Times New Roman" w:hAnsi="PT Sans Narrow" w:cs="Calibri"/>
          <w:color w:val="000000"/>
          <w:sz w:val="24"/>
          <w:szCs w:val="24"/>
          <w:u w:val="single"/>
          <w:lang w:val="en-US" w:eastAsia="it-IT"/>
        </w:rPr>
        <w:t>one of the five thematic priorities</w:t>
      </w:r>
      <w:r w:rsidR="00D06F4C" w:rsidRPr="00D06F4C">
        <w:rPr>
          <w:rFonts w:ascii="PT Sans Narrow" w:eastAsia="Times New Roman" w:hAnsi="PT Sans Narrow" w:cs="Calibri"/>
          <w:color w:val="000000"/>
          <w:sz w:val="24"/>
          <w:szCs w:val="24"/>
          <w:lang w:val="en-US" w:eastAsia="it-IT"/>
        </w:rPr>
        <w:t xml:space="preserve"> described in the Attac</w:t>
      </w:r>
      <w:r w:rsidR="00D06F4C">
        <w:rPr>
          <w:rFonts w:ascii="PT Sans Narrow" w:eastAsia="Times New Roman" w:hAnsi="PT Sans Narrow" w:cs="Calibri"/>
          <w:color w:val="000000"/>
          <w:sz w:val="24"/>
          <w:szCs w:val="24"/>
          <w:lang w:val="en-US" w:eastAsia="it-IT"/>
        </w:rPr>
        <w:t>hment I of the Call)</w:t>
      </w:r>
      <w:r w:rsidR="00DA23C1">
        <w:rPr>
          <w:rFonts w:ascii="PT Sans Narrow" w:eastAsia="Times New Roman" w:hAnsi="PT Sans Narrow" w:cs="Calibri"/>
          <w:color w:val="000000"/>
          <w:sz w:val="24"/>
          <w:szCs w:val="24"/>
          <w:lang w:val="en-US" w:eastAsia="it-IT"/>
        </w:rPr>
        <w:t>.</w:t>
      </w:r>
      <w:r w:rsidR="00D06F4C">
        <w:rPr>
          <w:rFonts w:ascii="PT Sans Narrow" w:eastAsia="Times New Roman" w:hAnsi="PT Sans Narrow" w:cs="Calibri"/>
          <w:color w:val="000000"/>
          <w:sz w:val="24"/>
          <w:szCs w:val="24"/>
          <w:lang w:val="en-US" w:eastAsia="it-IT"/>
        </w:rPr>
        <w:t xml:space="preserve"> </w:t>
      </w:r>
    </w:p>
    <w:p w:rsidR="00D73469" w:rsidRPr="00B517E9" w:rsidRDefault="00D73469" w:rsidP="008D4304">
      <w:pPr>
        <w:pStyle w:val="Paragrafoelenco"/>
        <w:numPr>
          <w:ilvl w:val="0"/>
          <w:numId w:val="36"/>
        </w:numPr>
        <w:suppressAutoHyphens w:val="0"/>
        <w:spacing w:after="0"/>
        <w:contextualSpacing/>
        <w:jc w:val="both"/>
        <w:rPr>
          <w:rFonts w:ascii="PT Sans Narrow" w:eastAsia="Times New Roman" w:hAnsi="PT Sans Narrow" w:cs="Calibri"/>
          <w:sz w:val="24"/>
          <w:szCs w:val="24"/>
          <w:lang w:val="en-US" w:eastAsia="it-IT"/>
        </w:rPr>
      </w:pPr>
      <w:r w:rsidRPr="00B517E9">
        <w:rPr>
          <w:rFonts w:ascii="PT Sans Narrow" w:eastAsia="Times New Roman" w:hAnsi="PT Sans Narrow" w:cs="Calibri"/>
          <w:b/>
          <w:color w:val="000000"/>
          <w:sz w:val="24"/>
          <w:szCs w:val="24"/>
          <w:lang w:val="en-US" w:eastAsia="it-IT"/>
        </w:rPr>
        <w:t>Collabor</w:t>
      </w:r>
      <w:r w:rsidR="0002386B" w:rsidRPr="00B517E9">
        <w:rPr>
          <w:rFonts w:ascii="PT Sans Narrow" w:eastAsia="Times New Roman" w:hAnsi="PT Sans Narrow" w:cs="Calibri"/>
          <w:b/>
          <w:color w:val="000000"/>
          <w:sz w:val="24"/>
          <w:szCs w:val="24"/>
          <w:lang w:val="en-US" w:eastAsia="it-IT"/>
        </w:rPr>
        <w:t>ative</w:t>
      </w:r>
      <w:r w:rsidRPr="00B517E9">
        <w:rPr>
          <w:rFonts w:ascii="PT Sans Narrow" w:eastAsia="Times New Roman" w:hAnsi="PT Sans Narrow" w:cs="Calibri"/>
          <w:color w:val="000000"/>
          <w:sz w:val="24"/>
          <w:szCs w:val="24"/>
          <w:lang w:val="en-US" w:eastAsia="it-IT"/>
        </w:rPr>
        <w:t xml:space="preserve"> </w:t>
      </w:r>
      <w:r w:rsidR="00B517E9" w:rsidRPr="00B517E9">
        <w:rPr>
          <w:rFonts w:ascii="PT Sans Narrow" w:eastAsia="Times New Roman" w:hAnsi="PT Sans Narrow" w:cs="Calibri"/>
          <w:color w:val="000000"/>
          <w:sz w:val="24"/>
          <w:szCs w:val="24"/>
          <w:lang w:val="en-US" w:eastAsia="it-IT"/>
        </w:rPr>
        <w:t xml:space="preserve">(The presented Proposals have to clearly indicate that they have been created through a </w:t>
      </w:r>
      <w:proofErr w:type="spellStart"/>
      <w:r w:rsidR="00B517E9" w:rsidRPr="00B517E9">
        <w:rPr>
          <w:rFonts w:ascii="PT Sans Narrow" w:eastAsia="Times New Roman" w:hAnsi="PT Sans Narrow" w:cs="Calibri"/>
          <w:color w:val="000000"/>
          <w:sz w:val="24"/>
          <w:szCs w:val="24"/>
          <w:lang w:val="en-US" w:eastAsia="it-IT"/>
        </w:rPr>
        <w:t>well established</w:t>
      </w:r>
      <w:proofErr w:type="spellEnd"/>
      <w:r w:rsidR="00B517E9" w:rsidRPr="00B517E9">
        <w:rPr>
          <w:rFonts w:ascii="PT Sans Narrow" w:eastAsia="Times New Roman" w:hAnsi="PT Sans Narrow" w:cs="Calibri"/>
          <w:color w:val="000000"/>
          <w:sz w:val="24"/>
          <w:szCs w:val="24"/>
          <w:lang w:val="en-US" w:eastAsia="it-IT"/>
        </w:rPr>
        <w:t xml:space="preserve"> collaboration among </w:t>
      </w:r>
      <w:r w:rsidR="00B517E9" w:rsidRPr="003A07D1">
        <w:rPr>
          <w:rFonts w:ascii="PT Sans Narrow" w:eastAsia="Times New Roman" w:hAnsi="PT Sans Narrow" w:cs="Calibri"/>
          <w:color w:val="000000"/>
          <w:sz w:val="24"/>
          <w:szCs w:val="24"/>
          <w:u w:val="single"/>
          <w:lang w:val="en-US" w:eastAsia="it-IT"/>
        </w:rPr>
        <w:t>at least 3 partners</w:t>
      </w:r>
      <w:r w:rsidR="00B517E9" w:rsidRPr="00B517E9">
        <w:rPr>
          <w:rFonts w:ascii="PT Sans Narrow" w:eastAsia="Times New Roman" w:hAnsi="PT Sans Narrow" w:cs="Calibri"/>
          <w:color w:val="000000"/>
          <w:sz w:val="24"/>
          <w:szCs w:val="24"/>
          <w:lang w:val="en-US" w:eastAsia="it-IT"/>
        </w:rPr>
        <w:t xml:space="preserve">, of which </w:t>
      </w:r>
      <w:r w:rsidR="00B517E9" w:rsidRPr="003A07D1">
        <w:rPr>
          <w:rFonts w:ascii="PT Sans Narrow" w:eastAsia="Times New Roman" w:hAnsi="PT Sans Narrow" w:cs="Calibri"/>
          <w:color w:val="000000"/>
          <w:sz w:val="24"/>
          <w:szCs w:val="24"/>
          <w:u w:val="single"/>
          <w:lang w:val="en-US" w:eastAsia="it-IT"/>
        </w:rPr>
        <w:t>all the requested data</w:t>
      </w:r>
      <w:r w:rsidR="00B517E9" w:rsidRPr="00B517E9">
        <w:rPr>
          <w:rFonts w:ascii="PT Sans Narrow" w:eastAsia="Times New Roman" w:hAnsi="PT Sans Narrow" w:cs="Calibri"/>
          <w:color w:val="000000"/>
          <w:sz w:val="24"/>
          <w:szCs w:val="24"/>
          <w:lang w:val="en-US" w:eastAsia="it-IT"/>
        </w:rPr>
        <w:t xml:space="preserve"> should be recorded/included).</w:t>
      </w:r>
    </w:p>
    <w:p w:rsidR="00507C3A" w:rsidRPr="00B517E9" w:rsidRDefault="00507C3A" w:rsidP="00251F48">
      <w:pPr>
        <w:suppressAutoHyphens w:val="0"/>
        <w:spacing w:after="0" w:line="360" w:lineRule="auto"/>
        <w:ind w:left="720"/>
        <w:contextualSpacing/>
        <w:jc w:val="both"/>
        <w:rPr>
          <w:rFonts w:ascii="PT Sans Narrow" w:eastAsia="Times New Roman" w:hAnsi="PT Sans Narrow" w:cs="Calibri"/>
          <w:color w:val="000000"/>
          <w:sz w:val="24"/>
          <w:szCs w:val="24"/>
          <w:lang w:val="en-US" w:eastAsia="it-IT"/>
        </w:rPr>
      </w:pPr>
    </w:p>
    <w:p w:rsidR="00507C3A" w:rsidRPr="00966E37" w:rsidRDefault="003810E1" w:rsidP="00650A8B">
      <w:pPr>
        <w:rPr>
          <w:rFonts w:ascii="PT Sans Narrow" w:eastAsia="Times New Roman" w:hAnsi="PT Sans Narrow" w:cs="Calibri"/>
          <w:b/>
          <w:bCs/>
          <w:color w:val="E05655"/>
          <w:sz w:val="28"/>
          <w:szCs w:val="28"/>
          <w:lang w:val="en-US" w:eastAsia="it-IT"/>
        </w:rPr>
      </w:pPr>
      <w:r w:rsidRPr="00966E37">
        <w:rPr>
          <w:rFonts w:ascii="PT Sans Narrow" w:eastAsia="Times New Roman" w:hAnsi="PT Sans Narrow" w:cs="Calibri"/>
          <w:b/>
          <w:bCs/>
          <w:color w:val="E05655"/>
          <w:sz w:val="28"/>
          <w:szCs w:val="28"/>
          <w:lang w:val="en-US" w:eastAsia="it-IT"/>
        </w:rPr>
        <w:lastRenderedPageBreak/>
        <w:t>Warning</w:t>
      </w:r>
      <w:r w:rsidR="00507C3A" w:rsidRPr="00966E37">
        <w:rPr>
          <w:rFonts w:ascii="PT Sans Narrow" w:eastAsia="Times New Roman" w:hAnsi="PT Sans Narrow" w:cs="Calibri"/>
          <w:b/>
          <w:bCs/>
          <w:color w:val="E05655"/>
          <w:sz w:val="28"/>
          <w:szCs w:val="28"/>
          <w:lang w:val="en-US" w:eastAsia="it-IT"/>
        </w:rPr>
        <w:t xml:space="preserve">: </w:t>
      </w:r>
    </w:p>
    <w:p w:rsidR="00507C3A" w:rsidRPr="00B62193" w:rsidRDefault="003810E1" w:rsidP="00650A8B">
      <w:pPr>
        <w:rPr>
          <w:rFonts w:ascii="PT Sans Narrow" w:eastAsia="Times New Roman" w:hAnsi="PT Sans Narrow" w:cs="Calibri"/>
          <w:color w:val="000000"/>
          <w:sz w:val="24"/>
          <w:szCs w:val="24"/>
          <w:lang w:val="en-US" w:eastAsia="it-IT"/>
        </w:rPr>
      </w:pPr>
      <w:r w:rsidRPr="003A07D1">
        <w:rPr>
          <w:rFonts w:ascii="PT Sans Narrow" w:eastAsia="Times New Roman" w:hAnsi="PT Sans Narrow" w:cs="Calibri"/>
          <w:b/>
          <w:color w:val="000000"/>
          <w:sz w:val="24"/>
          <w:szCs w:val="24"/>
          <w:lang w:val="en-US" w:eastAsia="it-IT"/>
        </w:rPr>
        <w:t>All the related materials must be indicated in the form</w:t>
      </w:r>
      <w:r w:rsidRPr="00B62193">
        <w:rPr>
          <w:rFonts w:ascii="PT Sans Narrow" w:eastAsia="Times New Roman" w:hAnsi="PT Sans Narrow" w:cs="Calibri"/>
          <w:color w:val="000000"/>
          <w:sz w:val="24"/>
          <w:szCs w:val="24"/>
          <w:lang w:val="en-US" w:eastAsia="it-IT"/>
        </w:rPr>
        <w:t>:</w:t>
      </w:r>
    </w:p>
    <w:p w:rsidR="00D97642" w:rsidRPr="003A07D1" w:rsidRDefault="00522332" w:rsidP="00650A8B">
      <w:pPr>
        <w:pStyle w:val="Paragrafoelenco"/>
        <w:numPr>
          <w:ilvl w:val="0"/>
          <w:numId w:val="37"/>
        </w:numPr>
        <w:suppressAutoHyphens w:val="0"/>
        <w:contextualSpacing/>
        <w:rPr>
          <w:rFonts w:ascii="PT Sans Narrow" w:eastAsia="Times New Roman" w:hAnsi="PT Sans Narrow" w:cs="Calibri"/>
          <w:color w:val="000000"/>
          <w:sz w:val="24"/>
          <w:szCs w:val="24"/>
          <w:u w:val="single"/>
          <w:lang w:val="en-US" w:eastAsia="it-IT"/>
        </w:rPr>
      </w:pPr>
      <w:r w:rsidRPr="003A07D1">
        <w:rPr>
          <w:rFonts w:ascii="PT Sans Narrow" w:eastAsia="Times New Roman" w:hAnsi="PT Sans Narrow" w:cs="Calibri"/>
          <w:b/>
          <w:color w:val="000000"/>
          <w:sz w:val="24"/>
          <w:szCs w:val="24"/>
          <w:lang w:val="en-US" w:eastAsia="it-IT"/>
        </w:rPr>
        <w:t>all multimedia contents</w:t>
      </w:r>
      <w:r w:rsidRPr="00B62193">
        <w:rPr>
          <w:rFonts w:ascii="PT Sans Narrow" w:eastAsia="Times New Roman" w:hAnsi="PT Sans Narrow" w:cs="Calibri"/>
          <w:color w:val="000000"/>
          <w:sz w:val="24"/>
          <w:szCs w:val="24"/>
          <w:lang w:val="en-US" w:eastAsia="it-IT"/>
        </w:rPr>
        <w:t xml:space="preserve"> (images and video) must be </w:t>
      </w:r>
      <w:r w:rsidRPr="003A07D1">
        <w:rPr>
          <w:rFonts w:ascii="PT Sans Narrow" w:eastAsia="Times New Roman" w:hAnsi="PT Sans Narrow" w:cs="Calibri"/>
          <w:b/>
          <w:color w:val="000000"/>
          <w:sz w:val="24"/>
          <w:szCs w:val="24"/>
          <w:lang w:val="en-US" w:eastAsia="it-IT"/>
        </w:rPr>
        <w:t>inserted in the offline form</w:t>
      </w:r>
      <w:r w:rsidRPr="00B62193">
        <w:rPr>
          <w:rFonts w:ascii="PT Sans Narrow" w:eastAsia="Times New Roman" w:hAnsi="PT Sans Narrow" w:cs="Calibri"/>
          <w:color w:val="000000"/>
          <w:sz w:val="24"/>
          <w:szCs w:val="24"/>
          <w:lang w:val="en-US" w:eastAsia="it-IT"/>
        </w:rPr>
        <w:t xml:space="preserve"> only as </w:t>
      </w:r>
      <w:r w:rsidRPr="003A07D1">
        <w:rPr>
          <w:rFonts w:ascii="PT Sans Narrow" w:eastAsia="Times New Roman" w:hAnsi="PT Sans Narrow" w:cs="Calibri"/>
          <w:b/>
          <w:color w:val="000000"/>
          <w:sz w:val="24"/>
          <w:szCs w:val="24"/>
          <w:lang w:val="en-US" w:eastAsia="it-IT"/>
        </w:rPr>
        <w:t>URL</w:t>
      </w:r>
      <w:r w:rsidRPr="00B62193">
        <w:rPr>
          <w:rFonts w:ascii="PT Sans Narrow" w:eastAsia="Times New Roman" w:hAnsi="PT Sans Narrow" w:cs="Calibri"/>
          <w:color w:val="000000"/>
          <w:sz w:val="24"/>
          <w:szCs w:val="24"/>
          <w:lang w:val="en-US" w:eastAsia="it-IT"/>
        </w:rPr>
        <w:t xml:space="preserve"> (web address) of the site/platfor</w:t>
      </w:r>
      <w:r w:rsidR="00DF1F57" w:rsidRPr="00B62193">
        <w:rPr>
          <w:rFonts w:ascii="PT Sans Narrow" w:eastAsia="Times New Roman" w:hAnsi="PT Sans Narrow" w:cs="Calibri"/>
          <w:color w:val="000000"/>
          <w:sz w:val="24"/>
          <w:szCs w:val="24"/>
          <w:lang w:val="en-US" w:eastAsia="it-IT"/>
        </w:rPr>
        <w:t>m where the  images or video have</w:t>
      </w:r>
      <w:r w:rsidRPr="00B62193">
        <w:rPr>
          <w:rFonts w:ascii="PT Sans Narrow" w:eastAsia="Times New Roman" w:hAnsi="PT Sans Narrow" w:cs="Calibri"/>
          <w:color w:val="000000"/>
          <w:sz w:val="24"/>
          <w:szCs w:val="24"/>
          <w:lang w:val="en-US" w:eastAsia="it-IT"/>
        </w:rPr>
        <w:t xml:space="preserve"> been published online. </w:t>
      </w:r>
      <w:r w:rsidRPr="003A07D1">
        <w:rPr>
          <w:rFonts w:ascii="PT Sans Narrow" w:eastAsia="Times New Roman" w:hAnsi="PT Sans Narrow" w:cs="Calibri"/>
          <w:color w:val="000000"/>
          <w:sz w:val="24"/>
          <w:szCs w:val="24"/>
          <w:u w:val="single"/>
          <w:lang w:val="en-US" w:eastAsia="it-IT"/>
        </w:rPr>
        <w:t>Only photos and videos signaled with an accessible URL (web address)  in the form will be taken into consideration</w:t>
      </w:r>
      <w:r w:rsidR="00DF1F57" w:rsidRPr="003A07D1">
        <w:rPr>
          <w:rFonts w:ascii="PT Sans Narrow" w:eastAsia="Times New Roman" w:hAnsi="PT Sans Narrow" w:cs="Calibri"/>
          <w:color w:val="000000"/>
          <w:sz w:val="24"/>
          <w:szCs w:val="24"/>
          <w:u w:val="single"/>
          <w:lang w:val="en-US" w:eastAsia="it-IT"/>
        </w:rPr>
        <w:t xml:space="preserve"> for</w:t>
      </w:r>
      <w:r w:rsidRPr="003A07D1">
        <w:rPr>
          <w:rFonts w:ascii="PT Sans Narrow" w:eastAsia="Times New Roman" w:hAnsi="PT Sans Narrow" w:cs="Calibri"/>
          <w:color w:val="000000"/>
          <w:sz w:val="24"/>
          <w:szCs w:val="24"/>
          <w:u w:val="single"/>
          <w:lang w:val="en-US" w:eastAsia="it-IT"/>
        </w:rPr>
        <w:t xml:space="preserve"> evaluation</w:t>
      </w:r>
      <w:r w:rsidR="00D97642" w:rsidRPr="003A07D1">
        <w:rPr>
          <w:rFonts w:ascii="PT Sans Narrow" w:eastAsia="Times New Roman" w:hAnsi="PT Sans Narrow" w:cs="Calibri"/>
          <w:color w:val="000000"/>
          <w:sz w:val="24"/>
          <w:szCs w:val="24"/>
          <w:u w:val="single"/>
          <w:lang w:val="en-US" w:eastAsia="it-IT"/>
        </w:rPr>
        <w:t>.</w:t>
      </w:r>
    </w:p>
    <w:p w:rsidR="00D97642" w:rsidRPr="003A07D1" w:rsidRDefault="00D97642" w:rsidP="00D97642">
      <w:pPr>
        <w:pStyle w:val="Paragrafoelenco"/>
        <w:numPr>
          <w:ilvl w:val="0"/>
          <w:numId w:val="37"/>
        </w:numPr>
        <w:suppressAutoHyphens w:val="0"/>
        <w:contextualSpacing/>
        <w:rPr>
          <w:rFonts w:ascii="PT Sans Narrow" w:eastAsia="Times New Roman" w:hAnsi="PT Sans Narrow" w:cs="Calibri"/>
          <w:color w:val="000000"/>
          <w:sz w:val="24"/>
          <w:szCs w:val="24"/>
          <w:u w:val="single"/>
          <w:lang w:val="en-US" w:eastAsia="it-IT"/>
        </w:rPr>
      </w:pPr>
      <w:r w:rsidRPr="003A07D1">
        <w:rPr>
          <w:rFonts w:ascii="PT Sans Narrow" w:eastAsia="Times New Roman" w:hAnsi="PT Sans Narrow" w:cs="Calibri"/>
          <w:b/>
          <w:color w:val="000000"/>
          <w:sz w:val="24"/>
          <w:szCs w:val="24"/>
          <w:lang w:val="en-US" w:eastAsia="it-IT"/>
        </w:rPr>
        <w:t>all attached documents</w:t>
      </w:r>
      <w:r w:rsidRPr="00B62193">
        <w:rPr>
          <w:rFonts w:ascii="PT Sans Narrow" w:eastAsia="Times New Roman" w:hAnsi="PT Sans Narrow" w:cs="Calibri"/>
          <w:color w:val="000000"/>
          <w:sz w:val="24"/>
          <w:szCs w:val="24"/>
          <w:lang w:val="en-US" w:eastAsia="it-IT"/>
        </w:rPr>
        <w:t xml:space="preserve"> (leaflets, etc.) must be </w:t>
      </w:r>
      <w:r w:rsidRPr="003A07D1">
        <w:rPr>
          <w:rFonts w:ascii="PT Sans Narrow" w:eastAsia="Times New Roman" w:hAnsi="PT Sans Narrow" w:cs="Calibri"/>
          <w:b/>
          <w:color w:val="000000"/>
          <w:sz w:val="24"/>
          <w:szCs w:val="24"/>
          <w:lang w:val="en-US" w:eastAsia="it-IT"/>
        </w:rPr>
        <w:t>signaled in the form in the correct field</w:t>
      </w:r>
      <w:r w:rsidRPr="00B62193">
        <w:rPr>
          <w:rFonts w:ascii="PT Sans Narrow" w:eastAsia="Times New Roman" w:hAnsi="PT Sans Narrow" w:cs="Calibri"/>
          <w:color w:val="000000"/>
          <w:sz w:val="24"/>
          <w:szCs w:val="24"/>
          <w:lang w:val="en-US" w:eastAsia="it-IT"/>
        </w:rPr>
        <w:t xml:space="preserve"> with the  </w:t>
      </w:r>
      <w:r w:rsidRPr="003A07D1">
        <w:rPr>
          <w:rFonts w:ascii="PT Sans Narrow" w:eastAsia="Times New Roman" w:hAnsi="PT Sans Narrow" w:cs="Calibri"/>
          <w:b/>
          <w:color w:val="000000"/>
          <w:sz w:val="24"/>
          <w:szCs w:val="24"/>
          <w:lang w:val="en-US" w:eastAsia="it-IT"/>
        </w:rPr>
        <w:t>title of the file</w:t>
      </w:r>
      <w:r w:rsidRPr="00B62193">
        <w:rPr>
          <w:rFonts w:ascii="PT Sans Narrow" w:eastAsia="Times New Roman" w:hAnsi="PT Sans Narrow" w:cs="Calibri"/>
          <w:color w:val="000000"/>
          <w:sz w:val="24"/>
          <w:szCs w:val="24"/>
          <w:lang w:val="en-US" w:eastAsia="it-IT"/>
        </w:rPr>
        <w:t xml:space="preserve"> and must be </w:t>
      </w:r>
      <w:r w:rsidRPr="003A07D1">
        <w:rPr>
          <w:rFonts w:ascii="PT Sans Narrow" w:eastAsia="Times New Roman" w:hAnsi="PT Sans Narrow" w:cs="Calibri"/>
          <w:b/>
          <w:color w:val="000000"/>
          <w:sz w:val="24"/>
          <w:szCs w:val="24"/>
          <w:lang w:val="en-US" w:eastAsia="it-IT"/>
        </w:rPr>
        <w:t>attached at the same email</w:t>
      </w:r>
      <w:r w:rsidRPr="00B62193">
        <w:rPr>
          <w:rFonts w:ascii="PT Sans Narrow" w:eastAsia="Times New Roman" w:hAnsi="PT Sans Narrow" w:cs="Calibri"/>
          <w:color w:val="000000"/>
          <w:sz w:val="24"/>
          <w:szCs w:val="24"/>
          <w:lang w:val="en-US" w:eastAsia="it-IT"/>
        </w:rPr>
        <w:t xml:space="preserve"> containing the form in a zip folder smaller than 10 Mb. </w:t>
      </w:r>
      <w:r w:rsidRPr="003A07D1">
        <w:rPr>
          <w:rFonts w:ascii="PT Sans Narrow" w:eastAsia="Times New Roman" w:hAnsi="PT Sans Narrow" w:cs="Calibri"/>
          <w:color w:val="000000"/>
          <w:sz w:val="24"/>
          <w:szCs w:val="24"/>
          <w:u w:val="single"/>
          <w:lang w:val="en-US" w:eastAsia="it-IT"/>
        </w:rPr>
        <w:t>Only files signaled with correct file name in the form will be taken in</w:t>
      </w:r>
      <w:r w:rsidR="00DF1F57" w:rsidRPr="003A07D1">
        <w:rPr>
          <w:rFonts w:ascii="PT Sans Narrow" w:eastAsia="Times New Roman" w:hAnsi="PT Sans Narrow" w:cs="Calibri"/>
          <w:color w:val="000000"/>
          <w:sz w:val="24"/>
          <w:szCs w:val="24"/>
          <w:u w:val="single"/>
          <w:lang w:val="en-US" w:eastAsia="it-IT"/>
        </w:rPr>
        <w:t>to consideration for</w:t>
      </w:r>
      <w:r w:rsidRPr="003A07D1">
        <w:rPr>
          <w:rFonts w:ascii="PT Sans Narrow" w:eastAsia="Times New Roman" w:hAnsi="PT Sans Narrow" w:cs="Calibri"/>
          <w:color w:val="000000"/>
          <w:sz w:val="24"/>
          <w:szCs w:val="24"/>
          <w:u w:val="single"/>
          <w:lang w:val="en-US" w:eastAsia="it-IT"/>
        </w:rPr>
        <w:t xml:space="preserve"> evaluation.</w:t>
      </w:r>
    </w:p>
    <w:p w:rsidR="00D97642" w:rsidRPr="00B62193" w:rsidRDefault="00D97642" w:rsidP="00D97642">
      <w:pPr>
        <w:rPr>
          <w:rFonts w:ascii="PT Sans Narrow" w:eastAsia="Times New Roman" w:hAnsi="PT Sans Narrow" w:cs="Calibri"/>
          <w:color w:val="000000"/>
          <w:sz w:val="24"/>
          <w:szCs w:val="24"/>
          <w:lang w:val="en-US" w:eastAsia="it-IT"/>
        </w:rPr>
      </w:pPr>
      <w:r w:rsidRPr="003A07D1">
        <w:rPr>
          <w:rFonts w:ascii="PT Sans Narrow" w:eastAsia="Times New Roman" w:hAnsi="PT Sans Narrow" w:cs="Calibri"/>
          <w:b/>
          <w:color w:val="000000"/>
          <w:sz w:val="24"/>
          <w:szCs w:val="24"/>
          <w:lang w:val="en-US" w:eastAsia="it-IT"/>
        </w:rPr>
        <w:t>Just one email for each proposal</w:t>
      </w:r>
      <w:r w:rsidRPr="00B62193">
        <w:rPr>
          <w:rFonts w:ascii="PT Sans Narrow" w:eastAsia="Times New Roman" w:hAnsi="PT Sans Narrow" w:cs="Calibri"/>
          <w:color w:val="000000"/>
          <w:sz w:val="24"/>
          <w:szCs w:val="24"/>
          <w:lang w:val="en-US" w:eastAsia="it-IT"/>
        </w:rPr>
        <w:t xml:space="preserve">:  For the evaluation will be considered only </w:t>
      </w:r>
      <w:r w:rsidRPr="003A07D1">
        <w:rPr>
          <w:rFonts w:ascii="PT Sans Narrow" w:eastAsia="Times New Roman" w:hAnsi="PT Sans Narrow" w:cs="Calibri"/>
          <w:b/>
          <w:color w:val="000000"/>
          <w:sz w:val="24"/>
          <w:szCs w:val="24"/>
          <w:lang w:val="en-US" w:eastAsia="it-IT"/>
        </w:rPr>
        <w:t>the contents inserted</w:t>
      </w:r>
      <w:r w:rsidRPr="00B62193">
        <w:rPr>
          <w:rFonts w:ascii="PT Sans Narrow" w:eastAsia="Times New Roman" w:hAnsi="PT Sans Narrow" w:cs="Calibri"/>
          <w:color w:val="000000"/>
          <w:sz w:val="24"/>
          <w:szCs w:val="24"/>
          <w:lang w:val="en-US" w:eastAsia="it-IT"/>
        </w:rPr>
        <w:t xml:space="preserve"> in the </w:t>
      </w:r>
      <w:r w:rsidRPr="003A07D1">
        <w:rPr>
          <w:rFonts w:ascii="PT Sans Narrow" w:eastAsia="Times New Roman" w:hAnsi="PT Sans Narrow" w:cs="Calibri"/>
          <w:b/>
          <w:color w:val="000000"/>
          <w:sz w:val="24"/>
          <w:szCs w:val="24"/>
          <w:lang w:val="en-US" w:eastAsia="it-IT"/>
        </w:rPr>
        <w:t>email containing the form</w:t>
      </w:r>
      <w:r w:rsidRPr="00B62193">
        <w:rPr>
          <w:rFonts w:ascii="PT Sans Narrow" w:eastAsia="Times New Roman" w:hAnsi="PT Sans Narrow" w:cs="Calibri"/>
          <w:color w:val="000000"/>
          <w:sz w:val="24"/>
          <w:szCs w:val="24"/>
          <w:lang w:val="en-US" w:eastAsia="it-IT"/>
        </w:rPr>
        <w:t>. Any further content sent by further emails w</w:t>
      </w:r>
      <w:r w:rsidR="00DF1F57" w:rsidRPr="00B62193">
        <w:rPr>
          <w:rFonts w:ascii="PT Sans Narrow" w:eastAsia="Times New Roman" w:hAnsi="PT Sans Narrow" w:cs="Calibri"/>
          <w:color w:val="000000"/>
          <w:sz w:val="24"/>
          <w:szCs w:val="24"/>
          <w:lang w:val="en-US" w:eastAsia="it-IT"/>
        </w:rPr>
        <w:t>on’t be taken into account for</w:t>
      </w:r>
      <w:r w:rsidRPr="00B62193">
        <w:rPr>
          <w:rFonts w:ascii="PT Sans Narrow" w:eastAsia="Times New Roman" w:hAnsi="PT Sans Narrow" w:cs="Calibri"/>
          <w:color w:val="000000"/>
          <w:sz w:val="24"/>
          <w:szCs w:val="24"/>
          <w:lang w:val="en-US" w:eastAsia="it-IT"/>
        </w:rPr>
        <w:t xml:space="preserve"> evaluation. </w:t>
      </w:r>
    </w:p>
    <w:p w:rsidR="00244848" w:rsidRPr="00B62193" w:rsidRDefault="00D97642" w:rsidP="00650A8B">
      <w:pPr>
        <w:suppressAutoHyphens w:val="0"/>
        <w:contextualSpacing/>
        <w:rPr>
          <w:rFonts w:ascii="PT Sans Narrow" w:eastAsia="Times New Roman" w:hAnsi="PT Sans Narrow" w:cs="Calibri"/>
          <w:color w:val="000000"/>
          <w:sz w:val="24"/>
          <w:szCs w:val="24"/>
          <w:lang w:val="en-US" w:eastAsia="it-IT"/>
        </w:rPr>
      </w:pPr>
      <w:r w:rsidRPr="00B62193">
        <w:rPr>
          <w:rFonts w:ascii="PT Sans Narrow" w:eastAsia="Times New Roman" w:hAnsi="PT Sans Narrow" w:cs="Calibri"/>
          <w:color w:val="000000"/>
          <w:sz w:val="24"/>
          <w:szCs w:val="24"/>
          <w:lang w:val="en-US" w:eastAsia="it-IT"/>
        </w:rPr>
        <w:t xml:space="preserve">If these constraints are limiting the presentation of you Best Practice, please consider to submit it by the online application form: </w:t>
      </w:r>
      <w:hyperlink r:id="rId10" w:history="1">
        <w:r w:rsidR="003A07D1" w:rsidRPr="004049E5">
          <w:rPr>
            <w:rStyle w:val="Collegamentoipertestuale"/>
            <w:rFonts w:ascii="PT Sans Narrow" w:eastAsia="Times New Roman" w:hAnsi="PT Sans Narrow" w:cs="Calibri"/>
            <w:sz w:val="24"/>
            <w:szCs w:val="24"/>
            <w:lang w:val="en-US" w:eastAsia="it-IT"/>
          </w:rPr>
          <w:t>https://www.feedingknowledge.net/best-practices</w:t>
        </w:r>
      </w:hyperlink>
      <w:r w:rsidR="00244848" w:rsidRPr="00D97642">
        <w:rPr>
          <w:rFonts w:ascii="PT Sans Narrow" w:eastAsia="Times New Roman" w:hAnsi="PT Sans Narrow" w:cs="Calibri"/>
          <w:color w:val="000000"/>
          <w:sz w:val="24"/>
          <w:szCs w:val="24"/>
          <w:lang w:val="en-US" w:eastAsia="it-IT"/>
        </w:rPr>
        <w:t>.</w:t>
      </w:r>
    </w:p>
    <w:p w:rsidR="00244848" w:rsidRPr="00D97642" w:rsidRDefault="00244848" w:rsidP="00251F48">
      <w:pPr>
        <w:suppressAutoHyphens w:val="0"/>
        <w:ind w:left="720"/>
        <w:contextualSpacing/>
        <w:rPr>
          <w:rFonts w:ascii="PT Sans Narrow" w:eastAsia="Times New Roman" w:hAnsi="PT Sans Narrow" w:cs="Calibri"/>
          <w:color w:val="000000"/>
          <w:sz w:val="24"/>
          <w:szCs w:val="24"/>
          <w:lang w:val="en-US" w:eastAsia="it-IT"/>
        </w:rPr>
      </w:pPr>
    </w:p>
    <w:p w:rsidR="00A80DFF" w:rsidRPr="00A80DFF" w:rsidRDefault="00A80DFF" w:rsidP="00A80DFF">
      <w:pPr>
        <w:pStyle w:val="Default0"/>
        <w:spacing w:line="276" w:lineRule="auto"/>
        <w:rPr>
          <w:rFonts w:ascii="PT Sans Narrow" w:hAnsi="PT Sans Narrow"/>
          <w:b/>
          <w:bCs/>
          <w:color w:val="E05655"/>
          <w:sz w:val="28"/>
          <w:szCs w:val="28"/>
          <w:lang w:val="en-US"/>
        </w:rPr>
      </w:pPr>
      <w:r w:rsidRPr="00A80DFF">
        <w:rPr>
          <w:rFonts w:ascii="PT Sans Narrow" w:hAnsi="PT Sans Narrow"/>
          <w:b/>
          <w:bCs/>
          <w:color w:val="E05655"/>
          <w:sz w:val="28"/>
          <w:szCs w:val="28"/>
          <w:lang w:val="en-US"/>
        </w:rPr>
        <w:t>Instruction for compilation</w:t>
      </w:r>
    </w:p>
    <w:p w:rsidR="00A80DFF" w:rsidRPr="00A80DFF" w:rsidRDefault="00A80DFF" w:rsidP="00A80DFF">
      <w:pPr>
        <w:suppressAutoHyphens w:val="0"/>
        <w:spacing w:after="0"/>
        <w:rPr>
          <w:rFonts w:ascii="PT Sans Narrow" w:eastAsia="Times New Roman" w:hAnsi="PT Sans Narrow" w:cs="Calibri"/>
          <w:color w:val="000000"/>
          <w:sz w:val="24"/>
          <w:szCs w:val="24"/>
          <w:lang w:val="en-US" w:eastAsia="it-IT"/>
        </w:rPr>
      </w:pPr>
    </w:p>
    <w:p w:rsidR="00A80DFF" w:rsidRPr="00A80DFF" w:rsidRDefault="00A80DFF" w:rsidP="00A80DFF">
      <w:pPr>
        <w:suppressAutoHyphens w:val="0"/>
        <w:spacing w:after="0"/>
        <w:rPr>
          <w:rFonts w:ascii="PT Sans Narrow" w:hAnsi="PT Sans Narrow"/>
          <w:sz w:val="24"/>
          <w:szCs w:val="24"/>
          <w:lang w:val="en-US"/>
        </w:rPr>
      </w:pPr>
      <w:r w:rsidRPr="002E5412">
        <w:rPr>
          <w:rFonts w:ascii="PT Sans Narrow" w:hAnsi="PT Sans Narrow"/>
          <w:bCs/>
          <w:noProof/>
          <w:color w:val="E05655"/>
          <w:sz w:val="22"/>
          <w:szCs w:val="22"/>
          <w:lang w:eastAsia="it-IT"/>
        </w:rPr>
        <mc:AlternateContent>
          <mc:Choice Requires="wps">
            <w:drawing>
              <wp:anchor distT="0" distB="0" distL="114300" distR="114300" simplePos="0" relativeHeight="251687936" behindDoc="0" locked="0" layoutInCell="1" allowOverlap="1" wp14:anchorId="5804D777" wp14:editId="4CCAC533">
                <wp:simplePos x="0" y="0"/>
                <wp:positionH relativeFrom="column">
                  <wp:posOffset>3554198</wp:posOffset>
                </wp:positionH>
                <wp:positionV relativeFrom="paragraph">
                  <wp:posOffset>59543</wp:posOffset>
                </wp:positionV>
                <wp:extent cx="4848225" cy="1169582"/>
                <wp:effectExtent l="0" t="0" r="9525" b="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1169582"/>
                        </a:xfrm>
                        <a:prstGeom prst="rect">
                          <a:avLst/>
                        </a:prstGeom>
                        <a:solidFill>
                          <a:srgbClr val="FFFFFF"/>
                        </a:solidFill>
                        <a:ln w="9525">
                          <a:noFill/>
                          <a:miter lim="800000"/>
                          <a:headEnd/>
                          <a:tailEnd/>
                        </a:ln>
                      </wps:spPr>
                      <wps:txbx>
                        <w:txbxContent>
                          <w:p w:rsidR="00DA23C1" w:rsidRPr="00A80DFF" w:rsidRDefault="00DA23C1" w:rsidP="00A80DFF">
                            <w:pPr>
                              <w:spacing w:after="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 xml:space="preserve">Step 6 – Human Resources involved in the experience </w:t>
                            </w:r>
                          </w:p>
                          <w:p w:rsidR="00DA23C1" w:rsidRPr="00A80DFF" w:rsidRDefault="00DA23C1" w:rsidP="00A80DFF">
                            <w:pPr>
                              <w:spacing w:after="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 xml:space="preserve">Step 7 – Main difficulty or obstacle </w:t>
                            </w:r>
                          </w:p>
                          <w:p w:rsidR="00DA23C1" w:rsidRPr="00A80DFF" w:rsidRDefault="00DA23C1" w:rsidP="00A80DFF">
                            <w:pPr>
                              <w:spacing w:after="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Step 8 – Environmental impact</w:t>
                            </w:r>
                          </w:p>
                          <w:p w:rsidR="00DA23C1" w:rsidRPr="00A80DFF" w:rsidRDefault="00DA23C1" w:rsidP="00A80DFF">
                            <w:pPr>
                              <w:spacing w:after="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 xml:space="preserve">Step 9 – Transferability, sustainability and duplicability </w:t>
                            </w:r>
                          </w:p>
                          <w:p w:rsidR="00DA23C1" w:rsidRPr="00A80DFF" w:rsidRDefault="00DA23C1" w:rsidP="00A80DFF">
                            <w:pPr>
                              <w:spacing w:after="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Step 10 - Dissemination</w:t>
                            </w:r>
                          </w:p>
                          <w:p w:rsidR="00DA23C1" w:rsidRPr="003A07D1" w:rsidRDefault="00DA23C1" w:rsidP="00A80DFF">
                            <w:pPr>
                              <w:spacing w:after="0"/>
                              <w:jc w:val="both"/>
                              <w:rPr>
                                <w:rFonts w:ascii="PT Sans Narrow" w:hAnsi="PT Sans Narrow" w:cs="Arial"/>
                                <w:bCs/>
                                <w:color w:val="E05655"/>
                                <w:sz w:val="22"/>
                                <w:szCs w:val="22"/>
                                <w:lang w:val="en-US"/>
                              </w:rPr>
                            </w:pPr>
                            <w:r w:rsidRPr="003A07D1">
                              <w:rPr>
                                <w:rFonts w:ascii="PT Sans Narrow" w:hAnsi="PT Sans Narrow"/>
                                <w:bCs/>
                                <w:color w:val="E05655"/>
                                <w:sz w:val="22"/>
                                <w:szCs w:val="22"/>
                                <w:lang w:val="en-US"/>
                              </w:rPr>
                              <w:t xml:space="preserve">Step 11 – General data and partnership </w:t>
                            </w:r>
                          </w:p>
                          <w:p w:rsidR="00DA23C1" w:rsidRPr="003A07D1" w:rsidRDefault="00DA23C1" w:rsidP="00A80DF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279.85pt;margin-top:4.7pt;width:381.75pt;height:92.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" stroked="f">
                <v:textbox>
                  <w:txbxContent>
                    <w:p w:rsidR="00DA23C1" w:rsidRPr="00A80DFF" w:rsidRDefault="00DA23C1" w:rsidP="00A80DFF">
                      <w:pPr>
                        <w:spacing w:after="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 xml:space="preserve">Step 6 – Human Resources involved in the experience </w:t>
                      </w:r>
                    </w:p>
                    <w:p w:rsidR="00DA23C1" w:rsidRPr="00A80DFF" w:rsidRDefault="00DA23C1" w:rsidP="00A80DFF">
                      <w:pPr>
                        <w:spacing w:after="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 xml:space="preserve">Step 7 – Main difficulty or obstacle </w:t>
                      </w:r>
                    </w:p>
                    <w:p w:rsidR="00DA23C1" w:rsidRPr="00A80DFF" w:rsidRDefault="00DA23C1" w:rsidP="00A80DFF">
                      <w:pPr>
                        <w:spacing w:after="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Step 8 – Environmental impact</w:t>
                      </w:r>
                    </w:p>
                    <w:p w:rsidR="00DA23C1" w:rsidRPr="00A80DFF" w:rsidRDefault="00DA23C1" w:rsidP="00A80DFF">
                      <w:pPr>
                        <w:spacing w:after="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 xml:space="preserve">Step 9 – Transferability, sustainability and duplicability </w:t>
                      </w:r>
                    </w:p>
                    <w:p w:rsidR="00DA23C1" w:rsidRPr="00A80DFF" w:rsidRDefault="00DA23C1" w:rsidP="00A80DFF">
                      <w:pPr>
                        <w:spacing w:after="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Step 10 - Dissemination</w:t>
                      </w:r>
                    </w:p>
                    <w:p w:rsidR="00DA23C1" w:rsidRPr="003A07D1" w:rsidRDefault="00DA23C1" w:rsidP="00A80DFF">
                      <w:pPr>
                        <w:spacing w:after="0"/>
                        <w:jc w:val="both"/>
                        <w:rPr>
                          <w:rFonts w:ascii="PT Sans Narrow" w:hAnsi="PT Sans Narrow" w:cs="Arial"/>
                          <w:bCs/>
                          <w:color w:val="E05655"/>
                          <w:sz w:val="22"/>
                          <w:szCs w:val="22"/>
                          <w:lang w:val="en-US"/>
                        </w:rPr>
                      </w:pPr>
                      <w:r w:rsidRPr="003A07D1">
                        <w:rPr>
                          <w:rFonts w:ascii="PT Sans Narrow" w:hAnsi="PT Sans Narrow"/>
                          <w:bCs/>
                          <w:color w:val="E05655"/>
                          <w:sz w:val="22"/>
                          <w:szCs w:val="22"/>
                          <w:lang w:val="en-US"/>
                        </w:rPr>
                        <w:t xml:space="preserve">Step 11 – General data and partnership </w:t>
                      </w:r>
                    </w:p>
                    <w:p w:rsidR="00DA23C1" w:rsidRPr="003A07D1" w:rsidRDefault="00DA23C1" w:rsidP="00A80DFF">
                      <w:pPr>
                        <w:rPr>
                          <w:lang w:val="en-US"/>
                        </w:rPr>
                      </w:pPr>
                    </w:p>
                  </w:txbxContent>
                </v:textbox>
              </v:shape>
            </w:pict>
          </mc:Fallback>
        </mc:AlternateContent>
      </w:r>
      <w:proofErr w:type="spellStart"/>
      <w:r w:rsidRPr="00A80DFF">
        <w:rPr>
          <w:rFonts w:ascii="PT Sans Narrow" w:eastAsia="Times New Roman" w:hAnsi="PT Sans Narrow" w:cs="Calibri"/>
          <w:color w:val="000000"/>
          <w:sz w:val="24"/>
          <w:szCs w:val="24"/>
          <w:lang w:val="en-US" w:eastAsia="it-IT"/>
        </w:rPr>
        <w:t>L’application</w:t>
      </w:r>
      <w:proofErr w:type="spellEnd"/>
      <w:r w:rsidRPr="00A80DFF">
        <w:rPr>
          <w:rFonts w:ascii="PT Sans Narrow" w:eastAsia="Times New Roman" w:hAnsi="PT Sans Narrow" w:cs="Calibri"/>
          <w:color w:val="000000"/>
          <w:sz w:val="24"/>
          <w:szCs w:val="24"/>
          <w:lang w:val="en-US" w:eastAsia="it-IT"/>
        </w:rPr>
        <w:t xml:space="preserve"> form is structured in 11 sections</w:t>
      </w:r>
      <w:r w:rsidRPr="00A80DFF">
        <w:rPr>
          <w:rFonts w:ascii="PT Sans Narrow" w:hAnsi="PT Sans Narrow"/>
          <w:sz w:val="24"/>
          <w:szCs w:val="24"/>
          <w:lang w:val="en-US"/>
        </w:rPr>
        <w:t>:</w:t>
      </w:r>
    </w:p>
    <w:p w:rsidR="00A80DFF" w:rsidRPr="00A80DFF" w:rsidRDefault="00A80DFF" w:rsidP="00A80DFF">
      <w:pPr>
        <w:spacing w:after="0"/>
        <w:ind w:left="156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Step 1 – The idea in brief</w:t>
      </w:r>
    </w:p>
    <w:p w:rsidR="00A80DFF" w:rsidRPr="00A80DFF" w:rsidRDefault="00A80DFF" w:rsidP="00A80DFF">
      <w:pPr>
        <w:pStyle w:val="Default0"/>
        <w:spacing w:line="276" w:lineRule="auto"/>
        <w:ind w:left="1560"/>
        <w:rPr>
          <w:rFonts w:ascii="PT Sans Narrow" w:hAnsi="PT Sans Narrow"/>
          <w:bCs/>
          <w:color w:val="E05655"/>
          <w:sz w:val="22"/>
          <w:szCs w:val="22"/>
          <w:lang w:val="en-US"/>
        </w:rPr>
      </w:pPr>
      <w:r w:rsidRPr="00A80DFF">
        <w:rPr>
          <w:rFonts w:ascii="PT Sans Narrow" w:hAnsi="PT Sans Narrow"/>
          <w:bCs/>
          <w:color w:val="E05655"/>
          <w:sz w:val="22"/>
          <w:szCs w:val="22"/>
          <w:lang w:val="en-US"/>
        </w:rPr>
        <w:t xml:space="preserve">Step </w:t>
      </w:r>
      <w:r w:rsidRPr="00A80DFF">
        <w:rPr>
          <w:rFonts w:ascii="PT Sans Narrow" w:hAnsi="PT Sans Narrow" w:cstheme="minorHAnsi"/>
          <w:color w:val="E05655"/>
          <w:sz w:val="22"/>
          <w:szCs w:val="22"/>
          <w:lang w:val="en-US"/>
        </w:rPr>
        <w:t>2 – Main innovation produced</w:t>
      </w:r>
    </w:p>
    <w:p w:rsidR="00A80DFF" w:rsidRPr="00A80DFF" w:rsidRDefault="00A80DFF" w:rsidP="00A80DFF">
      <w:pPr>
        <w:spacing w:after="0"/>
        <w:ind w:left="1560"/>
        <w:jc w:val="both"/>
        <w:rPr>
          <w:rFonts w:ascii="PT Sans Narrow" w:eastAsia="Times New Roman" w:hAnsi="PT Sans Narrow" w:cs="Calibri"/>
          <w:bCs/>
          <w:color w:val="E05655"/>
          <w:sz w:val="22"/>
          <w:szCs w:val="22"/>
          <w:shd w:val="clear" w:color="auto" w:fill="FFFFFF" w:themeFill="background1"/>
          <w:lang w:val="en-US" w:eastAsia="it-IT"/>
        </w:rPr>
      </w:pPr>
      <w:r w:rsidRPr="00A80DFF">
        <w:rPr>
          <w:rFonts w:ascii="PT Sans Narrow" w:eastAsia="Times New Roman" w:hAnsi="PT Sans Narrow" w:cs="Calibri"/>
          <w:bCs/>
          <w:color w:val="E05655"/>
          <w:sz w:val="22"/>
          <w:szCs w:val="22"/>
          <w:lang w:val="en-US" w:eastAsia="it-IT"/>
        </w:rPr>
        <w:t xml:space="preserve">Step 3 – </w:t>
      </w:r>
      <w:r w:rsidRPr="00A80DFF">
        <w:rPr>
          <w:rFonts w:ascii="PT Sans Narrow" w:eastAsia="Times New Roman" w:hAnsi="PT Sans Narrow" w:cs="Calibri"/>
          <w:bCs/>
          <w:color w:val="E05655"/>
          <w:sz w:val="22"/>
          <w:szCs w:val="22"/>
          <w:shd w:val="clear" w:color="auto" w:fill="FFFFFF" w:themeFill="background1"/>
          <w:lang w:val="en-US" w:eastAsia="it-IT"/>
        </w:rPr>
        <w:t xml:space="preserve">Background and context </w:t>
      </w:r>
    </w:p>
    <w:p w:rsidR="00A80DFF" w:rsidRPr="00A80DFF" w:rsidRDefault="00A80DFF" w:rsidP="00A80DFF">
      <w:pPr>
        <w:spacing w:after="0"/>
        <w:ind w:left="156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 xml:space="preserve">Step 4 – Main results obtained </w:t>
      </w:r>
    </w:p>
    <w:p w:rsidR="00A80DFF" w:rsidRPr="00A80DFF" w:rsidRDefault="00A80DFF" w:rsidP="00A80DFF">
      <w:pPr>
        <w:spacing w:after="0"/>
        <w:ind w:left="1560"/>
        <w:jc w:val="both"/>
        <w:rPr>
          <w:rFonts w:ascii="PT Sans Narrow" w:eastAsia="Times New Roman" w:hAnsi="PT Sans Narrow" w:cs="Calibri"/>
          <w:bCs/>
          <w:color w:val="E05655"/>
          <w:sz w:val="22"/>
          <w:szCs w:val="22"/>
          <w:lang w:val="en-US" w:eastAsia="it-IT"/>
        </w:rPr>
      </w:pPr>
      <w:r w:rsidRPr="00A80DFF">
        <w:rPr>
          <w:rFonts w:ascii="PT Sans Narrow" w:eastAsia="Times New Roman" w:hAnsi="PT Sans Narrow" w:cs="Calibri"/>
          <w:bCs/>
          <w:color w:val="E05655"/>
          <w:sz w:val="22"/>
          <w:szCs w:val="22"/>
          <w:lang w:val="en-US" w:eastAsia="it-IT"/>
        </w:rPr>
        <w:t xml:space="preserve">Step 5 – Main beneficiaries and needs  </w:t>
      </w:r>
    </w:p>
    <w:p w:rsidR="00A80DFF" w:rsidRPr="00A80DFF" w:rsidRDefault="00A80DFF" w:rsidP="00A80DFF">
      <w:pPr>
        <w:spacing w:after="0"/>
        <w:ind w:left="1560"/>
        <w:jc w:val="both"/>
        <w:rPr>
          <w:rFonts w:ascii="PT Sans Narrow" w:eastAsia="Times New Roman" w:hAnsi="PT Sans Narrow" w:cs="Calibri"/>
          <w:bCs/>
          <w:color w:val="E05655"/>
          <w:sz w:val="22"/>
          <w:szCs w:val="22"/>
          <w:lang w:val="en-US" w:eastAsia="it-IT"/>
        </w:rPr>
      </w:pPr>
    </w:p>
    <w:p w:rsidR="00A80DFF" w:rsidRPr="00A80DFF" w:rsidRDefault="00A80DFF" w:rsidP="00A80DFF">
      <w:pPr>
        <w:pStyle w:val="Default0"/>
        <w:spacing w:line="276" w:lineRule="auto"/>
        <w:rPr>
          <w:rFonts w:ascii="PT Sans Narrow" w:hAnsi="PT Sans Narrow"/>
          <w:lang w:val="en-US"/>
        </w:rPr>
      </w:pPr>
      <w:r w:rsidRPr="00A80DFF">
        <w:rPr>
          <w:rFonts w:ascii="PT Sans Narrow" w:hAnsi="PT Sans Narrow"/>
          <w:lang w:val="en-US"/>
        </w:rPr>
        <w:t xml:space="preserve">Pay attention that step 11 requires you to collect information on all the partners of the initiative. </w:t>
      </w:r>
    </w:p>
    <w:p w:rsidR="00A80DFF" w:rsidRPr="00A80DFF" w:rsidRDefault="00A80DFF" w:rsidP="00A80DFF">
      <w:pPr>
        <w:spacing w:after="0"/>
        <w:jc w:val="both"/>
        <w:rPr>
          <w:rFonts w:ascii="PT Sans Narrow" w:eastAsia="Times New Roman" w:hAnsi="PT Sans Narrow" w:cs="Calibri"/>
          <w:bCs/>
          <w:color w:val="000000"/>
          <w:sz w:val="24"/>
          <w:szCs w:val="24"/>
          <w:lang w:val="en-US" w:eastAsia="it-IT"/>
        </w:rPr>
      </w:pPr>
    </w:p>
    <w:p w:rsidR="00A80DFF" w:rsidRDefault="00A80DFF" w:rsidP="00A80DFF">
      <w:pPr>
        <w:spacing w:after="0"/>
        <w:jc w:val="both"/>
        <w:rPr>
          <w:rFonts w:ascii="PT Sans Narrow" w:eastAsia="Times New Roman" w:hAnsi="PT Sans Narrow" w:cs="Calibri"/>
          <w:bCs/>
          <w:color w:val="000000"/>
          <w:sz w:val="24"/>
          <w:szCs w:val="24"/>
          <w:lang w:val="en-US" w:eastAsia="it-IT"/>
        </w:rPr>
      </w:pPr>
      <w:r w:rsidRPr="00A80DFF">
        <w:rPr>
          <w:rFonts w:ascii="PT Sans Narrow" w:eastAsia="Times New Roman" w:hAnsi="PT Sans Narrow" w:cs="Calibri"/>
          <w:bCs/>
          <w:color w:val="000000"/>
          <w:sz w:val="24"/>
          <w:szCs w:val="24"/>
          <w:lang w:val="en-US" w:eastAsia="it-IT"/>
        </w:rPr>
        <w:t xml:space="preserve">In the chart below are described the usable file formats and the dimensions allowed. </w:t>
      </w:r>
    </w:p>
    <w:p w:rsidR="00A80DFF" w:rsidRPr="00A80DFF" w:rsidRDefault="00A80DFF" w:rsidP="00A80DFF">
      <w:pPr>
        <w:spacing w:after="0"/>
        <w:jc w:val="both"/>
        <w:rPr>
          <w:rFonts w:ascii="PT Sans Narrow" w:eastAsia="Times New Roman" w:hAnsi="PT Sans Narrow" w:cs="Calibri"/>
          <w:bCs/>
          <w:color w:val="000000"/>
          <w:sz w:val="24"/>
          <w:szCs w:val="24"/>
          <w:lang w:val="en-US" w:eastAsia="it-IT"/>
        </w:rPr>
      </w:pPr>
    </w:p>
    <w:tbl>
      <w:tblPr>
        <w:tblW w:w="9629" w:type="dxa"/>
        <w:tblCellMar>
          <w:top w:w="15" w:type="dxa"/>
          <w:left w:w="15" w:type="dxa"/>
          <w:bottom w:w="15" w:type="dxa"/>
          <w:right w:w="15" w:type="dxa"/>
        </w:tblCellMar>
        <w:tblLook w:val="04A0" w:firstRow="1" w:lastRow="0" w:firstColumn="1" w:lastColumn="0" w:noHBand="0" w:noVBand="1"/>
      </w:tblPr>
      <w:tblGrid>
        <w:gridCol w:w="1946"/>
        <w:gridCol w:w="7683"/>
      </w:tblGrid>
      <w:tr w:rsidR="00A80DFF" w:rsidRPr="00DA23C1" w:rsidTr="006F5566">
        <w:trPr>
          <w:trHeight w:val="433"/>
        </w:trPr>
        <w:tc>
          <w:tcPr>
            <w:tcW w:w="1946" w:type="dxa"/>
            <w:tcBorders>
              <w:top w:val="single" w:sz="8" w:space="0" w:color="000000"/>
              <w:left w:val="single" w:sz="8" w:space="0" w:color="000000"/>
              <w:bottom w:val="single" w:sz="4" w:space="0" w:color="auto"/>
              <w:right w:val="single" w:sz="8" w:space="0" w:color="000000"/>
            </w:tcBorders>
            <w:tcMar>
              <w:top w:w="0" w:type="dxa"/>
              <w:left w:w="131" w:type="dxa"/>
              <w:bottom w:w="0" w:type="dxa"/>
              <w:right w:w="131" w:type="dxa"/>
            </w:tcMar>
            <w:hideMark/>
          </w:tcPr>
          <w:p w:rsidR="00A80DFF" w:rsidRPr="00F955C0" w:rsidRDefault="00A80DFF" w:rsidP="006F5566">
            <w:pPr>
              <w:spacing w:after="0" w:line="0" w:lineRule="atLeast"/>
              <w:jc w:val="both"/>
              <w:rPr>
                <w:rFonts w:ascii="PT Sans Narrow" w:eastAsia="Times New Roman" w:hAnsi="PT Sans Narrow" w:cstheme="minorHAnsi"/>
                <w:b/>
                <w:color w:val="E05655"/>
                <w:lang w:val="en-US" w:eastAsia="it-IT"/>
              </w:rPr>
            </w:pPr>
            <w:r w:rsidRPr="00F955C0">
              <w:rPr>
                <w:rFonts w:ascii="PT Sans Narrow" w:eastAsia="Times New Roman" w:hAnsi="PT Sans Narrow" w:cstheme="minorHAnsi"/>
                <w:b/>
                <w:color w:val="E05655"/>
                <w:lang w:val="en-US" w:eastAsia="it-IT"/>
              </w:rPr>
              <w:t>TE</w:t>
            </w:r>
            <w:r>
              <w:rPr>
                <w:rFonts w:ascii="PT Sans Narrow" w:eastAsia="Times New Roman" w:hAnsi="PT Sans Narrow" w:cstheme="minorHAnsi"/>
                <w:b/>
                <w:color w:val="E05655"/>
                <w:lang w:val="en-US" w:eastAsia="it-IT"/>
              </w:rPr>
              <w:t>XT</w:t>
            </w:r>
          </w:p>
        </w:tc>
        <w:tc>
          <w:tcPr>
            <w:tcW w:w="7683" w:type="dxa"/>
            <w:tcBorders>
              <w:top w:val="single" w:sz="8" w:space="0" w:color="000000"/>
              <w:left w:val="single" w:sz="8" w:space="0" w:color="000000"/>
              <w:bottom w:val="single" w:sz="4" w:space="0" w:color="auto"/>
              <w:right w:val="single" w:sz="8" w:space="0" w:color="000000"/>
            </w:tcBorders>
          </w:tcPr>
          <w:p w:rsidR="00A80DFF" w:rsidRPr="00A80DFF" w:rsidRDefault="00A80DFF" w:rsidP="003A07D1">
            <w:pPr>
              <w:spacing w:after="0" w:line="0" w:lineRule="atLeast"/>
              <w:ind w:left="155"/>
              <w:rPr>
                <w:rFonts w:ascii="PT Sans Narrow" w:eastAsia="Times New Roman" w:hAnsi="PT Sans Narrow" w:cstheme="minorHAnsi"/>
                <w:color w:val="000000"/>
                <w:u w:val="single"/>
                <w:lang w:val="en-US" w:eastAsia="it-IT"/>
              </w:rPr>
            </w:pPr>
            <w:r w:rsidRPr="00A80DFF">
              <w:rPr>
                <w:rFonts w:ascii="PT Sans Narrow" w:eastAsia="Times New Roman" w:hAnsi="PT Sans Narrow" w:cs="Calibri"/>
                <w:b/>
                <w:bCs/>
                <w:color w:val="000000"/>
                <w:sz w:val="24"/>
                <w:szCs w:val="24"/>
                <w:lang w:val="en-US" w:eastAsia="it-IT"/>
              </w:rPr>
              <w:t xml:space="preserve">Illustrate </w:t>
            </w:r>
            <w:r w:rsidRPr="00DA23C1">
              <w:rPr>
                <w:rFonts w:ascii="PT Sans Narrow" w:eastAsia="Times New Roman" w:hAnsi="PT Sans Narrow" w:cs="Calibri"/>
                <w:bCs/>
                <w:color w:val="000000"/>
                <w:sz w:val="24"/>
                <w:szCs w:val="24"/>
                <w:lang w:val="en-US" w:eastAsia="it-IT"/>
              </w:rPr>
              <w:t>the requested information always respecting</w:t>
            </w:r>
            <w:r w:rsidRPr="00A80DFF">
              <w:rPr>
                <w:rFonts w:ascii="PT Sans Narrow" w:eastAsia="Times New Roman" w:hAnsi="PT Sans Narrow" w:cs="Calibri"/>
                <w:b/>
                <w:bCs/>
                <w:color w:val="000000"/>
                <w:sz w:val="24"/>
                <w:szCs w:val="24"/>
                <w:lang w:val="en-US" w:eastAsia="it-IT"/>
              </w:rPr>
              <w:t xml:space="preserve"> the maximum number of indicated characters </w:t>
            </w:r>
            <w:r w:rsidR="0020407E">
              <w:rPr>
                <w:rFonts w:ascii="PT Sans Narrow" w:eastAsia="Times New Roman" w:hAnsi="PT Sans Narrow" w:cs="Calibri"/>
                <w:b/>
                <w:bCs/>
                <w:color w:val="000000"/>
                <w:sz w:val="24"/>
                <w:szCs w:val="24"/>
                <w:lang w:val="en-US" w:eastAsia="it-IT"/>
              </w:rPr>
              <w:t>(1000 max for full text fields)</w:t>
            </w:r>
          </w:p>
        </w:tc>
      </w:tr>
      <w:tr w:rsidR="00A80DFF" w:rsidRPr="00823C76" w:rsidTr="006F5566">
        <w:trPr>
          <w:trHeight w:val="1199"/>
        </w:trPr>
        <w:tc>
          <w:tcPr>
            <w:tcW w:w="1946"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A80DFF" w:rsidRPr="00F955C0" w:rsidRDefault="00A80DFF" w:rsidP="006F5566">
            <w:pPr>
              <w:spacing w:after="0" w:line="240" w:lineRule="auto"/>
              <w:rPr>
                <w:rFonts w:ascii="PT Sans Narrow" w:eastAsia="Times New Roman" w:hAnsi="PT Sans Narrow" w:cstheme="minorHAnsi"/>
                <w:color w:val="E05655"/>
                <w:lang w:val="en-US" w:eastAsia="it-IT"/>
              </w:rPr>
            </w:pPr>
            <w:r>
              <w:rPr>
                <w:rFonts w:ascii="PT Sans Narrow" w:eastAsia="Times New Roman" w:hAnsi="PT Sans Narrow" w:cstheme="minorHAnsi"/>
                <w:b/>
                <w:bCs/>
                <w:color w:val="E05655"/>
                <w:lang w:val="en-US" w:eastAsia="it-IT"/>
              </w:rPr>
              <w:t>PHO</w:t>
            </w:r>
            <w:r w:rsidRPr="00F955C0">
              <w:rPr>
                <w:rFonts w:ascii="PT Sans Narrow" w:eastAsia="Times New Roman" w:hAnsi="PT Sans Narrow" w:cstheme="minorHAnsi"/>
                <w:b/>
                <w:bCs/>
                <w:color w:val="E05655"/>
                <w:lang w:val="en-US" w:eastAsia="it-IT"/>
              </w:rPr>
              <w:t>TO</w:t>
            </w:r>
          </w:p>
        </w:tc>
        <w:tc>
          <w:tcPr>
            <w:tcW w:w="768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31" w:type="dxa"/>
              <w:bottom w:w="0" w:type="dxa"/>
              <w:right w:w="131" w:type="dxa"/>
            </w:tcMar>
          </w:tcPr>
          <w:p w:rsidR="00A80DFF" w:rsidRPr="00A80DFF" w:rsidRDefault="00A80DFF" w:rsidP="006F5566">
            <w:pPr>
              <w:spacing w:after="0" w:line="240" w:lineRule="auto"/>
              <w:rPr>
                <w:rFonts w:ascii="PT Sans Narrow" w:eastAsia="Times New Roman" w:hAnsi="PT Sans Narrow" w:cstheme="minorHAnsi"/>
                <w:color w:val="000000"/>
                <w:sz w:val="24"/>
                <w:szCs w:val="24"/>
                <w:lang w:val="en-US" w:eastAsia="it-IT"/>
              </w:rPr>
            </w:pPr>
            <w:r w:rsidRPr="00A80DFF">
              <w:rPr>
                <w:rFonts w:ascii="PT Sans Narrow" w:eastAsia="Times New Roman" w:hAnsi="PT Sans Narrow" w:cstheme="minorHAnsi"/>
                <w:color w:val="000000"/>
                <w:sz w:val="24"/>
                <w:szCs w:val="24"/>
                <w:lang w:val="en-US" w:eastAsia="it-IT"/>
              </w:rPr>
              <w:t xml:space="preserve">Each photo needs to be uploaded on a site/online platform that makes it available and accessible to be viewed. </w:t>
            </w:r>
          </w:p>
          <w:p w:rsidR="00A80DFF" w:rsidRPr="00A80DFF" w:rsidRDefault="00A80DFF" w:rsidP="006F5566">
            <w:pPr>
              <w:spacing w:after="0" w:line="240" w:lineRule="auto"/>
              <w:rPr>
                <w:rFonts w:ascii="PT Sans Narrow" w:eastAsia="Times New Roman" w:hAnsi="PT Sans Narrow" w:cstheme="minorHAnsi"/>
                <w:color w:val="000000"/>
                <w:sz w:val="24"/>
                <w:szCs w:val="24"/>
                <w:lang w:val="en-US" w:eastAsia="it-IT"/>
              </w:rPr>
            </w:pPr>
            <w:r w:rsidRPr="00A80DFF">
              <w:rPr>
                <w:rFonts w:ascii="PT Sans Narrow" w:eastAsia="Times New Roman" w:hAnsi="PT Sans Narrow" w:cstheme="minorHAnsi"/>
                <w:color w:val="000000"/>
                <w:sz w:val="24"/>
                <w:szCs w:val="24"/>
                <w:lang w:val="en-US" w:eastAsia="it-IT"/>
              </w:rPr>
              <w:t>In the form it is necessary to indicate:</w:t>
            </w:r>
          </w:p>
          <w:p w:rsidR="00A80DFF" w:rsidRPr="00A80DFF" w:rsidRDefault="00A80DFF" w:rsidP="006F5566">
            <w:pPr>
              <w:pStyle w:val="Default0"/>
              <w:numPr>
                <w:ilvl w:val="0"/>
                <w:numId w:val="25"/>
              </w:numPr>
              <w:rPr>
                <w:rFonts w:ascii="PT Sans Narrow" w:hAnsi="PT Sans Narrow" w:cstheme="minorHAnsi"/>
                <w:color w:val="auto"/>
                <w:lang w:val="en-US"/>
              </w:rPr>
            </w:pPr>
            <w:proofErr w:type="spellStart"/>
            <w:r w:rsidRPr="00A80DFF">
              <w:rPr>
                <w:rFonts w:ascii="PT Sans Narrow" w:hAnsi="PT Sans Narrow" w:cstheme="minorHAnsi"/>
                <w:b/>
                <w:color w:val="auto"/>
                <w:lang w:val="en-US"/>
              </w:rPr>
              <w:t>url</w:t>
            </w:r>
            <w:proofErr w:type="spellEnd"/>
            <w:r w:rsidRPr="00A80DFF">
              <w:rPr>
                <w:rFonts w:ascii="PT Sans Narrow" w:hAnsi="PT Sans Narrow" w:cstheme="minorHAnsi"/>
                <w:b/>
                <w:color w:val="auto"/>
                <w:lang w:val="en-US"/>
              </w:rPr>
              <w:t xml:space="preserve"> </w:t>
            </w:r>
            <w:r w:rsidRPr="00A80DFF">
              <w:rPr>
                <w:rFonts w:ascii="PT Sans Narrow" w:hAnsi="PT Sans Narrow" w:cstheme="minorHAnsi"/>
                <w:color w:val="auto"/>
                <w:lang w:val="en-US"/>
              </w:rPr>
              <w:t>(address of the resource published on the web)</w:t>
            </w:r>
          </w:p>
          <w:p w:rsidR="00A80DFF" w:rsidRPr="002E5412" w:rsidRDefault="00A80DFF" w:rsidP="006F5566">
            <w:pPr>
              <w:pStyle w:val="Paragrafoelenco"/>
              <w:numPr>
                <w:ilvl w:val="0"/>
                <w:numId w:val="25"/>
              </w:numPr>
              <w:spacing w:after="0" w:line="240" w:lineRule="auto"/>
              <w:rPr>
                <w:rFonts w:ascii="PT Sans Narrow" w:eastAsia="Times New Roman" w:hAnsi="PT Sans Narrow" w:cstheme="minorHAnsi"/>
                <w:sz w:val="24"/>
                <w:szCs w:val="24"/>
                <w:lang w:eastAsia="it-IT"/>
              </w:rPr>
            </w:pPr>
            <w:proofErr w:type="spellStart"/>
            <w:r w:rsidRPr="002E5412">
              <w:rPr>
                <w:rFonts w:ascii="PT Sans Narrow" w:eastAsia="Times New Roman" w:hAnsi="PT Sans Narrow" w:cstheme="minorHAnsi"/>
                <w:b/>
                <w:sz w:val="24"/>
                <w:szCs w:val="24"/>
                <w:lang w:eastAsia="it-IT"/>
              </w:rPr>
              <w:t>tit</w:t>
            </w:r>
            <w:r>
              <w:rPr>
                <w:rFonts w:ascii="PT Sans Narrow" w:eastAsia="Times New Roman" w:hAnsi="PT Sans Narrow" w:cstheme="minorHAnsi"/>
                <w:b/>
                <w:sz w:val="24"/>
                <w:szCs w:val="24"/>
                <w:lang w:eastAsia="it-IT"/>
              </w:rPr>
              <w:t>le</w:t>
            </w:r>
            <w:proofErr w:type="spellEnd"/>
            <w:r w:rsidRPr="002E5412">
              <w:rPr>
                <w:rFonts w:ascii="PT Sans Narrow" w:eastAsia="Times New Roman" w:hAnsi="PT Sans Narrow" w:cstheme="minorHAnsi"/>
                <w:sz w:val="24"/>
                <w:szCs w:val="24"/>
                <w:lang w:eastAsia="it-IT"/>
              </w:rPr>
              <w:t xml:space="preserve">: (30 </w:t>
            </w:r>
            <w:proofErr w:type="spellStart"/>
            <w:r>
              <w:rPr>
                <w:rFonts w:ascii="PT Sans Narrow" w:eastAsia="Times New Roman" w:hAnsi="PT Sans Narrow" w:cstheme="minorHAnsi"/>
                <w:sz w:val="24"/>
                <w:szCs w:val="24"/>
                <w:lang w:eastAsia="it-IT"/>
              </w:rPr>
              <w:t>characters</w:t>
            </w:r>
            <w:proofErr w:type="spellEnd"/>
            <w:r>
              <w:rPr>
                <w:rFonts w:ascii="PT Sans Narrow" w:eastAsia="Times New Roman" w:hAnsi="PT Sans Narrow" w:cstheme="minorHAnsi"/>
                <w:sz w:val="24"/>
                <w:szCs w:val="24"/>
                <w:lang w:eastAsia="it-IT"/>
              </w:rPr>
              <w:t xml:space="preserve"> </w:t>
            </w:r>
            <w:proofErr w:type="spellStart"/>
            <w:r>
              <w:rPr>
                <w:rFonts w:ascii="PT Sans Narrow" w:eastAsia="Times New Roman" w:hAnsi="PT Sans Narrow" w:cstheme="minorHAnsi"/>
                <w:sz w:val="24"/>
                <w:szCs w:val="24"/>
                <w:lang w:eastAsia="it-IT"/>
              </w:rPr>
              <w:t>included</w:t>
            </w:r>
            <w:proofErr w:type="spellEnd"/>
            <w:r>
              <w:rPr>
                <w:rFonts w:ascii="PT Sans Narrow" w:eastAsia="Times New Roman" w:hAnsi="PT Sans Narrow" w:cstheme="minorHAnsi"/>
                <w:sz w:val="24"/>
                <w:szCs w:val="24"/>
                <w:lang w:eastAsia="it-IT"/>
              </w:rPr>
              <w:t xml:space="preserve"> </w:t>
            </w:r>
            <w:proofErr w:type="spellStart"/>
            <w:r>
              <w:rPr>
                <w:rFonts w:ascii="PT Sans Narrow" w:eastAsia="Times New Roman" w:hAnsi="PT Sans Narrow" w:cstheme="minorHAnsi"/>
                <w:sz w:val="24"/>
                <w:szCs w:val="24"/>
                <w:lang w:eastAsia="it-IT"/>
              </w:rPr>
              <w:t>spaces</w:t>
            </w:r>
            <w:proofErr w:type="spellEnd"/>
            <w:r w:rsidRPr="002E5412">
              <w:rPr>
                <w:rFonts w:ascii="PT Sans Narrow" w:eastAsia="Times New Roman" w:hAnsi="PT Sans Narrow" w:cstheme="minorHAnsi"/>
                <w:sz w:val="24"/>
                <w:szCs w:val="24"/>
                <w:lang w:eastAsia="it-IT"/>
              </w:rPr>
              <w:t xml:space="preserve">) </w:t>
            </w:r>
          </w:p>
          <w:p w:rsidR="00A80DFF" w:rsidRPr="002E5412" w:rsidRDefault="00A80DFF" w:rsidP="006F5566">
            <w:pPr>
              <w:pStyle w:val="Paragrafoelenco"/>
              <w:numPr>
                <w:ilvl w:val="0"/>
                <w:numId w:val="25"/>
              </w:numPr>
              <w:spacing w:after="0" w:line="240" w:lineRule="auto"/>
              <w:rPr>
                <w:rFonts w:ascii="PT Sans Narrow" w:eastAsia="Times New Roman" w:hAnsi="PT Sans Narrow" w:cstheme="minorHAnsi"/>
                <w:sz w:val="24"/>
                <w:szCs w:val="24"/>
                <w:lang w:eastAsia="it-IT"/>
              </w:rPr>
            </w:pPr>
            <w:proofErr w:type="spellStart"/>
            <w:r>
              <w:rPr>
                <w:rFonts w:ascii="PT Sans Narrow" w:eastAsia="Times New Roman" w:hAnsi="PT Sans Narrow" w:cstheme="minorHAnsi"/>
                <w:b/>
                <w:sz w:val="24"/>
                <w:szCs w:val="24"/>
                <w:lang w:eastAsia="it-IT"/>
              </w:rPr>
              <w:t>description</w:t>
            </w:r>
            <w:proofErr w:type="spellEnd"/>
            <w:r w:rsidRPr="002E5412">
              <w:rPr>
                <w:rFonts w:ascii="PT Sans Narrow" w:eastAsia="Times New Roman" w:hAnsi="PT Sans Narrow" w:cstheme="minorHAnsi"/>
                <w:sz w:val="24"/>
                <w:szCs w:val="24"/>
                <w:lang w:eastAsia="it-IT"/>
              </w:rPr>
              <w:t xml:space="preserve"> (500 </w:t>
            </w:r>
            <w:proofErr w:type="spellStart"/>
            <w:r>
              <w:rPr>
                <w:rFonts w:ascii="PT Sans Narrow" w:eastAsia="Times New Roman" w:hAnsi="PT Sans Narrow" w:cstheme="minorHAnsi"/>
                <w:sz w:val="24"/>
                <w:szCs w:val="24"/>
                <w:lang w:eastAsia="it-IT"/>
              </w:rPr>
              <w:t>characters</w:t>
            </w:r>
            <w:proofErr w:type="spellEnd"/>
            <w:r>
              <w:rPr>
                <w:rFonts w:ascii="PT Sans Narrow" w:eastAsia="Times New Roman" w:hAnsi="PT Sans Narrow" w:cstheme="minorHAnsi"/>
                <w:sz w:val="24"/>
                <w:szCs w:val="24"/>
                <w:lang w:eastAsia="it-IT"/>
              </w:rPr>
              <w:t xml:space="preserve"> </w:t>
            </w:r>
            <w:proofErr w:type="spellStart"/>
            <w:r>
              <w:rPr>
                <w:rFonts w:ascii="PT Sans Narrow" w:eastAsia="Times New Roman" w:hAnsi="PT Sans Narrow" w:cstheme="minorHAnsi"/>
                <w:sz w:val="24"/>
                <w:szCs w:val="24"/>
                <w:lang w:eastAsia="it-IT"/>
              </w:rPr>
              <w:t>included</w:t>
            </w:r>
            <w:proofErr w:type="spellEnd"/>
            <w:r>
              <w:rPr>
                <w:rFonts w:ascii="PT Sans Narrow" w:eastAsia="Times New Roman" w:hAnsi="PT Sans Narrow" w:cstheme="minorHAnsi"/>
                <w:sz w:val="24"/>
                <w:szCs w:val="24"/>
                <w:lang w:eastAsia="it-IT"/>
              </w:rPr>
              <w:t xml:space="preserve"> </w:t>
            </w:r>
            <w:proofErr w:type="spellStart"/>
            <w:r>
              <w:rPr>
                <w:rFonts w:ascii="PT Sans Narrow" w:eastAsia="Times New Roman" w:hAnsi="PT Sans Narrow" w:cstheme="minorHAnsi"/>
                <w:sz w:val="24"/>
                <w:szCs w:val="24"/>
                <w:lang w:eastAsia="it-IT"/>
              </w:rPr>
              <w:t>spaces</w:t>
            </w:r>
            <w:proofErr w:type="spellEnd"/>
            <w:r w:rsidRPr="002E5412">
              <w:rPr>
                <w:rFonts w:ascii="PT Sans Narrow" w:eastAsia="Times New Roman" w:hAnsi="PT Sans Narrow" w:cstheme="minorHAnsi"/>
                <w:sz w:val="24"/>
                <w:szCs w:val="24"/>
                <w:lang w:eastAsia="it-IT"/>
              </w:rPr>
              <w:t>)</w:t>
            </w:r>
          </w:p>
          <w:p w:rsidR="00A80DFF" w:rsidRPr="00B66855" w:rsidRDefault="00A43CBE" w:rsidP="006F5566">
            <w:pPr>
              <w:pStyle w:val="Paragrafoelenco"/>
              <w:numPr>
                <w:ilvl w:val="0"/>
                <w:numId w:val="25"/>
              </w:numPr>
              <w:spacing w:after="0" w:line="240" w:lineRule="auto"/>
              <w:rPr>
                <w:rFonts w:ascii="PT Sans Narrow" w:eastAsia="Times New Roman" w:hAnsi="PT Sans Narrow" w:cstheme="minorHAnsi"/>
                <w:sz w:val="24"/>
                <w:szCs w:val="24"/>
                <w:lang w:eastAsia="it-IT"/>
              </w:rPr>
            </w:pPr>
            <w:proofErr w:type="spellStart"/>
            <w:r>
              <w:rPr>
                <w:rFonts w:ascii="PT Sans Narrow" w:eastAsia="Times New Roman" w:hAnsi="PT Sans Narrow" w:cstheme="minorHAnsi"/>
                <w:b/>
                <w:sz w:val="24"/>
                <w:szCs w:val="24"/>
                <w:lang w:eastAsia="it-IT"/>
              </w:rPr>
              <w:t>caption</w:t>
            </w:r>
            <w:proofErr w:type="spellEnd"/>
            <w:r w:rsidR="00A80DFF" w:rsidRPr="002E5412">
              <w:rPr>
                <w:rFonts w:ascii="PT Sans Narrow" w:eastAsia="Times New Roman" w:hAnsi="PT Sans Narrow" w:cstheme="minorHAnsi"/>
                <w:sz w:val="24"/>
                <w:szCs w:val="24"/>
                <w:lang w:eastAsia="it-IT"/>
              </w:rPr>
              <w:t xml:space="preserve"> (60 </w:t>
            </w:r>
            <w:proofErr w:type="spellStart"/>
            <w:r w:rsidR="00A80DFF">
              <w:rPr>
                <w:rFonts w:ascii="PT Sans Narrow" w:eastAsia="Times New Roman" w:hAnsi="PT Sans Narrow" w:cstheme="minorHAnsi"/>
                <w:sz w:val="24"/>
                <w:szCs w:val="24"/>
                <w:lang w:eastAsia="it-IT"/>
              </w:rPr>
              <w:t>characters</w:t>
            </w:r>
            <w:proofErr w:type="spellEnd"/>
            <w:r w:rsidR="00A80DFF">
              <w:rPr>
                <w:rFonts w:ascii="PT Sans Narrow" w:eastAsia="Times New Roman" w:hAnsi="PT Sans Narrow" w:cstheme="minorHAnsi"/>
                <w:sz w:val="24"/>
                <w:szCs w:val="24"/>
                <w:lang w:eastAsia="it-IT"/>
              </w:rPr>
              <w:t xml:space="preserve"> </w:t>
            </w:r>
            <w:proofErr w:type="spellStart"/>
            <w:r w:rsidR="00A80DFF">
              <w:rPr>
                <w:rFonts w:ascii="PT Sans Narrow" w:eastAsia="Times New Roman" w:hAnsi="PT Sans Narrow" w:cstheme="minorHAnsi"/>
                <w:sz w:val="24"/>
                <w:szCs w:val="24"/>
                <w:lang w:eastAsia="it-IT"/>
              </w:rPr>
              <w:t>included</w:t>
            </w:r>
            <w:proofErr w:type="spellEnd"/>
            <w:r w:rsidR="00A80DFF">
              <w:rPr>
                <w:rFonts w:ascii="PT Sans Narrow" w:eastAsia="Times New Roman" w:hAnsi="PT Sans Narrow" w:cstheme="minorHAnsi"/>
                <w:sz w:val="24"/>
                <w:szCs w:val="24"/>
                <w:lang w:eastAsia="it-IT"/>
              </w:rPr>
              <w:t xml:space="preserve"> </w:t>
            </w:r>
            <w:proofErr w:type="spellStart"/>
            <w:r w:rsidR="00A80DFF">
              <w:rPr>
                <w:rFonts w:ascii="PT Sans Narrow" w:eastAsia="Times New Roman" w:hAnsi="PT Sans Narrow" w:cstheme="minorHAnsi"/>
                <w:sz w:val="24"/>
                <w:szCs w:val="24"/>
                <w:lang w:eastAsia="it-IT"/>
              </w:rPr>
              <w:t>spaces</w:t>
            </w:r>
            <w:proofErr w:type="spellEnd"/>
            <w:r w:rsidR="00A80DFF" w:rsidRPr="002E5412">
              <w:rPr>
                <w:rFonts w:ascii="PT Sans Narrow" w:eastAsia="Times New Roman" w:hAnsi="PT Sans Narrow" w:cstheme="minorHAnsi"/>
                <w:sz w:val="24"/>
                <w:szCs w:val="24"/>
                <w:lang w:eastAsia="it-IT"/>
              </w:rPr>
              <w:t>)</w:t>
            </w:r>
          </w:p>
          <w:p w:rsidR="00A80DFF" w:rsidRPr="00B66855" w:rsidRDefault="00A80DFF" w:rsidP="006F5566">
            <w:pPr>
              <w:spacing w:after="0" w:line="240" w:lineRule="auto"/>
              <w:rPr>
                <w:rFonts w:ascii="PT Sans Narrow" w:eastAsia="Times New Roman" w:hAnsi="PT Sans Narrow" w:cstheme="minorHAnsi"/>
                <w:sz w:val="24"/>
                <w:szCs w:val="24"/>
                <w:lang w:eastAsia="it-IT"/>
              </w:rPr>
            </w:pPr>
            <w:proofErr w:type="spellStart"/>
            <w:r>
              <w:rPr>
                <w:rFonts w:ascii="PT Sans Narrow" w:eastAsia="Times New Roman" w:hAnsi="PT Sans Narrow" w:cstheme="minorHAnsi"/>
                <w:b/>
                <w:sz w:val="24"/>
                <w:szCs w:val="24"/>
                <w:lang w:eastAsia="it-IT"/>
              </w:rPr>
              <w:t>Max</w:t>
            </w:r>
            <w:proofErr w:type="spellEnd"/>
            <w:r>
              <w:rPr>
                <w:rFonts w:ascii="PT Sans Narrow" w:eastAsia="Times New Roman" w:hAnsi="PT Sans Narrow" w:cstheme="minorHAnsi"/>
                <w:b/>
                <w:sz w:val="24"/>
                <w:szCs w:val="24"/>
                <w:lang w:eastAsia="it-IT"/>
              </w:rPr>
              <w:t xml:space="preserve"> </w:t>
            </w:r>
            <w:proofErr w:type="spellStart"/>
            <w:r>
              <w:rPr>
                <w:rFonts w:ascii="PT Sans Narrow" w:eastAsia="Times New Roman" w:hAnsi="PT Sans Narrow" w:cstheme="minorHAnsi"/>
                <w:b/>
                <w:sz w:val="24"/>
                <w:szCs w:val="24"/>
                <w:lang w:eastAsia="it-IT"/>
              </w:rPr>
              <w:t>Dimension</w:t>
            </w:r>
            <w:proofErr w:type="spellEnd"/>
            <w:r w:rsidRPr="002E5412">
              <w:rPr>
                <w:rFonts w:ascii="PT Sans Narrow" w:eastAsia="Times New Roman" w:hAnsi="PT Sans Narrow" w:cstheme="minorHAnsi"/>
                <w:b/>
                <w:sz w:val="24"/>
                <w:szCs w:val="24"/>
                <w:lang w:eastAsia="it-IT"/>
              </w:rPr>
              <w:t xml:space="preserve">: </w:t>
            </w:r>
            <w:r w:rsidRPr="00B66855">
              <w:rPr>
                <w:rFonts w:ascii="PT Sans Narrow" w:eastAsia="Times New Roman" w:hAnsi="PT Sans Narrow" w:cstheme="minorHAnsi"/>
                <w:sz w:val="24"/>
                <w:szCs w:val="24"/>
                <w:lang w:eastAsia="it-IT"/>
              </w:rPr>
              <w:t>1 Mb</w:t>
            </w:r>
          </w:p>
          <w:p w:rsidR="00A80DFF" w:rsidRPr="002E5412" w:rsidRDefault="00A80DFF" w:rsidP="006F5566">
            <w:pPr>
              <w:spacing w:after="0" w:line="240" w:lineRule="auto"/>
              <w:rPr>
                <w:rFonts w:ascii="PT Sans Narrow" w:eastAsia="Times New Roman" w:hAnsi="PT Sans Narrow" w:cstheme="minorHAnsi"/>
                <w:sz w:val="24"/>
                <w:szCs w:val="24"/>
                <w:lang w:eastAsia="it-IT"/>
              </w:rPr>
            </w:pPr>
            <w:r>
              <w:rPr>
                <w:rFonts w:ascii="PT Sans Narrow" w:eastAsia="Times New Roman" w:hAnsi="PT Sans Narrow" w:cstheme="minorHAnsi"/>
                <w:b/>
                <w:sz w:val="24"/>
                <w:szCs w:val="24"/>
                <w:lang w:eastAsia="it-IT"/>
              </w:rPr>
              <w:t xml:space="preserve">Minimum </w:t>
            </w:r>
            <w:proofErr w:type="spellStart"/>
            <w:r>
              <w:rPr>
                <w:rFonts w:ascii="PT Sans Narrow" w:eastAsia="Times New Roman" w:hAnsi="PT Sans Narrow" w:cstheme="minorHAnsi"/>
                <w:b/>
                <w:sz w:val="24"/>
                <w:szCs w:val="24"/>
                <w:lang w:eastAsia="it-IT"/>
              </w:rPr>
              <w:t>width</w:t>
            </w:r>
            <w:proofErr w:type="spellEnd"/>
            <w:r>
              <w:rPr>
                <w:rFonts w:ascii="PT Sans Narrow" w:eastAsia="Times New Roman" w:hAnsi="PT Sans Narrow" w:cstheme="minorHAnsi"/>
                <w:b/>
                <w:sz w:val="24"/>
                <w:szCs w:val="24"/>
                <w:lang w:eastAsia="it-IT"/>
              </w:rPr>
              <w:t>:</w:t>
            </w:r>
            <w:r w:rsidRPr="002E5412">
              <w:rPr>
                <w:rFonts w:ascii="PT Sans Narrow" w:eastAsia="Times New Roman" w:hAnsi="PT Sans Narrow" w:cstheme="minorHAnsi"/>
                <w:b/>
                <w:sz w:val="24"/>
                <w:szCs w:val="24"/>
                <w:lang w:eastAsia="it-IT"/>
              </w:rPr>
              <w:t xml:space="preserve"> </w:t>
            </w:r>
            <w:r w:rsidRPr="00B66855">
              <w:rPr>
                <w:rFonts w:ascii="PT Sans Narrow" w:eastAsia="Times New Roman" w:hAnsi="PT Sans Narrow" w:cstheme="minorHAnsi"/>
                <w:sz w:val="24"/>
                <w:szCs w:val="24"/>
                <w:lang w:eastAsia="it-IT"/>
              </w:rPr>
              <w:t xml:space="preserve">180 </w:t>
            </w:r>
            <w:proofErr w:type="spellStart"/>
            <w:r w:rsidRPr="00B66855">
              <w:rPr>
                <w:rFonts w:ascii="PT Sans Narrow" w:eastAsia="Times New Roman" w:hAnsi="PT Sans Narrow" w:cstheme="minorHAnsi"/>
                <w:sz w:val="24"/>
                <w:szCs w:val="24"/>
                <w:lang w:eastAsia="it-IT"/>
              </w:rPr>
              <w:t>px</w:t>
            </w:r>
            <w:proofErr w:type="spellEnd"/>
            <w:r w:rsidRPr="00B66855">
              <w:rPr>
                <w:rFonts w:ascii="PT Sans Narrow" w:eastAsia="Times New Roman" w:hAnsi="PT Sans Narrow" w:cstheme="minorHAnsi"/>
                <w:sz w:val="24"/>
                <w:szCs w:val="24"/>
                <w:lang w:eastAsia="it-IT"/>
              </w:rPr>
              <w:t>.</w:t>
            </w:r>
          </w:p>
        </w:tc>
      </w:tr>
      <w:tr w:rsidR="00A80DFF" w:rsidRPr="00DA23C1" w:rsidTr="006F5566">
        <w:trPr>
          <w:trHeight w:val="609"/>
        </w:trPr>
        <w:tc>
          <w:tcPr>
            <w:tcW w:w="1946"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A80DFF" w:rsidRPr="00F955C0" w:rsidRDefault="00A80DFF" w:rsidP="006F5566">
            <w:pPr>
              <w:spacing w:after="0" w:line="240" w:lineRule="auto"/>
              <w:rPr>
                <w:rFonts w:ascii="PT Sans Narrow" w:eastAsia="Times New Roman" w:hAnsi="PT Sans Narrow" w:cstheme="minorHAnsi"/>
                <w:b/>
                <w:color w:val="E05655"/>
                <w:lang w:val="en-US" w:eastAsia="it-IT"/>
              </w:rPr>
            </w:pPr>
            <w:r>
              <w:rPr>
                <w:rFonts w:ascii="PT Sans Narrow" w:eastAsia="Times New Roman" w:hAnsi="PT Sans Narrow" w:cstheme="minorHAnsi"/>
                <w:b/>
                <w:color w:val="E05655"/>
                <w:lang w:val="en-US" w:eastAsia="it-IT"/>
              </w:rPr>
              <w:t xml:space="preserve">SLIDE, </w:t>
            </w:r>
            <w:r w:rsidRPr="00F955C0">
              <w:rPr>
                <w:rFonts w:ascii="PT Sans Narrow" w:eastAsia="Times New Roman" w:hAnsi="PT Sans Narrow" w:cstheme="minorHAnsi"/>
                <w:b/>
                <w:color w:val="E05655"/>
                <w:lang w:val="en-US" w:eastAsia="it-IT"/>
              </w:rPr>
              <w:t>DOCUMENT</w:t>
            </w:r>
            <w:r>
              <w:rPr>
                <w:rFonts w:ascii="PT Sans Narrow" w:eastAsia="Times New Roman" w:hAnsi="PT Sans Narrow" w:cstheme="minorHAnsi"/>
                <w:b/>
                <w:color w:val="E05655"/>
                <w:lang w:val="en-US" w:eastAsia="it-IT"/>
              </w:rPr>
              <w:t>S, BROCHURE</w:t>
            </w:r>
          </w:p>
          <w:p w:rsidR="00A80DFF" w:rsidRPr="00F955C0" w:rsidRDefault="00A80DFF" w:rsidP="006F5566">
            <w:pPr>
              <w:spacing w:after="0" w:line="240" w:lineRule="auto"/>
              <w:rPr>
                <w:rFonts w:ascii="PT Sans Narrow" w:eastAsia="Times New Roman" w:hAnsi="PT Sans Narrow" w:cstheme="minorHAnsi"/>
                <w:b/>
                <w:bCs/>
                <w:color w:val="E05655"/>
                <w:lang w:val="en-US" w:eastAsia="it-IT"/>
              </w:rPr>
            </w:pPr>
          </w:p>
        </w:tc>
        <w:tc>
          <w:tcPr>
            <w:tcW w:w="768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31" w:type="dxa"/>
              <w:bottom w:w="0" w:type="dxa"/>
              <w:right w:w="131" w:type="dxa"/>
            </w:tcMar>
          </w:tcPr>
          <w:p w:rsidR="00A80DFF" w:rsidRPr="00A80DFF" w:rsidRDefault="00A80DFF" w:rsidP="006F5566">
            <w:pPr>
              <w:spacing w:after="0" w:line="240" w:lineRule="auto"/>
              <w:jc w:val="both"/>
              <w:rPr>
                <w:rFonts w:ascii="PT Sans Narrow" w:eastAsia="Times New Roman" w:hAnsi="PT Sans Narrow" w:cstheme="minorHAnsi"/>
                <w:b/>
                <w:sz w:val="24"/>
                <w:szCs w:val="24"/>
                <w:lang w:val="en-US" w:eastAsia="it-IT"/>
              </w:rPr>
            </w:pPr>
            <w:r w:rsidRPr="00A80DFF">
              <w:rPr>
                <w:rFonts w:ascii="PT Sans Narrow" w:eastAsia="Times New Roman" w:hAnsi="PT Sans Narrow" w:cstheme="minorHAnsi"/>
                <w:b/>
                <w:color w:val="000000"/>
                <w:sz w:val="24"/>
                <w:szCs w:val="24"/>
                <w:lang w:val="en-US" w:eastAsia="it-IT"/>
              </w:rPr>
              <w:t>Inside the same zip that contains the form</w:t>
            </w:r>
            <w:r w:rsidRPr="00A80DFF">
              <w:rPr>
                <w:rFonts w:ascii="PT Sans Narrow" w:eastAsia="Times New Roman" w:hAnsi="PT Sans Narrow" w:cstheme="minorHAnsi"/>
                <w:color w:val="000000"/>
                <w:sz w:val="24"/>
                <w:szCs w:val="24"/>
                <w:lang w:val="en-US" w:eastAsia="it-IT"/>
              </w:rPr>
              <w:t xml:space="preserve">, can be attached documents, diagrams, materials realized for the promotion till a max of </w:t>
            </w:r>
            <w:r w:rsidRPr="0020407E">
              <w:rPr>
                <w:rFonts w:ascii="PT Sans Narrow" w:eastAsia="Times New Roman" w:hAnsi="PT Sans Narrow" w:cstheme="minorHAnsi"/>
                <w:b/>
                <w:color w:val="000000"/>
                <w:sz w:val="24"/>
                <w:szCs w:val="24"/>
                <w:lang w:val="en-US" w:eastAsia="it-IT"/>
              </w:rPr>
              <w:t>10 MB</w:t>
            </w:r>
            <w:r w:rsidRPr="00A80DFF">
              <w:rPr>
                <w:rFonts w:ascii="PT Sans Narrow" w:eastAsia="Times New Roman" w:hAnsi="PT Sans Narrow" w:cstheme="minorHAnsi"/>
                <w:color w:val="000000"/>
                <w:sz w:val="24"/>
                <w:szCs w:val="24"/>
                <w:lang w:val="en-US" w:eastAsia="it-IT"/>
              </w:rPr>
              <w:t xml:space="preserve"> </w:t>
            </w:r>
          </w:p>
        </w:tc>
      </w:tr>
      <w:tr w:rsidR="00A80DFF" w:rsidRPr="00823C76" w:rsidTr="006F5566">
        <w:trPr>
          <w:trHeight w:val="723"/>
        </w:trPr>
        <w:tc>
          <w:tcPr>
            <w:tcW w:w="1946"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A80DFF" w:rsidRPr="00F955C0" w:rsidRDefault="00A80DFF" w:rsidP="006F5566">
            <w:pPr>
              <w:spacing w:after="0" w:line="240" w:lineRule="auto"/>
              <w:rPr>
                <w:rFonts w:ascii="PT Sans Narrow" w:eastAsia="Times New Roman" w:hAnsi="PT Sans Narrow" w:cstheme="minorHAnsi"/>
                <w:b/>
                <w:bCs/>
                <w:color w:val="E05655"/>
                <w:lang w:val="en-US" w:eastAsia="it-IT"/>
              </w:rPr>
            </w:pPr>
            <w:r w:rsidRPr="00F955C0">
              <w:rPr>
                <w:rFonts w:ascii="PT Sans Narrow" w:eastAsia="Times New Roman" w:hAnsi="PT Sans Narrow" w:cstheme="minorHAnsi"/>
                <w:b/>
                <w:color w:val="E05655"/>
                <w:lang w:val="en-US" w:eastAsia="it-IT"/>
              </w:rPr>
              <w:lastRenderedPageBreak/>
              <w:t>VIDEO</w:t>
            </w:r>
          </w:p>
        </w:tc>
        <w:tc>
          <w:tcPr>
            <w:tcW w:w="768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31" w:type="dxa"/>
              <w:bottom w:w="0" w:type="dxa"/>
              <w:right w:w="131" w:type="dxa"/>
            </w:tcMar>
          </w:tcPr>
          <w:p w:rsidR="00A80DFF" w:rsidRPr="00A80DFF" w:rsidRDefault="00A80DFF" w:rsidP="006F5566">
            <w:pPr>
              <w:spacing w:after="0" w:line="240" w:lineRule="auto"/>
              <w:rPr>
                <w:rFonts w:ascii="PT Sans Narrow" w:eastAsia="Times New Roman" w:hAnsi="PT Sans Narrow" w:cstheme="minorHAnsi"/>
                <w:color w:val="000000"/>
                <w:sz w:val="24"/>
                <w:szCs w:val="24"/>
                <w:lang w:val="en-US" w:eastAsia="it-IT"/>
              </w:rPr>
            </w:pPr>
            <w:r w:rsidRPr="00A80DFF">
              <w:rPr>
                <w:rFonts w:ascii="PT Sans Narrow" w:eastAsia="Times New Roman" w:hAnsi="PT Sans Narrow" w:cstheme="minorHAnsi"/>
                <w:color w:val="000000"/>
                <w:sz w:val="24"/>
                <w:szCs w:val="24"/>
                <w:lang w:val="en-US" w:eastAsia="it-IT"/>
              </w:rPr>
              <w:t xml:space="preserve">Each video needs to be uploaded on </w:t>
            </w:r>
            <w:proofErr w:type="spellStart"/>
            <w:r w:rsidR="00DA23C1">
              <w:rPr>
                <w:rFonts w:ascii="PT Sans Narrow" w:eastAsia="Times New Roman" w:hAnsi="PT Sans Narrow" w:cstheme="minorHAnsi"/>
                <w:color w:val="000000"/>
                <w:sz w:val="24"/>
                <w:szCs w:val="24"/>
                <w:lang w:val="en-US" w:eastAsia="it-IT"/>
              </w:rPr>
              <w:t>Vimeo</w:t>
            </w:r>
            <w:proofErr w:type="spellEnd"/>
            <w:r w:rsidR="00DA23C1">
              <w:rPr>
                <w:rFonts w:ascii="PT Sans Narrow" w:eastAsia="Times New Roman" w:hAnsi="PT Sans Narrow" w:cstheme="minorHAnsi"/>
                <w:color w:val="000000"/>
                <w:sz w:val="24"/>
                <w:szCs w:val="24"/>
                <w:lang w:val="en-US" w:eastAsia="it-IT"/>
              </w:rPr>
              <w:t xml:space="preserve"> or </w:t>
            </w:r>
            <w:proofErr w:type="spellStart"/>
            <w:r w:rsidR="00DA23C1">
              <w:rPr>
                <w:rFonts w:ascii="PT Sans Narrow" w:eastAsia="Times New Roman" w:hAnsi="PT Sans Narrow" w:cstheme="minorHAnsi"/>
                <w:color w:val="000000"/>
                <w:sz w:val="24"/>
                <w:szCs w:val="24"/>
                <w:lang w:val="en-US" w:eastAsia="it-IT"/>
              </w:rPr>
              <w:t>Youtube</w:t>
            </w:r>
            <w:proofErr w:type="spellEnd"/>
            <w:r w:rsidR="00DA23C1">
              <w:rPr>
                <w:rFonts w:ascii="PT Sans Narrow" w:eastAsia="Times New Roman" w:hAnsi="PT Sans Narrow" w:cstheme="minorHAnsi"/>
                <w:color w:val="000000"/>
                <w:sz w:val="24"/>
                <w:szCs w:val="24"/>
                <w:lang w:val="en-US" w:eastAsia="it-IT"/>
              </w:rPr>
              <w:t>, that will make it</w:t>
            </w:r>
            <w:r w:rsidRPr="00A80DFF">
              <w:rPr>
                <w:rFonts w:ascii="PT Sans Narrow" w:eastAsia="Times New Roman" w:hAnsi="PT Sans Narrow" w:cstheme="minorHAnsi"/>
                <w:color w:val="000000"/>
                <w:sz w:val="24"/>
                <w:szCs w:val="24"/>
                <w:lang w:val="en-US" w:eastAsia="it-IT"/>
              </w:rPr>
              <w:t xml:space="preserve"> available and accessible to be viewed.</w:t>
            </w:r>
          </w:p>
          <w:p w:rsidR="00A80DFF" w:rsidRPr="00A80DFF" w:rsidRDefault="00A80DFF" w:rsidP="006F5566">
            <w:pPr>
              <w:spacing w:after="0" w:line="240" w:lineRule="auto"/>
              <w:rPr>
                <w:rFonts w:ascii="PT Sans Narrow" w:eastAsia="Times New Roman" w:hAnsi="PT Sans Narrow" w:cstheme="minorHAnsi"/>
                <w:color w:val="000000"/>
                <w:sz w:val="24"/>
                <w:szCs w:val="24"/>
                <w:lang w:val="en-US" w:eastAsia="it-IT"/>
              </w:rPr>
            </w:pPr>
            <w:r w:rsidRPr="00A80DFF">
              <w:rPr>
                <w:rFonts w:ascii="PT Sans Narrow" w:eastAsia="Times New Roman" w:hAnsi="PT Sans Narrow" w:cstheme="minorHAnsi"/>
                <w:color w:val="000000"/>
                <w:sz w:val="24"/>
                <w:szCs w:val="24"/>
                <w:lang w:val="en-US" w:eastAsia="it-IT"/>
              </w:rPr>
              <w:t>In the form you need to indicate:</w:t>
            </w:r>
          </w:p>
          <w:p w:rsidR="00A80DFF" w:rsidRPr="00A80DFF" w:rsidRDefault="00A80DFF" w:rsidP="006F5566">
            <w:pPr>
              <w:pStyle w:val="Default0"/>
              <w:numPr>
                <w:ilvl w:val="0"/>
                <w:numId w:val="25"/>
              </w:numPr>
              <w:rPr>
                <w:rFonts w:ascii="PT Sans Narrow" w:hAnsi="PT Sans Narrow" w:cstheme="minorHAnsi"/>
                <w:color w:val="auto"/>
                <w:lang w:val="en-US"/>
              </w:rPr>
            </w:pPr>
            <w:proofErr w:type="spellStart"/>
            <w:r w:rsidRPr="00A80DFF">
              <w:rPr>
                <w:rFonts w:ascii="PT Sans Narrow" w:hAnsi="PT Sans Narrow" w:cstheme="minorHAnsi"/>
                <w:b/>
                <w:color w:val="auto"/>
                <w:lang w:val="en-US"/>
              </w:rPr>
              <w:t>url</w:t>
            </w:r>
            <w:proofErr w:type="spellEnd"/>
            <w:r w:rsidRPr="00A80DFF">
              <w:rPr>
                <w:rFonts w:ascii="PT Sans Narrow" w:hAnsi="PT Sans Narrow" w:cstheme="minorHAnsi"/>
                <w:b/>
                <w:color w:val="auto"/>
                <w:lang w:val="en-US"/>
              </w:rPr>
              <w:t xml:space="preserve"> </w:t>
            </w:r>
            <w:r w:rsidRPr="00A80DFF">
              <w:rPr>
                <w:rFonts w:ascii="PT Sans Narrow" w:hAnsi="PT Sans Narrow" w:cstheme="minorHAnsi"/>
                <w:color w:val="auto"/>
                <w:lang w:val="en-US"/>
              </w:rPr>
              <w:t>(address of the resource published on the web)</w:t>
            </w:r>
          </w:p>
          <w:p w:rsidR="00A80DFF" w:rsidRPr="002E5412" w:rsidRDefault="00A80DFF" w:rsidP="006F5566">
            <w:pPr>
              <w:pStyle w:val="Paragrafoelenco"/>
              <w:numPr>
                <w:ilvl w:val="0"/>
                <w:numId w:val="25"/>
              </w:numPr>
              <w:spacing w:after="0" w:line="240" w:lineRule="auto"/>
              <w:rPr>
                <w:rFonts w:ascii="PT Sans Narrow" w:eastAsia="Times New Roman" w:hAnsi="PT Sans Narrow" w:cstheme="minorHAnsi"/>
                <w:sz w:val="24"/>
                <w:szCs w:val="24"/>
                <w:lang w:eastAsia="it-IT"/>
              </w:rPr>
            </w:pPr>
            <w:proofErr w:type="spellStart"/>
            <w:r w:rsidRPr="002E5412">
              <w:rPr>
                <w:rFonts w:ascii="PT Sans Narrow" w:eastAsia="Times New Roman" w:hAnsi="PT Sans Narrow" w:cstheme="minorHAnsi"/>
                <w:b/>
                <w:sz w:val="24"/>
                <w:szCs w:val="24"/>
                <w:lang w:eastAsia="it-IT"/>
              </w:rPr>
              <w:t>tit</w:t>
            </w:r>
            <w:r>
              <w:rPr>
                <w:rFonts w:ascii="PT Sans Narrow" w:eastAsia="Times New Roman" w:hAnsi="PT Sans Narrow" w:cstheme="minorHAnsi"/>
                <w:b/>
                <w:sz w:val="24"/>
                <w:szCs w:val="24"/>
                <w:lang w:eastAsia="it-IT"/>
              </w:rPr>
              <w:t>le</w:t>
            </w:r>
            <w:proofErr w:type="spellEnd"/>
            <w:r w:rsidRPr="002E5412">
              <w:rPr>
                <w:rFonts w:ascii="PT Sans Narrow" w:eastAsia="Times New Roman" w:hAnsi="PT Sans Narrow" w:cstheme="minorHAnsi"/>
                <w:sz w:val="24"/>
                <w:szCs w:val="24"/>
                <w:lang w:eastAsia="it-IT"/>
              </w:rPr>
              <w:t xml:space="preserve"> (30 </w:t>
            </w:r>
            <w:proofErr w:type="spellStart"/>
            <w:r>
              <w:rPr>
                <w:rFonts w:ascii="PT Sans Narrow" w:eastAsia="Times New Roman" w:hAnsi="PT Sans Narrow" w:cstheme="minorHAnsi"/>
                <w:sz w:val="24"/>
                <w:szCs w:val="24"/>
                <w:lang w:eastAsia="it-IT"/>
              </w:rPr>
              <w:t>characters</w:t>
            </w:r>
            <w:proofErr w:type="spellEnd"/>
            <w:r>
              <w:rPr>
                <w:rFonts w:ascii="PT Sans Narrow" w:eastAsia="Times New Roman" w:hAnsi="PT Sans Narrow" w:cstheme="minorHAnsi"/>
                <w:sz w:val="24"/>
                <w:szCs w:val="24"/>
                <w:lang w:eastAsia="it-IT"/>
              </w:rPr>
              <w:t xml:space="preserve"> </w:t>
            </w:r>
            <w:proofErr w:type="spellStart"/>
            <w:r>
              <w:rPr>
                <w:rFonts w:ascii="PT Sans Narrow" w:eastAsia="Times New Roman" w:hAnsi="PT Sans Narrow" w:cstheme="minorHAnsi"/>
                <w:sz w:val="24"/>
                <w:szCs w:val="24"/>
                <w:lang w:eastAsia="it-IT"/>
              </w:rPr>
              <w:t>included</w:t>
            </w:r>
            <w:proofErr w:type="spellEnd"/>
            <w:r>
              <w:rPr>
                <w:rFonts w:ascii="PT Sans Narrow" w:eastAsia="Times New Roman" w:hAnsi="PT Sans Narrow" w:cstheme="minorHAnsi"/>
                <w:sz w:val="24"/>
                <w:szCs w:val="24"/>
                <w:lang w:eastAsia="it-IT"/>
              </w:rPr>
              <w:t xml:space="preserve"> </w:t>
            </w:r>
            <w:proofErr w:type="spellStart"/>
            <w:r>
              <w:rPr>
                <w:rFonts w:ascii="PT Sans Narrow" w:eastAsia="Times New Roman" w:hAnsi="PT Sans Narrow" w:cstheme="minorHAnsi"/>
                <w:sz w:val="24"/>
                <w:szCs w:val="24"/>
                <w:lang w:eastAsia="it-IT"/>
              </w:rPr>
              <w:t>spaces</w:t>
            </w:r>
            <w:proofErr w:type="spellEnd"/>
            <w:r w:rsidRPr="002E5412">
              <w:rPr>
                <w:rFonts w:ascii="PT Sans Narrow" w:eastAsia="Times New Roman" w:hAnsi="PT Sans Narrow" w:cstheme="minorHAnsi"/>
                <w:sz w:val="24"/>
                <w:szCs w:val="24"/>
                <w:lang w:eastAsia="it-IT"/>
              </w:rPr>
              <w:t xml:space="preserve">) </w:t>
            </w:r>
          </w:p>
          <w:p w:rsidR="00A80DFF" w:rsidRPr="002E5412" w:rsidRDefault="00A80DFF" w:rsidP="006F5566">
            <w:pPr>
              <w:pStyle w:val="Paragrafoelenco"/>
              <w:numPr>
                <w:ilvl w:val="0"/>
                <w:numId w:val="25"/>
              </w:numPr>
              <w:spacing w:after="0" w:line="240" w:lineRule="auto"/>
              <w:rPr>
                <w:rFonts w:ascii="PT Sans Narrow" w:eastAsia="Times New Roman" w:hAnsi="PT Sans Narrow" w:cstheme="minorHAnsi"/>
                <w:sz w:val="24"/>
                <w:szCs w:val="24"/>
                <w:lang w:eastAsia="it-IT"/>
              </w:rPr>
            </w:pPr>
            <w:proofErr w:type="spellStart"/>
            <w:r>
              <w:rPr>
                <w:rFonts w:ascii="PT Sans Narrow" w:eastAsia="Times New Roman" w:hAnsi="PT Sans Narrow" w:cstheme="minorHAnsi"/>
                <w:b/>
                <w:sz w:val="24"/>
                <w:szCs w:val="24"/>
                <w:lang w:eastAsia="it-IT"/>
              </w:rPr>
              <w:t>description</w:t>
            </w:r>
            <w:proofErr w:type="spellEnd"/>
            <w:r w:rsidRPr="002E5412">
              <w:rPr>
                <w:rFonts w:ascii="PT Sans Narrow" w:eastAsia="Times New Roman" w:hAnsi="PT Sans Narrow" w:cstheme="minorHAnsi"/>
                <w:sz w:val="24"/>
                <w:szCs w:val="24"/>
                <w:lang w:eastAsia="it-IT"/>
              </w:rPr>
              <w:t xml:space="preserve"> (500 </w:t>
            </w:r>
            <w:proofErr w:type="spellStart"/>
            <w:r>
              <w:rPr>
                <w:rFonts w:ascii="PT Sans Narrow" w:eastAsia="Times New Roman" w:hAnsi="PT Sans Narrow" w:cstheme="minorHAnsi"/>
                <w:sz w:val="24"/>
                <w:szCs w:val="24"/>
                <w:lang w:eastAsia="it-IT"/>
              </w:rPr>
              <w:t>characters</w:t>
            </w:r>
            <w:proofErr w:type="spellEnd"/>
            <w:r>
              <w:rPr>
                <w:rFonts w:ascii="PT Sans Narrow" w:eastAsia="Times New Roman" w:hAnsi="PT Sans Narrow" w:cstheme="minorHAnsi"/>
                <w:sz w:val="24"/>
                <w:szCs w:val="24"/>
                <w:lang w:eastAsia="it-IT"/>
              </w:rPr>
              <w:t xml:space="preserve"> </w:t>
            </w:r>
            <w:proofErr w:type="spellStart"/>
            <w:r>
              <w:rPr>
                <w:rFonts w:ascii="PT Sans Narrow" w:eastAsia="Times New Roman" w:hAnsi="PT Sans Narrow" w:cstheme="minorHAnsi"/>
                <w:sz w:val="24"/>
                <w:szCs w:val="24"/>
                <w:lang w:eastAsia="it-IT"/>
              </w:rPr>
              <w:t>included</w:t>
            </w:r>
            <w:proofErr w:type="spellEnd"/>
            <w:r>
              <w:rPr>
                <w:rFonts w:ascii="PT Sans Narrow" w:eastAsia="Times New Roman" w:hAnsi="PT Sans Narrow" w:cstheme="minorHAnsi"/>
                <w:sz w:val="24"/>
                <w:szCs w:val="24"/>
                <w:lang w:eastAsia="it-IT"/>
              </w:rPr>
              <w:t xml:space="preserve"> </w:t>
            </w:r>
            <w:proofErr w:type="spellStart"/>
            <w:r>
              <w:rPr>
                <w:rFonts w:ascii="PT Sans Narrow" w:eastAsia="Times New Roman" w:hAnsi="PT Sans Narrow" w:cstheme="minorHAnsi"/>
                <w:sz w:val="24"/>
                <w:szCs w:val="24"/>
                <w:lang w:eastAsia="it-IT"/>
              </w:rPr>
              <w:t>spaces</w:t>
            </w:r>
            <w:proofErr w:type="spellEnd"/>
            <w:r w:rsidRPr="002E5412">
              <w:rPr>
                <w:rFonts w:ascii="PT Sans Narrow" w:eastAsia="Times New Roman" w:hAnsi="PT Sans Narrow" w:cstheme="minorHAnsi"/>
                <w:sz w:val="24"/>
                <w:szCs w:val="24"/>
                <w:lang w:eastAsia="it-IT"/>
              </w:rPr>
              <w:t>)</w:t>
            </w:r>
          </w:p>
          <w:p w:rsidR="00A80DFF" w:rsidRPr="00B66855" w:rsidRDefault="00A43CBE" w:rsidP="006F5566">
            <w:pPr>
              <w:pStyle w:val="Paragrafoelenco"/>
              <w:numPr>
                <w:ilvl w:val="0"/>
                <w:numId w:val="25"/>
              </w:numPr>
              <w:spacing w:after="0" w:line="240" w:lineRule="auto"/>
              <w:rPr>
                <w:rFonts w:ascii="PT Sans Narrow" w:eastAsia="Times New Roman" w:hAnsi="PT Sans Narrow" w:cstheme="minorHAnsi"/>
                <w:sz w:val="24"/>
                <w:szCs w:val="24"/>
                <w:lang w:eastAsia="it-IT"/>
              </w:rPr>
            </w:pPr>
            <w:proofErr w:type="spellStart"/>
            <w:r>
              <w:rPr>
                <w:rFonts w:ascii="PT Sans Narrow" w:eastAsia="Times New Roman" w:hAnsi="PT Sans Narrow" w:cstheme="minorHAnsi"/>
                <w:b/>
                <w:sz w:val="24"/>
                <w:szCs w:val="24"/>
                <w:lang w:eastAsia="it-IT"/>
              </w:rPr>
              <w:t>caption</w:t>
            </w:r>
            <w:proofErr w:type="spellEnd"/>
            <w:r w:rsidR="00A80DFF" w:rsidRPr="002E5412">
              <w:rPr>
                <w:rFonts w:ascii="PT Sans Narrow" w:eastAsia="Times New Roman" w:hAnsi="PT Sans Narrow" w:cstheme="minorHAnsi"/>
                <w:sz w:val="24"/>
                <w:szCs w:val="24"/>
                <w:lang w:eastAsia="it-IT"/>
              </w:rPr>
              <w:t xml:space="preserve"> (60 </w:t>
            </w:r>
            <w:proofErr w:type="spellStart"/>
            <w:r w:rsidR="00A80DFF">
              <w:rPr>
                <w:rFonts w:ascii="PT Sans Narrow" w:eastAsia="Times New Roman" w:hAnsi="PT Sans Narrow" w:cstheme="minorHAnsi"/>
                <w:sz w:val="24"/>
                <w:szCs w:val="24"/>
                <w:lang w:eastAsia="it-IT"/>
              </w:rPr>
              <w:t>characters</w:t>
            </w:r>
            <w:proofErr w:type="spellEnd"/>
            <w:r w:rsidR="00A80DFF">
              <w:rPr>
                <w:rFonts w:ascii="PT Sans Narrow" w:eastAsia="Times New Roman" w:hAnsi="PT Sans Narrow" w:cstheme="minorHAnsi"/>
                <w:sz w:val="24"/>
                <w:szCs w:val="24"/>
                <w:lang w:eastAsia="it-IT"/>
              </w:rPr>
              <w:t xml:space="preserve"> </w:t>
            </w:r>
            <w:proofErr w:type="spellStart"/>
            <w:r w:rsidR="00A80DFF">
              <w:rPr>
                <w:rFonts w:ascii="PT Sans Narrow" w:eastAsia="Times New Roman" w:hAnsi="PT Sans Narrow" w:cstheme="minorHAnsi"/>
                <w:sz w:val="24"/>
                <w:szCs w:val="24"/>
                <w:lang w:eastAsia="it-IT"/>
              </w:rPr>
              <w:t>included</w:t>
            </w:r>
            <w:proofErr w:type="spellEnd"/>
            <w:r w:rsidR="00A80DFF">
              <w:rPr>
                <w:rFonts w:ascii="PT Sans Narrow" w:eastAsia="Times New Roman" w:hAnsi="PT Sans Narrow" w:cstheme="minorHAnsi"/>
                <w:sz w:val="24"/>
                <w:szCs w:val="24"/>
                <w:lang w:eastAsia="it-IT"/>
              </w:rPr>
              <w:t xml:space="preserve"> </w:t>
            </w:r>
            <w:proofErr w:type="spellStart"/>
            <w:r w:rsidR="00A80DFF">
              <w:rPr>
                <w:rFonts w:ascii="PT Sans Narrow" w:eastAsia="Times New Roman" w:hAnsi="PT Sans Narrow" w:cstheme="minorHAnsi"/>
                <w:sz w:val="24"/>
                <w:szCs w:val="24"/>
                <w:lang w:eastAsia="it-IT"/>
              </w:rPr>
              <w:t>spaces</w:t>
            </w:r>
            <w:proofErr w:type="spellEnd"/>
            <w:r w:rsidR="00A80DFF" w:rsidRPr="002E5412">
              <w:rPr>
                <w:rFonts w:ascii="PT Sans Narrow" w:eastAsia="Times New Roman" w:hAnsi="PT Sans Narrow" w:cstheme="minorHAnsi"/>
                <w:sz w:val="24"/>
                <w:szCs w:val="24"/>
                <w:lang w:eastAsia="it-IT"/>
              </w:rPr>
              <w:t>)</w:t>
            </w:r>
          </w:p>
          <w:p w:rsidR="00A80DFF" w:rsidRPr="002E5412" w:rsidRDefault="00A80DFF" w:rsidP="006F5566">
            <w:pPr>
              <w:spacing w:after="0" w:line="240" w:lineRule="auto"/>
              <w:rPr>
                <w:rFonts w:ascii="PT Sans Narrow" w:eastAsia="Times New Roman" w:hAnsi="PT Sans Narrow" w:cstheme="minorHAnsi"/>
                <w:b/>
                <w:sz w:val="24"/>
                <w:szCs w:val="24"/>
                <w:lang w:eastAsia="it-IT"/>
              </w:rPr>
            </w:pPr>
            <w:proofErr w:type="spellStart"/>
            <w:r>
              <w:rPr>
                <w:rFonts w:ascii="PT Sans Narrow" w:eastAsia="Times New Roman" w:hAnsi="PT Sans Narrow" w:cs="Calibri"/>
                <w:b/>
                <w:color w:val="000000"/>
                <w:sz w:val="24"/>
                <w:szCs w:val="24"/>
                <w:lang w:eastAsia="it-IT"/>
              </w:rPr>
              <w:t>Max</w:t>
            </w:r>
            <w:proofErr w:type="spellEnd"/>
            <w:r>
              <w:rPr>
                <w:rFonts w:ascii="PT Sans Narrow" w:eastAsia="Times New Roman" w:hAnsi="PT Sans Narrow" w:cs="Calibri"/>
                <w:b/>
                <w:color w:val="000000"/>
                <w:sz w:val="24"/>
                <w:szCs w:val="24"/>
                <w:lang w:eastAsia="it-IT"/>
              </w:rPr>
              <w:t xml:space="preserve"> Limit</w:t>
            </w:r>
            <w:r w:rsidRPr="002E5412">
              <w:rPr>
                <w:rFonts w:ascii="PT Sans Narrow" w:eastAsia="Times New Roman" w:hAnsi="PT Sans Narrow" w:cs="Calibri"/>
                <w:b/>
                <w:color w:val="000000"/>
                <w:sz w:val="24"/>
                <w:szCs w:val="24"/>
                <w:lang w:eastAsia="it-IT"/>
              </w:rPr>
              <w:t xml:space="preserve">: </w:t>
            </w:r>
            <w:r>
              <w:rPr>
                <w:rFonts w:ascii="PT Sans Narrow" w:eastAsia="Times New Roman" w:hAnsi="PT Sans Narrow" w:cs="Calibri"/>
                <w:color w:val="000000"/>
                <w:sz w:val="24"/>
                <w:szCs w:val="24"/>
                <w:lang w:eastAsia="it-IT"/>
              </w:rPr>
              <w:t>3 minutes</w:t>
            </w:r>
          </w:p>
        </w:tc>
      </w:tr>
    </w:tbl>
    <w:p w:rsidR="00A80DFF" w:rsidRPr="00676A7F" w:rsidRDefault="00A80DFF" w:rsidP="00A80DFF">
      <w:pPr>
        <w:pStyle w:val="Default0"/>
        <w:rPr>
          <w:rFonts w:ascii="PT Sans Narrow" w:hAnsi="PT Sans Narrow"/>
        </w:rPr>
      </w:pPr>
    </w:p>
    <w:p w:rsidR="00A80DFF" w:rsidRDefault="00A80DFF" w:rsidP="00A80DFF">
      <w:pPr>
        <w:spacing w:after="0" w:line="240" w:lineRule="auto"/>
        <w:rPr>
          <w:rFonts w:ascii="PT Sans Narrow" w:hAnsi="PT Sans Narrow" w:cs="Arial"/>
          <w:b/>
          <w:bCs/>
          <w:color w:val="E05655"/>
          <w:sz w:val="28"/>
          <w:szCs w:val="28"/>
        </w:rPr>
      </w:pPr>
    </w:p>
    <w:p w:rsidR="00A80DFF" w:rsidRDefault="00A80DFF" w:rsidP="00A80DFF">
      <w:pPr>
        <w:spacing w:after="0" w:line="240" w:lineRule="auto"/>
        <w:rPr>
          <w:rFonts w:ascii="PT Sans Narrow" w:hAnsi="PT Sans Narrow" w:cs="Arial"/>
          <w:b/>
          <w:bCs/>
          <w:color w:val="E05655"/>
          <w:sz w:val="28"/>
          <w:szCs w:val="28"/>
        </w:rPr>
      </w:pPr>
      <w:proofErr w:type="spellStart"/>
      <w:r>
        <w:rPr>
          <w:rFonts w:ascii="PT Sans Narrow" w:hAnsi="PT Sans Narrow" w:cs="Arial"/>
          <w:b/>
          <w:bCs/>
          <w:color w:val="E05655"/>
          <w:sz w:val="28"/>
          <w:szCs w:val="28"/>
        </w:rPr>
        <w:t>Description</w:t>
      </w:r>
      <w:proofErr w:type="spellEnd"/>
      <w:r>
        <w:rPr>
          <w:rFonts w:ascii="PT Sans Narrow" w:hAnsi="PT Sans Narrow" w:cs="Arial"/>
          <w:b/>
          <w:bCs/>
          <w:color w:val="E05655"/>
          <w:sz w:val="28"/>
          <w:szCs w:val="28"/>
        </w:rPr>
        <w:t xml:space="preserve"> of the </w:t>
      </w:r>
      <w:proofErr w:type="spellStart"/>
      <w:r>
        <w:rPr>
          <w:rFonts w:ascii="PT Sans Narrow" w:hAnsi="PT Sans Narrow" w:cs="Arial"/>
          <w:b/>
          <w:bCs/>
          <w:color w:val="E05655"/>
          <w:sz w:val="28"/>
          <w:szCs w:val="28"/>
        </w:rPr>
        <w:t>initiative</w:t>
      </w:r>
      <w:proofErr w:type="spellEnd"/>
    </w:p>
    <w:p w:rsidR="00A80DFF" w:rsidRPr="00823C76" w:rsidRDefault="00A80DFF" w:rsidP="00A80DFF">
      <w:pPr>
        <w:spacing w:after="0" w:line="240" w:lineRule="auto"/>
        <w:rPr>
          <w:rFonts w:ascii="PT Sans Narrow" w:eastAsia="Times New Roman" w:hAnsi="PT Sans Narrow" w:cs="Calibri"/>
          <w:b/>
          <w:bCs/>
          <w:color w:val="000000"/>
          <w:sz w:val="24"/>
          <w:szCs w:val="24"/>
          <w:lang w:eastAsia="it-IT"/>
        </w:rPr>
      </w:pPr>
      <w:r>
        <w:rPr>
          <w:rFonts w:ascii="PT Sans Narrow" w:eastAsia="Times New Roman" w:hAnsi="PT Sans Narrow" w:cs="Calibri"/>
          <w:b/>
          <w:bCs/>
          <w:noProof/>
          <w:color w:val="E05655"/>
          <w:sz w:val="28"/>
          <w:szCs w:val="28"/>
          <w:lang w:eastAsia="it-IT"/>
        </w:rPr>
        <w:drawing>
          <wp:anchor distT="0" distB="0" distL="114300" distR="114300" simplePos="0" relativeHeight="251686912" behindDoc="0" locked="0" layoutInCell="1" allowOverlap="1" wp14:anchorId="51E5E9FE" wp14:editId="7C4EA271">
            <wp:simplePos x="0" y="0"/>
            <wp:positionH relativeFrom="column">
              <wp:posOffset>-434340</wp:posOffset>
            </wp:positionH>
            <wp:positionV relativeFrom="paragraph">
              <wp:posOffset>248920</wp:posOffset>
            </wp:positionV>
            <wp:extent cx="361950" cy="304800"/>
            <wp:effectExtent l="19050" t="0" r="0" b="0"/>
            <wp:wrapNone/>
            <wp:docPr id="3" name="Immagine 0" descr="ico_st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_step.jpg"/>
                    <pic:cNvPicPr/>
                  </pic:nvPicPr>
                  <pic:blipFill>
                    <a:blip r:embed="rId11"/>
                    <a:stretch>
                      <a:fillRect/>
                    </a:stretch>
                  </pic:blipFill>
                  <pic:spPr>
                    <a:xfrm>
                      <a:off x="0" y="0"/>
                      <a:ext cx="361950" cy="304800"/>
                    </a:xfrm>
                    <a:prstGeom prst="rect">
                      <a:avLst/>
                    </a:prstGeom>
                  </pic:spPr>
                </pic:pic>
              </a:graphicData>
            </a:graphic>
          </wp:anchor>
        </w:drawing>
      </w:r>
    </w:p>
    <w:tbl>
      <w:tblPr>
        <w:tblpPr w:leftFromText="141" w:rightFromText="141" w:vertAnchor="text" w:horzAnchor="margin" w:tblpY="135"/>
        <w:tblW w:w="9629" w:type="dxa"/>
        <w:tblCellMar>
          <w:top w:w="15" w:type="dxa"/>
          <w:left w:w="15" w:type="dxa"/>
          <w:bottom w:w="15" w:type="dxa"/>
          <w:right w:w="15" w:type="dxa"/>
        </w:tblCellMar>
        <w:tblLook w:val="04A0" w:firstRow="1" w:lastRow="0" w:firstColumn="1" w:lastColumn="0" w:noHBand="0" w:noVBand="1"/>
      </w:tblPr>
      <w:tblGrid>
        <w:gridCol w:w="2399"/>
        <w:gridCol w:w="7230"/>
      </w:tblGrid>
      <w:tr w:rsidR="00A80DFF" w:rsidRPr="00823C76" w:rsidTr="006F5566">
        <w:tc>
          <w:tcPr>
            <w:tcW w:w="9629" w:type="dxa"/>
            <w:gridSpan w:val="2"/>
            <w:tcBorders>
              <w:bottom w:val="single" w:sz="8" w:space="0" w:color="000000"/>
            </w:tcBorders>
            <w:shd w:val="clear" w:color="auto" w:fill="FFFFFF" w:themeFill="background1"/>
            <w:tcMar>
              <w:top w:w="0" w:type="dxa"/>
              <w:left w:w="131" w:type="dxa"/>
              <w:bottom w:w="0" w:type="dxa"/>
              <w:right w:w="131" w:type="dxa"/>
            </w:tcMar>
            <w:hideMark/>
          </w:tcPr>
          <w:p w:rsidR="00A80DFF" w:rsidRPr="00823C76" w:rsidRDefault="00A80DFF" w:rsidP="006F5566">
            <w:pPr>
              <w:spacing w:after="0" w:line="0" w:lineRule="atLeast"/>
              <w:jc w:val="both"/>
              <w:rPr>
                <w:rFonts w:ascii="PT Sans Narrow" w:eastAsia="Times New Roman" w:hAnsi="PT Sans Narrow" w:cs="Calibri"/>
                <w:b/>
                <w:bCs/>
                <w:color w:val="E05655"/>
                <w:sz w:val="28"/>
                <w:szCs w:val="28"/>
                <w:lang w:eastAsia="it-IT"/>
              </w:rPr>
            </w:pPr>
            <w:proofErr w:type="spellStart"/>
            <w:r w:rsidRPr="00823C76">
              <w:rPr>
                <w:rFonts w:ascii="PT Sans Narrow" w:eastAsia="Times New Roman" w:hAnsi="PT Sans Narrow" w:cs="Calibri"/>
                <w:b/>
                <w:bCs/>
                <w:color w:val="E05655"/>
                <w:sz w:val="28"/>
                <w:szCs w:val="28"/>
                <w:lang w:eastAsia="it-IT"/>
              </w:rPr>
              <w:t>Step</w:t>
            </w:r>
            <w:proofErr w:type="spellEnd"/>
            <w:r w:rsidRPr="00823C76">
              <w:rPr>
                <w:rFonts w:ascii="PT Sans Narrow" w:eastAsia="Times New Roman" w:hAnsi="PT Sans Narrow" w:cs="Calibri"/>
                <w:b/>
                <w:bCs/>
                <w:color w:val="E05655"/>
                <w:sz w:val="28"/>
                <w:szCs w:val="28"/>
                <w:lang w:eastAsia="it-IT"/>
              </w:rPr>
              <w:t xml:space="preserve"> 1 </w:t>
            </w:r>
            <w:r>
              <w:rPr>
                <w:rFonts w:ascii="PT Sans Narrow" w:eastAsia="Times New Roman" w:hAnsi="PT Sans Narrow" w:cs="Calibri"/>
                <w:b/>
                <w:bCs/>
                <w:color w:val="E05655"/>
                <w:sz w:val="28"/>
                <w:szCs w:val="28"/>
                <w:lang w:eastAsia="it-IT"/>
              </w:rPr>
              <w:t>– The Idea in brief</w:t>
            </w:r>
          </w:p>
          <w:p w:rsidR="00A80DFF" w:rsidRPr="00823C76" w:rsidRDefault="00A80DFF" w:rsidP="006F5566">
            <w:pPr>
              <w:spacing w:after="0" w:line="0" w:lineRule="atLeast"/>
              <w:jc w:val="both"/>
              <w:rPr>
                <w:rFonts w:ascii="PT Sans Narrow" w:eastAsia="Times New Roman" w:hAnsi="PT Sans Narrow" w:cs="Calibri"/>
                <w:b/>
                <w:bCs/>
                <w:color w:val="000000"/>
                <w:sz w:val="24"/>
                <w:szCs w:val="24"/>
                <w:lang w:eastAsia="it-IT"/>
              </w:rPr>
            </w:pPr>
          </w:p>
        </w:tc>
      </w:tr>
      <w:tr w:rsidR="00A80DFF" w:rsidRPr="00DA23C1" w:rsidTr="006F5566">
        <w:tc>
          <w:tcPr>
            <w:tcW w:w="9629" w:type="dxa"/>
            <w:gridSpan w:val="2"/>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31" w:type="dxa"/>
              <w:bottom w:w="0" w:type="dxa"/>
              <w:right w:w="131" w:type="dxa"/>
            </w:tcMar>
            <w:hideMark/>
          </w:tcPr>
          <w:p w:rsidR="00A80DFF" w:rsidRDefault="00A80DFF" w:rsidP="006F5566">
            <w:pPr>
              <w:spacing w:after="0" w:line="240" w:lineRule="auto"/>
              <w:rPr>
                <w:rFonts w:ascii="PT Sans Narrow" w:eastAsia="Times New Roman" w:hAnsi="PT Sans Narrow" w:cs="Calibri"/>
                <w:bCs/>
                <w:i/>
                <w:color w:val="000000"/>
                <w:sz w:val="24"/>
                <w:szCs w:val="24"/>
                <w:lang w:val="en-GB" w:eastAsia="it-IT"/>
              </w:rPr>
            </w:pPr>
            <w:r w:rsidRPr="00420867">
              <w:rPr>
                <w:rFonts w:ascii="PT Sans Narrow" w:eastAsia="Times New Roman" w:hAnsi="PT Sans Narrow" w:cs="Calibri"/>
                <w:bCs/>
                <w:i/>
                <w:color w:val="000000"/>
                <w:sz w:val="24"/>
                <w:szCs w:val="24"/>
                <w:lang w:val="en-GB" w:eastAsia="it-IT"/>
              </w:rPr>
              <w:t xml:space="preserve">In order to provide your reader with an immediate understanding of the main focus of the initiative, write a claim in the form of a subtitle that highlights the main strengths of the initiative. </w:t>
            </w:r>
          </w:p>
          <w:p w:rsidR="003A07D1" w:rsidRPr="00A80DFF" w:rsidRDefault="003A07D1" w:rsidP="006F5566">
            <w:pPr>
              <w:spacing w:after="0" w:line="240" w:lineRule="auto"/>
              <w:rPr>
                <w:rFonts w:ascii="PT Sans Narrow" w:eastAsia="Times New Roman" w:hAnsi="PT Sans Narrow" w:cs="Calibri"/>
                <w:b/>
                <w:color w:val="000000"/>
                <w:sz w:val="24"/>
                <w:szCs w:val="24"/>
                <w:lang w:val="en-US" w:eastAsia="it-IT"/>
              </w:rPr>
            </w:pPr>
          </w:p>
          <w:p w:rsidR="00A80DFF" w:rsidRPr="003A07D1" w:rsidRDefault="00A80DFF" w:rsidP="006F5566">
            <w:pPr>
              <w:spacing w:after="0" w:line="240" w:lineRule="auto"/>
              <w:rPr>
                <w:rFonts w:ascii="PT Sans Narrow" w:eastAsia="Times New Roman" w:hAnsi="PT Sans Narrow" w:cs="Calibri"/>
                <w:b/>
                <w:color w:val="000000"/>
                <w:lang w:val="en-US" w:eastAsia="it-IT"/>
              </w:rPr>
            </w:pPr>
            <w:r w:rsidRPr="003A07D1">
              <w:rPr>
                <w:rFonts w:ascii="PT Sans Narrow" w:eastAsia="Times New Roman" w:hAnsi="PT Sans Narrow" w:cs="Calibri"/>
                <w:b/>
                <w:color w:val="000000"/>
                <w:lang w:val="en-US" w:eastAsia="it-IT"/>
              </w:rPr>
              <w:t xml:space="preserve">Suggestions for compilation: </w:t>
            </w:r>
            <w:r w:rsidRPr="003A07D1">
              <w:rPr>
                <w:rFonts w:ascii="PT Sans Narrow" w:eastAsia="Times New Roman" w:hAnsi="PT Sans Narrow" w:cs="Calibri"/>
                <w:color w:val="000000"/>
                <w:lang w:val="en-GB" w:eastAsia="it-IT"/>
              </w:rPr>
              <w:t xml:space="preserve"> Think about the key words of the</w:t>
            </w:r>
            <w:r w:rsidRPr="003A07D1">
              <w:rPr>
                <w:rFonts w:ascii="PT Sans Narrow" w:eastAsia="Times New Roman" w:hAnsi="PT Sans Narrow" w:cstheme="minorHAnsi"/>
                <w:color w:val="000000"/>
                <w:lang w:val="en-GB" w:eastAsia="it-IT"/>
              </w:rPr>
              <w:t xml:space="preserve"> </w:t>
            </w:r>
            <w:r w:rsidRPr="003A07D1">
              <w:rPr>
                <w:rFonts w:ascii="PT Sans Narrow" w:hAnsi="PT Sans Narrow" w:cstheme="minorHAnsi"/>
                <w:lang w:val="en-GB"/>
              </w:rPr>
              <w:t>initiative</w:t>
            </w:r>
            <w:r w:rsidRPr="003A07D1">
              <w:rPr>
                <w:rFonts w:ascii="PT Sans Narrow" w:eastAsia="Times New Roman" w:hAnsi="PT Sans Narrow" w:cs="Calibri"/>
                <w:color w:val="000000"/>
                <w:lang w:val="en-GB" w:eastAsia="it-IT"/>
              </w:rPr>
              <w:t xml:space="preserve"> and create a </w:t>
            </w:r>
            <w:r w:rsidRPr="003A07D1">
              <w:rPr>
                <w:rFonts w:ascii="PT Sans Narrow" w:eastAsia="Times New Roman" w:hAnsi="PT Sans Narrow" w:cs="Calibri"/>
                <w:bCs/>
                <w:color w:val="000000"/>
                <w:lang w:val="en-GB" w:eastAsia="it-IT"/>
              </w:rPr>
              <w:t>short text of 1000 characters max that  describes its essence</w:t>
            </w:r>
            <w:r w:rsidRPr="003A07D1">
              <w:rPr>
                <w:rFonts w:ascii="PT Sans Narrow" w:eastAsia="Times New Roman" w:hAnsi="PT Sans Narrow" w:cs="Calibri"/>
                <w:color w:val="000000"/>
                <w:lang w:val="en-GB" w:eastAsia="it-IT"/>
              </w:rPr>
              <w:t xml:space="preserve"> and qualifies it as Best Practice in the field of Food Security</w:t>
            </w:r>
            <w:r w:rsidRPr="003A07D1">
              <w:rPr>
                <w:rFonts w:ascii="PT Sans Narrow" w:eastAsia="Times New Roman" w:hAnsi="PT Sans Narrow" w:cs="Calibri"/>
                <w:color w:val="000000"/>
                <w:lang w:val="en-US" w:eastAsia="it-IT"/>
              </w:rPr>
              <w:t xml:space="preserve">. </w:t>
            </w:r>
            <w:r w:rsidRPr="003A07D1">
              <w:rPr>
                <w:rFonts w:ascii="PT Sans Narrow" w:eastAsia="Times New Roman" w:hAnsi="PT Sans Narrow" w:cs="Calibri"/>
                <w:bCs/>
                <w:color w:val="000000"/>
                <w:lang w:val="en-GB" w:eastAsia="it-IT"/>
              </w:rPr>
              <w:t xml:space="preserve"> Avoid redundancy with the title</w:t>
            </w:r>
            <w:r w:rsidRPr="003A07D1">
              <w:rPr>
                <w:rFonts w:ascii="PT Sans Narrow" w:eastAsia="Times New Roman" w:hAnsi="PT Sans Narrow" w:cs="Calibri"/>
                <w:color w:val="000000"/>
                <w:lang w:val="en-GB" w:eastAsia="it-IT"/>
              </w:rPr>
              <w:t>: the claim has to be a complement to the title, to add useful information.</w:t>
            </w:r>
            <w:r w:rsidRPr="003A07D1">
              <w:rPr>
                <w:rFonts w:ascii="PT Sans Narrow" w:eastAsia="Times New Roman" w:hAnsi="PT Sans Narrow" w:cs="Calibri"/>
                <w:b/>
                <w:bCs/>
                <w:color w:val="000000"/>
                <w:lang w:val="en-GB" w:eastAsia="it-IT"/>
              </w:rPr>
              <w:t xml:space="preserve"> </w:t>
            </w:r>
          </w:p>
        </w:tc>
      </w:tr>
      <w:tr w:rsidR="00A80DFF" w:rsidRPr="00823C76" w:rsidTr="006F5566">
        <w:trPr>
          <w:trHeight w:val="1505"/>
        </w:trPr>
        <w:tc>
          <w:tcPr>
            <w:tcW w:w="2399" w:type="dxa"/>
            <w:tcBorders>
              <w:top w:val="single" w:sz="8" w:space="0" w:color="000000"/>
              <w:left w:val="single" w:sz="8" w:space="0" w:color="000000"/>
              <w:bottom w:val="single" w:sz="4" w:space="0" w:color="auto"/>
              <w:right w:val="single" w:sz="4" w:space="0" w:color="auto"/>
            </w:tcBorders>
            <w:tcMar>
              <w:top w:w="0" w:type="dxa"/>
              <w:left w:w="131" w:type="dxa"/>
              <w:bottom w:w="0" w:type="dxa"/>
              <w:right w:w="131" w:type="dxa"/>
            </w:tcMar>
          </w:tcPr>
          <w:p w:rsidR="00A80DFF" w:rsidRPr="003476F0" w:rsidRDefault="00A80DFF" w:rsidP="00A80DFF">
            <w:pPr>
              <w:spacing w:after="0" w:line="240" w:lineRule="auto"/>
              <w:jc w:val="both"/>
              <w:rPr>
                <w:rFonts w:ascii="PT Sans Narrow" w:eastAsia="Times New Roman" w:hAnsi="PT Sans Narrow" w:cs="Calibri"/>
                <w:color w:val="E05655"/>
                <w:lang w:eastAsia="it-IT"/>
              </w:rPr>
            </w:pPr>
            <w:r w:rsidRPr="003476F0">
              <w:rPr>
                <w:rFonts w:ascii="PT Sans Narrow" w:eastAsia="Times New Roman" w:hAnsi="PT Sans Narrow" w:cstheme="minorHAnsi"/>
                <w:b/>
                <w:color w:val="E05655"/>
                <w:lang w:eastAsia="it-IT"/>
              </w:rPr>
              <w:t>TE</w:t>
            </w:r>
            <w:r>
              <w:rPr>
                <w:rFonts w:ascii="PT Sans Narrow" w:eastAsia="Times New Roman" w:hAnsi="PT Sans Narrow" w:cstheme="minorHAnsi"/>
                <w:b/>
                <w:color w:val="E05655"/>
                <w:lang w:eastAsia="it-IT"/>
              </w:rPr>
              <w:t>XT</w:t>
            </w:r>
          </w:p>
        </w:tc>
        <w:tc>
          <w:tcPr>
            <w:tcW w:w="7230"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A80DFF" w:rsidRDefault="00A80DFF" w:rsidP="006F5566">
            <w:pPr>
              <w:spacing w:after="0" w:line="240" w:lineRule="auto"/>
              <w:rPr>
                <w:rFonts w:ascii="PT Sans Narrow" w:eastAsia="Times New Roman" w:hAnsi="PT Sans Narrow" w:cs="Times New Roman"/>
                <w:lang w:eastAsia="it-IT"/>
              </w:rPr>
            </w:pPr>
          </w:p>
          <w:p w:rsidR="00A80DFF" w:rsidRDefault="00A80DFF" w:rsidP="006F5566">
            <w:pPr>
              <w:spacing w:after="0" w:line="240" w:lineRule="auto"/>
              <w:rPr>
                <w:rFonts w:ascii="PT Sans Narrow" w:eastAsia="Times New Roman" w:hAnsi="PT Sans Narrow" w:cs="Times New Roman"/>
                <w:lang w:eastAsia="it-IT"/>
              </w:rPr>
            </w:pPr>
          </w:p>
          <w:p w:rsidR="00A80DFF" w:rsidRDefault="00A80DFF" w:rsidP="006F5566">
            <w:pPr>
              <w:spacing w:after="0" w:line="240" w:lineRule="auto"/>
              <w:rPr>
                <w:rFonts w:ascii="PT Sans Narrow" w:eastAsia="Times New Roman" w:hAnsi="PT Sans Narrow" w:cs="Times New Roman"/>
                <w:lang w:eastAsia="it-IT"/>
              </w:rPr>
            </w:pPr>
          </w:p>
          <w:p w:rsidR="00A80DFF" w:rsidRDefault="00A80DFF" w:rsidP="006F5566">
            <w:pPr>
              <w:spacing w:after="0" w:line="240" w:lineRule="auto"/>
              <w:rPr>
                <w:rFonts w:ascii="PT Sans Narrow" w:eastAsia="Times New Roman" w:hAnsi="PT Sans Narrow" w:cs="Times New Roman"/>
                <w:lang w:eastAsia="it-IT"/>
              </w:rPr>
            </w:pPr>
          </w:p>
          <w:p w:rsidR="00A80DFF" w:rsidRDefault="00A80DFF" w:rsidP="006F5566">
            <w:pPr>
              <w:spacing w:after="0" w:line="240" w:lineRule="auto"/>
              <w:rPr>
                <w:rFonts w:ascii="PT Sans Narrow" w:eastAsia="Times New Roman" w:hAnsi="PT Sans Narrow" w:cs="Times New Roman"/>
                <w:lang w:eastAsia="it-IT"/>
              </w:rPr>
            </w:pPr>
          </w:p>
          <w:p w:rsidR="00A80DFF" w:rsidRDefault="00A80DFF" w:rsidP="006F5566">
            <w:pPr>
              <w:spacing w:after="0" w:line="240" w:lineRule="auto"/>
              <w:rPr>
                <w:rFonts w:ascii="PT Sans Narrow" w:eastAsia="Times New Roman" w:hAnsi="PT Sans Narrow" w:cs="Times New Roman"/>
                <w:lang w:eastAsia="it-IT"/>
              </w:rPr>
            </w:pPr>
          </w:p>
          <w:p w:rsidR="00A80DFF" w:rsidRDefault="00A80DFF" w:rsidP="006F5566">
            <w:pPr>
              <w:spacing w:after="0" w:line="240" w:lineRule="auto"/>
              <w:rPr>
                <w:rFonts w:ascii="PT Sans Narrow" w:eastAsia="Times New Roman" w:hAnsi="PT Sans Narrow" w:cs="Times New Roman"/>
                <w:lang w:eastAsia="it-IT"/>
              </w:rPr>
            </w:pPr>
          </w:p>
          <w:p w:rsidR="00A80DFF" w:rsidRPr="00823C76" w:rsidRDefault="00A80DFF" w:rsidP="006F5566">
            <w:pPr>
              <w:spacing w:after="0" w:line="240" w:lineRule="auto"/>
              <w:rPr>
                <w:rFonts w:ascii="PT Sans Narrow" w:eastAsia="Times New Roman" w:hAnsi="PT Sans Narrow" w:cs="Times New Roman"/>
                <w:lang w:eastAsia="it-IT"/>
              </w:rPr>
            </w:pPr>
          </w:p>
        </w:tc>
      </w:tr>
    </w:tbl>
    <w:p w:rsidR="00D73469" w:rsidRPr="00676A7F" w:rsidRDefault="003E79CB" w:rsidP="00A80DFF">
      <w:pPr>
        <w:spacing w:after="0"/>
        <w:jc w:val="both"/>
        <w:rPr>
          <w:rFonts w:ascii="PT Sans Narrow" w:hAnsi="PT Sans Narrow"/>
        </w:rPr>
      </w:pPr>
      <w:r w:rsidRPr="00823C76">
        <w:rPr>
          <w:rFonts w:ascii="PT Sans Narrow" w:eastAsia="Times New Roman" w:hAnsi="PT Sans Narrow" w:cs="Calibri"/>
          <w:bCs/>
          <w:color w:val="000000"/>
          <w:sz w:val="24"/>
          <w:szCs w:val="24"/>
          <w:lang w:eastAsia="it-IT"/>
        </w:rPr>
        <w:t xml:space="preserve"> </w:t>
      </w:r>
    </w:p>
    <w:p w:rsidR="00650A8B" w:rsidRDefault="00650A8B" w:rsidP="000B3B82">
      <w:pPr>
        <w:spacing w:after="0" w:line="240" w:lineRule="auto"/>
        <w:rPr>
          <w:rFonts w:ascii="PT Sans Narrow" w:hAnsi="PT Sans Narrow" w:cs="Arial"/>
          <w:b/>
          <w:bCs/>
          <w:color w:val="E05655"/>
          <w:sz w:val="28"/>
          <w:szCs w:val="28"/>
        </w:rPr>
      </w:pPr>
    </w:p>
    <w:p w:rsidR="000B3B82" w:rsidRPr="00823C76" w:rsidRDefault="000B3B82" w:rsidP="000B3B82">
      <w:pPr>
        <w:spacing w:after="0" w:line="240" w:lineRule="auto"/>
        <w:rPr>
          <w:rFonts w:ascii="PT Sans Narrow" w:eastAsia="Times New Roman" w:hAnsi="PT Sans Narrow" w:cs="Calibri"/>
          <w:b/>
          <w:bCs/>
          <w:color w:val="000000"/>
          <w:sz w:val="24"/>
          <w:szCs w:val="24"/>
          <w:lang w:eastAsia="it-IT"/>
        </w:rPr>
      </w:pPr>
    </w:p>
    <w:tbl>
      <w:tblPr>
        <w:tblW w:w="0" w:type="auto"/>
        <w:tblCellMar>
          <w:top w:w="15" w:type="dxa"/>
          <w:left w:w="15" w:type="dxa"/>
          <w:bottom w:w="15" w:type="dxa"/>
          <w:right w:w="15" w:type="dxa"/>
        </w:tblCellMar>
        <w:tblLook w:val="04A0" w:firstRow="1" w:lastRow="0" w:firstColumn="1" w:lastColumn="0" w:noHBand="0" w:noVBand="1"/>
      </w:tblPr>
      <w:tblGrid>
        <w:gridCol w:w="1908"/>
        <w:gridCol w:w="7992"/>
      </w:tblGrid>
      <w:tr w:rsidR="000B3B82" w:rsidRPr="00823C76" w:rsidTr="002A0503">
        <w:tc>
          <w:tcPr>
            <w:tcW w:w="14549" w:type="dxa"/>
            <w:gridSpan w:val="2"/>
            <w:tcBorders>
              <w:bottom w:val="single" w:sz="8" w:space="0" w:color="000000"/>
            </w:tcBorders>
            <w:shd w:val="clear" w:color="auto" w:fill="FFFFFF" w:themeFill="background1"/>
            <w:tcMar>
              <w:top w:w="0" w:type="dxa"/>
              <w:left w:w="131" w:type="dxa"/>
              <w:bottom w:w="0" w:type="dxa"/>
              <w:right w:w="131" w:type="dxa"/>
            </w:tcMar>
          </w:tcPr>
          <w:p w:rsidR="000B3B82" w:rsidRPr="002A0503" w:rsidRDefault="002A0503" w:rsidP="002A0503">
            <w:pPr>
              <w:spacing w:after="0" w:line="0" w:lineRule="atLeast"/>
              <w:jc w:val="both"/>
              <w:rPr>
                <w:rFonts w:ascii="PT Sans Narrow" w:eastAsia="Times New Roman" w:hAnsi="PT Sans Narrow" w:cstheme="minorHAnsi"/>
                <w:b/>
                <w:color w:val="E05655"/>
                <w:sz w:val="28"/>
                <w:szCs w:val="28"/>
                <w:lang w:val="en-US" w:eastAsia="it-IT"/>
              </w:rPr>
            </w:pPr>
            <w:r w:rsidRPr="002A0503">
              <w:rPr>
                <w:rFonts w:cs="Calibri"/>
                <w:bCs/>
                <w:noProof/>
                <w:lang w:eastAsia="it-IT"/>
              </w:rPr>
              <w:drawing>
                <wp:anchor distT="0" distB="0" distL="114300" distR="114300" simplePos="0" relativeHeight="251662336" behindDoc="0" locked="0" layoutInCell="1" allowOverlap="1" wp14:anchorId="31982827" wp14:editId="3549275A">
                  <wp:simplePos x="0" y="0"/>
                  <wp:positionH relativeFrom="column">
                    <wp:posOffset>-434340</wp:posOffset>
                  </wp:positionH>
                  <wp:positionV relativeFrom="paragraph">
                    <wp:posOffset>-43815</wp:posOffset>
                  </wp:positionV>
                  <wp:extent cx="361950" cy="304800"/>
                  <wp:effectExtent l="19050" t="0" r="0" b="0"/>
                  <wp:wrapNone/>
                  <wp:docPr id="4" name="Immagine 0" descr="ico_st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_step.jpg"/>
                          <pic:cNvPicPr/>
                        </pic:nvPicPr>
                        <pic:blipFill>
                          <a:blip r:embed="rId11"/>
                          <a:stretch>
                            <a:fillRect/>
                          </a:stretch>
                        </pic:blipFill>
                        <pic:spPr>
                          <a:xfrm>
                            <a:off x="0" y="0"/>
                            <a:ext cx="361950" cy="304800"/>
                          </a:xfrm>
                          <a:prstGeom prst="rect">
                            <a:avLst/>
                          </a:prstGeom>
                        </pic:spPr>
                      </pic:pic>
                    </a:graphicData>
                  </a:graphic>
                </wp:anchor>
              </w:drawing>
            </w:r>
            <w:proofErr w:type="spellStart"/>
            <w:r w:rsidR="0007175C" w:rsidRPr="002A0503">
              <w:rPr>
                <w:rFonts w:ascii="PT Sans Narrow" w:eastAsia="Times New Roman" w:hAnsi="PT Sans Narrow" w:cs="Calibri"/>
                <w:b/>
                <w:bCs/>
                <w:color w:val="E05655"/>
                <w:sz w:val="28"/>
                <w:szCs w:val="28"/>
                <w:lang w:eastAsia="it-IT"/>
              </w:rPr>
              <w:t>Step</w:t>
            </w:r>
            <w:proofErr w:type="spellEnd"/>
            <w:r w:rsidR="0007175C" w:rsidRPr="002A0503">
              <w:rPr>
                <w:rFonts w:ascii="PT Sans Narrow" w:eastAsia="Times New Roman" w:hAnsi="PT Sans Narrow" w:cs="Calibri"/>
                <w:b/>
                <w:bCs/>
                <w:color w:val="E05655"/>
                <w:sz w:val="28"/>
                <w:szCs w:val="28"/>
                <w:lang w:eastAsia="it-IT"/>
              </w:rPr>
              <w:t xml:space="preserve"> </w:t>
            </w:r>
            <w:r w:rsidR="00E8712C" w:rsidRPr="002A0503">
              <w:rPr>
                <w:rFonts w:ascii="PT Sans Narrow" w:eastAsia="Times New Roman" w:hAnsi="PT Sans Narrow" w:cstheme="minorHAnsi"/>
                <w:b/>
                <w:color w:val="E05655"/>
                <w:sz w:val="28"/>
                <w:szCs w:val="28"/>
                <w:lang w:val="en-US" w:eastAsia="it-IT"/>
              </w:rPr>
              <w:t xml:space="preserve">2 </w:t>
            </w:r>
            <w:r w:rsidR="00A80DFF">
              <w:rPr>
                <w:rFonts w:ascii="PT Sans Narrow" w:eastAsia="Times New Roman" w:hAnsi="PT Sans Narrow" w:cstheme="minorHAnsi"/>
                <w:b/>
                <w:color w:val="E05655"/>
                <w:sz w:val="28"/>
                <w:szCs w:val="28"/>
                <w:lang w:val="en-US" w:eastAsia="it-IT"/>
              </w:rPr>
              <w:t>–</w:t>
            </w:r>
            <w:r w:rsidRPr="002A0503">
              <w:rPr>
                <w:rFonts w:ascii="PT Sans Narrow" w:eastAsia="Times New Roman" w:hAnsi="PT Sans Narrow" w:cstheme="minorHAnsi"/>
                <w:b/>
                <w:color w:val="E05655"/>
                <w:sz w:val="28"/>
                <w:szCs w:val="28"/>
                <w:lang w:val="en-US" w:eastAsia="it-IT"/>
              </w:rPr>
              <w:t xml:space="preserve"> </w:t>
            </w:r>
            <w:r w:rsidR="00A80DFF">
              <w:rPr>
                <w:rFonts w:ascii="PT Sans Narrow" w:eastAsia="Times New Roman" w:hAnsi="PT Sans Narrow" w:cstheme="minorHAnsi"/>
                <w:b/>
                <w:color w:val="E05655"/>
                <w:sz w:val="28"/>
                <w:szCs w:val="28"/>
                <w:lang w:val="en-US" w:eastAsia="it-IT"/>
              </w:rPr>
              <w:t>Main Innovation produced</w:t>
            </w:r>
          </w:p>
          <w:p w:rsidR="002A0503" w:rsidRPr="00823C76" w:rsidRDefault="002A0503" w:rsidP="002A0503">
            <w:pPr>
              <w:spacing w:after="0" w:line="0" w:lineRule="atLeast"/>
              <w:jc w:val="both"/>
              <w:rPr>
                <w:rFonts w:ascii="PT Sans Narrow" w:eastAsia="Times New Roman" w:hAnsi="PT Sans Narrow" w:cstheme="minorHAnsi"/>
                <w:b/>
                <w:sz w:val="24"/>
                <w:szCs w:val="24"/>
                <w:lang w:val="en-US" w:eastAsia="it-IT"/>
              </w:rPr>
            </w:pPr>
          </w:p>
        </w:tc>
      </w:tr>
      <w:tr w:rsidR="000B3B82" w:rsidRPr="00DA23C1" w:rsidTr="008275AA">
        <w:tc>
          <w:tcPr>
            <w:tcW w:w="14549" w:type="dxa"/>
            <w:gridSpan w:val="2"/>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31" w:type="dxa"/>
              <w:bottom w:w="0" w:type="dxa"/>
              <w:right w:w="131" w:type="dxa"/>
            </w:tcMar>
          </w:tcPr>
          <w:p w:rsidR="000B3B82" w:rsidRPr="00B608FC" w:rsidRDefault="00B608FC" w:rsidP="002A0503">
            <w:pPr>
              <w:spacing w:after="0" w:line="0" w:lineRule="atLeast"/>
              <w:jc w:val="both"/>
              <w:rPr>
                <w:rFonts w:ascii="PT Sans Narrow" w:eastAsia="Times New Roman" w:hAnsi="PT Sans Narrow" w:cs="Calibri"/>
                <w:bCs/>
                <w:i/>
                <w:color w:val="000000"/>
                <w:sz w:val="24"/>
                <w:szCs w:val="24"/>
                <w:lang w:val="en-US" w:eastAsia="it-IT"/>
              </w:rPr>
            </w:pPr>
            <w:r w:rsidRPr="00B608FC">
              <w:rPr>
                <w:rFonts w:ascii="PT Sans Narrow" w:eastAsia="Times New Roman" w:hAnsi="PT Sans Narrow" w:cs="Calibri"/>
                <w:bCs/>
                <w:i/>
                <w:color w:val="000000"/>
                <w:sz w:val="24"/>
                <w:szCs w:val="24"/>
                <w:lang w:val="en-US" w:eastAsia="it-IT"/>
              </w:rPr>
              <w:t xml:space="preserve">Which is the contribution </w:t>
            </w:r>
            <w:r w:rsidR="00786A4B">
              <w:rPr>
                <w:rFonts w:ascii="PT Sans Narrow" w:eastAsia="Times New Roman" w:hAnsi="PT Sans Narrow" w:cs="Calibri"/>
                <w:bCs/>
                <w:i/>
                <w:color w:val="000000"/>
                <w:sz w:val="24"/>
                <w:szCs w:val="24"/>
                <w:lang w:val="en-US" w:eastAsia="it-IT"/>
              </w:rPr>
              <w:t>your</w:t>
            </w:r>
            <w:r w:rsidRPr="00B608FC">
              <w:rPr>
                <w:rFonts w:ascii="PT Sans Narrow" w:eastAsia="Times New Roman" w:hAnsi="PT Sans Narrow" w:cs="Calibri"/>
                <w:bCs/>
                <w:i/>
                <w:color w:val="000000"/>
                <w:sz w:val="24"/>
                <w:szCs w:val="24"/>
                <w:lang w:val="en-US" w:eastAsia="it-IT"/>
              </w:rPr>
              <w:t xml:space="preserve"> experience can bring to</w:t>
            </w:r>
            <w:r w:rsidR="0020407E">
              <w:rPr>
                <w:rFonts w:ascii="PT Sans Narrow" w:eastAsia="Times New Roman" w:hAnsi="PT Sans Narrow" w:cs="Calibri"/>
                <w:bCs/>
                <w:i/>
                <w:color w:val="000000"/>
                <w:sz w:val="24"/>
                <w:szCs w:val="24"/>
                <w:lang w:val="en-US" w:eastAsia="it-IT"/>
              </w:rPr>
              <w:t xml:space="preserve"> the Feeding Knowledge program?</w:t>
            </w:r>
            <w:r w:rsidR="00E8712C" w:rsidRPr="00B608FC">
              <w:rPr>
                <w:rFonts w:ascii="PT Sans Narrow" w:eastAsia="Times New Roman" w:hAnsi="PT Sans Narrow" w:cs="Calibri"/>
                <w:bCs/>
                <w:i/>
                <w:color w:val="000000"/>
                <w:sz w:val="24"/>
                <w:szCs w:val="24"/>
                <w:lang w:val="en-US" w:eastAsia="it-IT"/>
              </w:rPr>
              <w:t xml:space="preserve"> </w:t>
            </w:r>
            <w:r w:rsidRPr="00B608FC">
              <w:rPr>
                <w:rFonts w:ascii="PT Sans Narrow" w:eastAsia="Times New Roman" w:hAnsi="PT Sans Narrow" w:cs="Calibri"/>
                <w:bCs/>
                <w:i/>
                <w:color w:val="000000"/>
                <w:sz w:val="24"/>
                <w:szCs w:val="24"/>
                <w:lang w:val="en-GB" w:eastAsia="it-IT"/>
              </w:rPr>
              <w:t>What has been the main innovation developed in the Initiative?</w:t>
            </w:r>
          </w:p>
          <w:p w:rsidR="00D244C6" w:rsidRPr="00B608FC" w:rsidRDefault="00D244C6" w:rsidP="002A0503">
            <w:pPr>
              <w:spacing w:after="0" w:line="0" w:lineRule="atLeast"/>
              <w:jc w:val="both"/>
              <w:rPr>
                <w:rFonts w:ascii="PT Sans Narrow" w:eastAsia="Times New Roman" w:hAnsi="PT Sans Narrow" w:cs="Calibri"/>
                <w:bCs/>
                <w:i/>
                <w:color w:val="000000"/>
                <w:lang w:val="en-US" w:eastAsia="it-IT"/>
              </w:rPr>
            </w:pPr>
          </w:p>
          <w:p w:rsidR="00D244C6" w:rsidRPr="00A80DFF" w:rsidRDefault="00B608FC" w:rsidP="0020407E">
            <w:pPr>
              <w:spacing w:after="0" w:line="240" w:lineRule="auto"/>
              <w:rPr>
                <w:rFonts w:ascii="PT Sans Narrow" w:eastAsia="Times New Roman" w:hAnsi="PT Sans Narrow" w:cs="Calibri"/>
                <w:b/>
                <w:color w:val="000000"/>
                <w:lang w:val="en-US" w:eastAsia="it-IT"/>
              </w:rPr>
            </w:pPr>
            <w:r>
              <w:rPr>
                <w:rFonts w:ascii="PT Sans Narrow" w:eastAsia="Times New Roman" w:hAnsi="PT Sans Narrow" w:cs="Calibri"/>
                <w:b/>
                <w:color w:val="000000"/>
                <w:lang w:val="en-US" w:eastAsia="it-IT"/>
              </w:rPr>
              <w:t>Suggestions for compilation</w:t>
            </w:r>
            <w:r w:rsidR="00D244C6" w:rsidRPr="00B608FC">
              <w:rPr>
                <w:rFonts w:ascii="PT Sans Narrow" w:eastAsia="Times New Roman" w:hAnsi="PT Sans Narrow" w:cs="Calibri"/>
                <w:b/>
                <w:color w:val="000000"/>
                <w:lang w:val="en-US" w:eastAsia="it-IT"/>
              </w:rPr>
              <w:t xml:space="preserve">: </w:t>
            </w:r>
            <w:r w:rsidRPr="003A07D1">
              <w:rPr>
                <w:rFonts w:ascii="PT Sans Narrow" w:eastAsia="Times New Roman" w:hAnsi="PT Sans Narrow" w:cstheme="minorHAnsi"/>
                <w:color w:val="000000"/>
                <w:lang w:val="en-GB" w:eastAsia="it-IT"/>
              </w:rPr>
              <w:t xml:space="preserve">Certainly your Initiative has generated more than one innovation on various levels (political, technological, </w:t>
            </w:r>
            <w:r w:rsidR="00A80DFF" w:rsidRPr="003A07D1">
              <w:rPr>
                <w:rFonts w:ascii="PT Sans Narrow" w:eastAsia="Times New Roman" w:hAnsi="PT Sans Narrow" w:cstheme="minorHAnsi"/>
                <w:color w:val="000000"/>
                <w:lang w:val="en-GB" w:eastAsia="it-IT"/>
              </w:rPr>
              <w:t>economic</w:t>
            </w:r>
            <w:r w:rsidRPr="003A07D1">
              <w:rPr>
                <w:rFonts w:ascii="PT Sans Narrow" w:eastAsia="Times New Roman" w:hAnsi="PT Sans Narrow" w:cstheme="minorHAnsi"/>
                <w:color w:val="000000"/>
                <w:lang w:val="en-GB" w:eastAsia="it-IT"/>
              </w:rPr>
              <w:t xml:space="preserve">, cultural, social). </w:t>
            </w:r>
            <w:r w:rsidRPr="003A07D1">
              <w:rPr>
                <w:rFonts w:ascii="PT Sans Narrow" w:eastAsia="Times New Roman" w:hAnsi="PT Sans Narrow" w:cstheme="minorHAnsi"/>
                <w:bCs/>
                <w:color w:val="000000"/>
                <w:lang w:val="en-GB" w:eastAsia="it-IT"/>
              </w:rPr>
              <w:t xml:space="preserve">Choose the one that you consider the most relevant </w:t>
            </w:r>
            <w:r w:rsidRPr="003A07D1">
              <w:rPr>
                <w:rFonts w:ascii="PT Sans Narrow" w:eastAsia="Times New Roman" w:hAnsi="PT Sans Narrow" w:cstheme="minorHAnsi"/>
                <w:color w:val="000000"/>
                <w:lang w:val="en-GB" w:eastAsia="it-IT"/>
              </w:rPr>
              <w:t xml:space="preserve">and describe it </w:t>
            </w:r>
            <w:r w:rsidRPr="003A07D1">
              <w:rPr>
                <w:rFonts w:ascii="PT Sans Narrow" w:eastAsia="Times New Roman" w:hAnsi="PT Sans Narrow" w:cstheme="minorHAnsi"/>
                <w:bCs/>
                <w:color w:val="000000"/>
                <w:lang w:val="en-GB" w:eastAsia="it-IT"/>
              </w:rPr>
              <w:t>with simple words</w:t>
            </w:r>
            <w:r w:rsidRPr="003A07D1">
              <w:rPr>
                <w:rFonts w:ascii="PT Sans Narrow" w:eastAsia="Times New Roman" w:hAnsi="PT Sans Narrow" w:cstheme="minorHAnsi"/>
                <w:color w:val="000000"/>
                <w:lang w:val="en-GB" w:eastAsia="it-IT"/>
              </w:rPr>
              <w:t xml:space="preserve"> </w:t>
            </w:r>
            <w:r w:rsidR="0020407E">
              <w:rPr>
                <w:rFonts w:ascii="PT Sans Narrow" w:eastAsia="Times New Roman" w:hAnsi="PT Sans Narrow" w:cstheme="minorHAnsi"/>
                <w:color w:val="000000"/>
                <w:lang w:val="en-GB" w:eastAsia="it-IT"/>
              </w:rPr>
              <w:t xml:space="preserve">(and max </w:t>
            </w:r>
            <w:r w:rsidR="0020407E" w:rsidRPr="0020407E">
              <w:rPr>
                <w:rFonts w:ascii="PT Sans Narrow" w:eastAsia="Times New Roman" w:hAnsi="PT Sans Narrow" w:cstheme="minorHAnsi"/>
                <w:color w:val="000000"/>
                <w:lang w:val="en-GB" w:eastAsia="it-IT"/>
              </w:rPr>
              <w:t xml:space="preserve">(1000 max </w:t>
            </w:r>
            <w:r w:rsidR="0020407E">
              <w:rPr>
                <w:rFonts w:ascii="PT Sans Narrow" w:eastAsia="Times New Roman" w:hAnsi="PT Sans Narrow" w:cstheme="minorHAnsi"/>
                <w:color w:val="000000"/>
                <w:lang w:val="en-GB" w:eastAsia="it-IT"/>
              </w:rPr>
              <w:t>characters</w:t>
            </w:r>
            <w:r w:rsidR="0020407E" w:rsidRPr="0020407E">
              <w:rPr>
                <w:rFonts w:ascii="PT Sans Narrow" w:eastAsia="Times New Roman" w:hAnsi="PT Sans Narrow" w:cstheme="minorHAnsi"/>
                <w:color w:val="000000"/>
                <w:lang w:val="en-GB" w:eastAsia="it-IT"/>
              </w:rPr>
              <w:t xml:space="preserve">) </w:t>
            </w:r>
            <w:r w:rsidRPr="003A07D1">
              <w:rPr>
                <w:rFonts w:ascii="PT Sans Narrow" w:eastAsia="Times New Roman" w:hAnsi="PT Sans Narrow" w:cstheme="minorHAnsi"/>
                <w:color w:val="000000"/>
                <w:lang w:val="en-GB" w:eastAsia="it-IT"/>
              </w:rPr>
              <w:t>that everybody can understand (i.e., avoid highly</w:t>
            </w:r>
            <w:r w:rsidRPr="00280439">
              <w:rPr>
                <w:rFonts w:ascii="PT Sans Narrow" w:eastAsia="Times New Roman" w:hAnsi="PT Sans Narrow" w:cstheme="minorHAnsi"/>
                <w:color w:val="000000"/>
                <w:lang w:val="en-GB" w:eastAsia="it-IT"/>
              </w:rPr>
              <w:t xml:space="preserve"> technical and specific terminology</w:t>
            </w:r>
            <w:r w:rsidRPr="00280439">
              <w:rPr>
                <w:rFonts w:ascii="PT Sans Narrow" w:eastAsia="Times New Roman" w:hAnsi="PT Sans Narrow" w:cstheme="minorHAnsi"/>
                <w:color w:val="000000" w:themeColor="text1"/>
                <w:lang w:val="en-GB" w:eastAsia="it-IT"/>
              </w:rPr>
              <w:t xml:space="preserve">). </w:t>
            </w:r>
            <w:r w:rsidRPr="00B608FC">
              <w:rPr>
                <w:rFonts w:ascii="PT Sans Narrow" w:eastAsia="Times New Roman" w:hAnsi="PT Sans Narrow" w:cstheme="minorHAnsi"/>
                <w:color w:val="000000" w:themeColor="text1"/>
                <w:lang w:val="en-US" w:eastAsia="it-IT"/>
              </w:rPr>
              <w:t>If significant, explain how the innovation has been useful in achieving the results of the initiative.</w:t>
            </w:r>
            <w:r w:rsidR="00A80DFF">
              <w:rPr>
                <w:rFonts w:ascii="PT Sans Narrow" w:eastAsia="Times New Roman" w:hAnsi="PT Sans Narrow" w:cstheme="minorHAnsi"/>
                <w:color w:val="000000" w:themeColor="text1"/>
                <w:lang w:val="en-US" w:eastAsia="it-IT"/>
              </w:rPr>
              <w:t xml:space="preserve"> </w:t>
            </w:r>
            <w:r>
              <w:rPr>
                <w:rFonts w:ascii="PT Sans Narrow" w:eastAsia="Times New Roman" w:hAnsi="PT Sans Narrow" w:cstheme="minorHAnsi"/>
                <w:color w:val="000000" w:themeColor="text1"/>
                <w:lang w:val="en-US" w:eastAsia="it-IT"/>
              </w:rPr>
              <w:t xml:space="preserve">Describe even with images the innovation produced, the significant steps or the details that can help the reader of your experience to better frame it. </w:t>
            </w:r>
          </w:p>
        </w:tc>
      </w:tr>
      <w:tr w:rsidR="000B3B82" w:rsidRPr="00823C76" w:rsidTr="008275AA">
        <w:trPr>
          <w:trHeight w:val="994"/>
        </w:trPr>
        <w:tc>
          <w:tcPr>
            <w:tcW w:w="2399" w:type="dxa"/>
            <w:tcBorders>
              <w:top w:val="single" w:sz="8" w:space="0" w:color="000000"/>
              <w:left w:val="single" w:sz="8" w:space="0" w:color="000000"/>
              <w:right w:val="single" w:sz="8" w:space="0" w:color="000000"/>
            </w:tcBorders>
            <w:tcMar>
              <w:top w:w="0" w:type="dxa"/>
              <w:left w:w="131" w:type="dxa"/>
              <w:bottom w:w="0" w:type="dxa"/>
              <w:right w:w="131" w:type="dxa"/>
            </w:tcMar>
          </w:tcPr>
          <w:p w:rsidR="000B3B82" w:rsidRPr="002A0503" w:rsidRDefault="00E8712C" w:rsidP="00525DB0">
            <w:pPr>
              <w:spacing w:after="0" w:line="0" w:lineRule="atLeast"/>
              <w:jc w:val="both"/>
              <w:rPr>
                <w:rFonts w:ascii="PT Sans Narrow" w:eastAsia="Times New Roman" w:hAnsi="PT Sans Narrow" w:cstheme="minorHAnsi"/>
                <w:color w:val="E05655"/>
                <w:lang w:val="en-US" w:eastAsia="it-IT"/>
              </w:rPr>
            </w:pPr>
            <w:r w:rsidRPr="002A0503">
              <w:rPr>
                <w:rFonts w:ascii="PT Sans Narrow" w:eastAsia="Times New Roman" w:hAnsi="PT Sans Narrow" w:cstheme="minorHAnsi"/>
                <w:b/>
                <w:color w:val="E05655"/>
                <w:lang w:val="en-US" w:eastAsia="it-IT"/>
              </w:rPr>
              <w:t>TE</w:t>
            </w:r>
            <w:r w:rsidR="00525DB0">
              <w:rPr>
                <w:rFonts w:ascii="PT Sans Narrow" w:eastAsia="Times New Roman" w:hAnsi="PT Sans Narrow" w:cstheme="minorHAnsi"/>
                <w:b/>
                <w:color w:val="E05655"/>
                <w:lang w:val="en-US" w:eastAsia="it-IT"/>
              </w:rPr>
              <w:t>XT</w:t>
            </w:r>
          </w:p>
        </w:tc>
        <w:tc>
          <w:tcPr>
            <w:tcW w:w="12150" w:type="dxa"/>
            <w:tcBorders>
              <w:top w:val="single" w:sz="8" w:space="0" w:color="000000"/>
              <w:left w:val="single" w:sz="8" w:space="0" w:color="000000"/>
              <w:right w:val="single" w:sz="8" w:space="0" w:color="000000"/>
            </w:tcBorders>
            <w:tcMar>
              <w:top w:w="0" w:type="dxa"/>
              <w:left w:w="131" w:type="dxa"/>
              <w:bottom w:w="0" w:type="dxa"/>
              <w:right w:w="131" w:type="dxa"/>
            </w:tcMar>
          </w:tcPr>
          <w:p w:rsidR="000B3B82" w:rsidRDefault="004E4C84" w:rsidP="002A0503">
            <w:pPr>
              <w:spacing w:after="0" w:line="240" w:lineRule="auto"/>
              <w:jc w:val="both"/>
              <w:rPr>
                <w:rFonts w:ascii="PT Sans Narrow" w:eastAsia="Times New Roman" w:hAnsi="PT Sans Narrow" w:cstheme="minorHAnsi"/>
                <w:color w:val="000000" w:themeColor="text1"/>
                <w:lang w:eastAsia="it-IT"/>
              </w:rPr>
            </w:pPr>
            <w:r w:rsidRPr="002A0503">
              <w:rPr>
                <w:rFonts w:ascii="PT Sans Narrow" w:eastAsia="Times New Roman" w:hAnsi="PT Sans Narrow" w:cstheme="minorHAnsi"/>
                <w:color w:val="000000" w:themeColor="text1"/>
                <w:lang w:eastAsia="it-IT"/>
              </w:rPr>
              <w:t xml:space="preserve"> </w:t>
            </w:r>
          </w:p>
          <w:p w:rsidR="006A6C72" w:rsidRDefault="006A6C72" w:rsidP="002A0503">
            <w:pPr>
              <w:spacing w:after="0" w:line="240" w:lineRule="auto"/>
              <w:jc w:val="both"/>
              <w:rPr>
                <w:rFonts w:ascii="PT Sans Narrow" w:eastAsia="Times New Roman" w:hAnsi="PT Sans Narrow" w:cstheme="minorHAnsi"/>
                <w:color w:val="000000" w:themeColor="text1"/>
                <w:lang w:eastAsia="it-IT"/>
              </w:rPr>
            </w:pPr>
          </w:p>
          <w:p w:rsidR="006A6C72" w:rsidRDefault="006A6C72" w:rsidP="002A0503">
            <w:pPr>
              <w:spacing w:after="0" w:line="240" w:lineRule="auto"/>
              <w:jc w:val="both"/>
              <w:rPr>
                <w:rFonts w:ascii="PT Sans Narrow" w:eastAsia="Times New Roman" w:hAnsi="PT Sans Narrow" w:cstheme="minorHAnsi"/>
                <w:color w:val="000000" w:themeColor="text1"/>
                <w:lang w:eastAsia="it-IT"/>
              </w:rPr>
            </w:pPr>
          </w:p>
          <w:p w:rsidR="006A6C72" w:rsidRDefault="006A6C72" w:rsidP="002A0503">
            <w:pPr>
              <w:spacing w:after="0" w:line="240" w:lineRule="auto"/>
              <w:jc w:val="both"/>
              <w:rPr>
                <w:rFonts w:ascii="PT Sans Narrow" w:eastAsia="Times New Roman" w:hAnsi="PT Sans Narrow" w:cstheme="minorHAnsi"/>
                <w:color w:val="000000" w:themeColor="text1"/>
                <w:lang w:eastAsia="it-IT"/>
              </w:rPr>
            </w:pPr>
          </w:p>
          <w:p w:rsidR="006A6C72" w:rsidRDefault="006A6C72" w:rsidP="002A0503">
            <w:pPr>
              <w:spacing w:after="0" w:line="240" w:lineRule="auto"/>
              <w:jc w:val="both"/>
              <w:rPr>
                <w:rFonts w:ascii="PT Sans Narrow" w:eastAsia="Times New Roman" w:hAnsi="PT Sans Narrow" w:cstheme="minorHAnsi"/>
                <w:color w:val="000000" w:themeColor="text1"/>
                <w:lang w:eastAsia="it-IT"/>
              </w:rPr>
            </w:pPr>
          </w:p>
          <w:p w:rsidR="006A6C72" w:rsidRDefault="006A6C72" w:rsidP="002A0503">
            <w:pPr>
              <w:spacing w:after="0" w:line="240" w:lineRule="auto"/>
              <w:jc w:val="both"/>
              <w:rPr>
                <w:rFonts w:ascii="PT Sans Narrow" w:eastAsia="Times New Roman" w:hAnsi="PT Sans Narrow" w:cstheme="minorHAnsi"/>
                <w:color w:val="000000" w:themeColor="text1"/>
                <w:lang w:eastAsia="it-IT"/>
              </w:rPr>
            </w:pPr>
          </w:p>
          <w:p w:rsidR="006A6C72" w:rsidRDefault="006A6C72" w:rsidP="002A0503">
            <w:pPr>
              <w:spacing w:after="0" w:line="240" w:lineRule="auto"/>
              <w:jc w:val="both"/>
              <w:rPr>
                <w:rFonts w:ascii="PT Sans Narrow" w:eastAsia="Times New Roman" w:hAnsi="PT Sans Narrow" w:cstheme="minorHAnsi"/>
                <w:color w:val="000000" w:themeColor="text1"/>
                <w:lang w:eastAsia="it-IT"/>
              </w:rPr>
            </w:pPr>
          </w:p>
          <w:p w:rsidR="006A6C72" w:rsidRPr="002A0503" w:rsidRDefault="006A6C72" w:rsidP="002A0503">
            <w:pPr>
              <w:spacing w:after="0" w:line="240" w:lineRule="auto"/>
              <w:jc w:val="both"/>
              <w:rPr>
                <w:rFonts w:ascii="PT Sans Narrow" w:eastAsia="Times New Roman" w:hAnsi="PT Sans Narrow" w:cstheme="minorHAnsi"/>
                <w:color w:val="000000"/>
                <w:lang w:eastAsia="it-IT"/>
              </w:rPr>
            </w:pPr>
          </w:p>
        </w:tc>
      </w:tr>
      <w:tr w:rsidR="000B3B82" w:rsidRPr="00DA23C1" w:rsidTr="008275AA">
        <w:trPr>
          <w:trHeight w:val="409"/>
        </w:trPr>
        <w:tc>
          <w:tcPr>
            <w:tcW w:w="2399"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0B3B82" w:rsidRDefault="000B3B82" w:rsidP="002A0503">
            <w:pPr>
              <w:spacing w:after="0" w:line="240" w:lineRule="auto"/>
              <w:jc w:val="both"/>
              <w:rPr>
                <w:rFonts w:ascii="PT Sans Narrow" w:eastAsia="Times New Roman" w:hAnsi="PT Sans Narrow" w:cstheme="minorHAnsi"/>
                <w:b/>
                <w:bCs/>
                <w:color w:val="E05655"/>
                <w:lang w:val="en-US" w:eastAsia="it-IT"/>
              </w:rPr>
            </w:pPr>
            <w:r w:rsidRPr="002A0503">
              <w:rPr>
                <w:rFonts w:ascii="PT Sans Narrow" w:eastAsia="Times New Roman" w:hAnsi="PT Sans Narrow" w:cstheme="minorHAnsi"/>
                <w:b/>
                <w:bCs/>
                <w:color w:val="E05655"/>
                <w:lang w:val="en-US" w:eastAsia="it-IT"/>
              </w:rPr>
              <w:t xml:space="preserve">1-3 </w:t>
            </w:r>
            <w:r w:rsidR="003A07D1">
              <w:rPr>
                <w:rFonts w:ascii="PT Sans Narrow" w:eastAsia="Times New Roman" w:hAnsi="PT Sans Narrow" w:cstheme="minorHAnsi"/>
                <w:b/>
                <w:bCs/>
                <w:color w:val="E05655"/>
                <w:lang w:val="en-US" w:eastAsia="it-IT"/>
              </w:rPr>
              <w:t>PHOTOS</w:t>
            </w:r>
          </w:p>
          <w:p w:rsidR="0020407E" w:rsidRDefault="0020407E" w:rsidP="0020407E">
            <w:pPr>
              <w:spacing w:after="0" w:line="240" w:lineRule="auto"/>
              <w:rPr>
                <w:rFonts w:ascii="PT Sans Narrow" w:eastAsia="Times New Roman" w:hAnsi="PT Sans Narrow" w:cstheme="minorHAnsi"/>
                <w:b/>
                <w:color w:val="E05655"/>
                <w:lang w:val="en-GB" w:eastAsia="it-IT"/>
              </w:rPr>
            </w:pPr>
            <w:r w:rsidRPr="00913731">
              <w:rPr>
                <w:rFonts w:ascii="PT Sans Narrow" w:hAnsi="PT Sans Narrow" w:cstheme="minorHAnsi"/>
                <w:bCs/>
                <w:color w:val="E05655"/>
                <w:sz w:val="16"/>
                <w:szCs w:val="16"/>
                <w:lang w:val="en-US"/>
              </w:rPr>
              <w:t>(</w:t>
            </w:r>
            <w:r>
              <w:rPr>
                <w:rFonts w:ascii="PT Sans Narrow" w:hAnsi="PT Sans Narrow" w:cstheme="minorHAnsi"/>
                <w:bCs/>
                <w:color w:val="E05655"/>
                <w:sz w:val="16"/>
                <w:szCs w:val="16"/>
                <w:lang w:val="en-US"/>
              </w:rPr>
              <w:t xml:space="preserve">insert for each photo: </w:t>
            </w:r>
            <w:r w:rsidRPr="00913731">
              <w:rPr>
                <w:rFonts w:ascii="PT Sans Narrow" w:hAnsi="PT Sans Narrow" w:cstheme="minorHAnsi"/>
                <w:bCs/>
                <w:color w:val="E05655"/>
                <w:sz w:val="16"/>
                <w:szCs w:val="16"/>
                <w:lang w:val="en-US"/>
              </w:rPr>
              <w:t xml:space="preserve">URL, </w:t>
            </w:r>
            <w:r w:rsidRPr="00913731">
              <w:rPr>
                <w:rFonts w:ascii="PT Sans Narrow" w:eastAsia="Times New Roman" w:hAnsi="PT Sans Narrow" w:cstheme="minorHAnsi"/>
                <w:bCs/>
                <w:color w:val="E05655"/>
                <w:sz w:val="16"/>
                <w:szCs w:val="16"/>
                <w:lang w:val="en-US" w:eastAsia="it-IT"/>
              </w:rPr>
              <w:t xml:space="preserve">title, description, </w:t>
            </w:r>
            <w:proofErr w:type="spellStart"/>
            <w:r w:rsidRPr="00913731">
              <w:rPr>
                <w:rFonts w:ascii="PT Sans Narrow" w:eastAsia="Times New Roman" w:hAnsi="PT Sans Narrow" w:cstheme="minorHAnsi"/>
                <w:bCs/>
                <w:color w:val="E05655"/>
                <w:sz w:val="16"/>
                <w:szCs w:val="16"/>
                <w:lang w:val="en-US" w:eastAsia="it-IT"/>
              </w:rPr>
              <w:t>didascalia</w:t>
            </w:r>
            <w:proofErr w:type="spellEnd"/>
            <w:r w:rsidRPr="00913731">
              <w:rPr>
                <w:rFonts w:ascii="PT Sans Narrow" w:hAnsi="PT Sans Narrow" w:cstheme="minorHAnsi"/>
                <w:bCs/>
                <w:color w:val="E05655"/>
                <w:sz w:val="16"/>
                <w:szCs w:val="16"/>
                <w:lang w:val="en-US"/>
              </w:rPr>
              <w:t>)</w:t>
            </w:r>
          </w:p>
          <w:p w:rsidR="0020407E" w:rsidRPr="0020407E" w:rsidRDefault="0020407E" w:rsidP="0020407E">
            <w:pPr>
              <w:spacing w:after="0" w:line="240" w:lineRule="auto"/>
              <w:rPr>
                <w:rFonts w:ascii="PT Sans Narrow" w:eastAsia="Times New Roman" w:hAnsi="PT Sans Narrow" w:cstheme="minorHAnsi"/>
                <w:b/>
                <w:bCs/>
                <w:color w:val="E05655"/>
                <w:lang w:val="en-GB" w:eastAsia="it-IT"/>
              </w:rPr>
            </w:pPr>
          </w:p>
          <w:p w:rsidR="000B3B82" w:rsidRPr="00823C76" w:rsidRDefault="000B3B82" w:rsidP="002A0503">
            <w:pPr>
              <w:spacing w:after="0" w:line="0" w:lineRule="atLeast"/>
              <w:jc w:val="both"/>
              <w:rPr>
                <w:rFonts w:ascii="PT Sans Narrow" w:eastAsia="Times New Roman" w:hAnsi="PT Sans Narrow" w:cstheme="minorHAnsi"/>
                <w:b/>
                <w:color w:val="000000"/>
                <w:lang w:val="en-US" w:eastAsia="it-IT"/>
              </w:rPr>
            </w:pPr>
          </w:p>
        </w:tc>
        <w:tc>
          <w:tcPr>
            <w:tcW w:w="121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31" w:type="dxa"/>
              <w:bottom w:w="0" w:type="dxa"/>
              <w:right w:w="131" w:type="dxa"/>
            </w:tcMar>
          </w:tcPr>
          <w:p w:rsidR="000B3B82" w:rsidRPr="0020407E" w:rsidRDefault="000B3B82" w:rsidP="002A0503">
            <w:pPr>
              <w:spacing w:after="0" w:line="240" w:lineRule="auto"/>
              <w:jc w:val="both"/>
              <w:rPr>
                <w:rFonts w:ascii="PT Sans Narrow" w:eastAsia="Times New Roman" w:hAnsi="PT Sans Narrow" w:cstheme="minorHAnsi"/>
                <w:b/>
                <w:bCs/>
                <w:color w:val="FF0000"/>
                <w:lang w:val="en-US" w:eastAsia="it-IT"/>
              </w:rPr>
            </w:pPr>
          </w:p>
          <w:p w:rsidR="00666735" w:rsidRPr="0020407E" w:rsidRDefault="00666735" w:rsidP="002A0503">
            <w:pPr>
              <w:spacing w:after="0" w:line="240" w:lineRule="auto"/>
              <w:jc w:val="both"/>
              <w:rPr>
                <w:rFonts w:ascii="PT Sans Narrow" w:eastAsia="Times New Roman" w:hAnsi="PT Sans Narrow" w:cstheme="minorHAnsi"/>
                <w:b/>
                <w:bCs/>
                <w:color w:val="FF0000"/>
                <w:lang w:val="en-US" w:eastAsia="it-IT"/>
              </w:rPr>
            </w:pPr>
          </w:p>
          <w:p w:rsidR="006A6C72" w:rsidRPr="0020407E" w:rsidRDefault="006A6C72" w:rsidP="002A0503">
            <w:pPr>
              <w:spacing w:after="0" w:line="240" w:lineRule="auto"/>
              <w:jc w:val="both"/>
              <w:rPr>
                <w:rFonts w:ascii="PT Sans Narrow" w:eastAsia="Times New Roman" w:hAnsi="PT Sans Narrow" w:cstheme="minorHAnsi"/>
                <w:b/>
                <w:bCs/>
                <w:color w:val="FF0000"/>
                <w:lang w:val="en-US" w:eastAsia="it-IT"/>
              </w:rPr>
            </w:pPr>
          </w:p>
          <w:p w:rsidR="006A6C72" w:rsidRPr="0020407E" w:rsidRDefault="006A6C72" w:rsidP="002A0503">
            <w:pPr>
              <w:spacing w:after="0" w:line="240" w:lineRule="auto"/>
              <w:jc w:val="both"/>
              <w:rPr>
                <w:rFonts w:ascii="PT Sans Narrow" w:eastAsia="Times New Roman" w:hAnsi="PT Sans Narrow" w:cstheme="minorHAnsi"/>
                <w:b/>
                <w:bCs/>
                <w:color w:val="FF0000"/>
                <w:lang w:val="en-US" w:eastAsia="it-IT"/>
              </w:rPr>
            </w:pPr>
          </w:p>
          <w:p w:rsidR="006A6C72" w:rsidRPr="0020407E" w:rsidRDefault="006A6C72" w:rsidP="002A0503">
            <w:pPr>
              <w:spacing w:after="0" w:line="240" w:lineRule="auto"/>
              <w:jc w:val="both"/>
              <w:rPr>
                <w:rFonts w:ascii="PT Sans Narrow" w:eastAsia="Times New Roman" w:hAnsi="PT Sans Narrow" w:cstheme="minorHAnsi"/>
                <w:b/>
                <w:bCs/>
                <w:color w:val="FF0000"/>
                <w:lang w:val="en-US" w:eastAsia="it-IT"/>
              </w:rPr>
            </w:pPr>
          </w:p>
        </w:tc>
      </w:tr>
    </w:tbl>
    <w:p w:rsidR="000B3B82" w:rsidRPr="0020407E" w:rsidRDefault="000B3B82" w:rsidP="000B3B82">
      <w:pPr>
        <w:spacing w:after="0" w:line="240" w:lineRule="auto"/>
        <w:rPr>
          <w:rFonts w:ascii="PT Sans Narrow" w:eastAsia="Times New Roman" w:hAnsi="PT Sans Narrow" w:cs="Calibri"/>
          <w:b/>
          <w:bCs/>
          <w:color w:val="000000"/>
          <w:sz w:val="24"/>
          <w:szCs w:val="24"/>
          <w:lang w:val="en-US" w:eastAsia="it-IT"/>
        </w:rPr>
      </w:pPr>
    </w:p>
    <w:tbl>
      <w:tblPr>
        <w:tblW w:w="0" w:type="auto"/>
        <w:tblCellMar>
          <w:top w:w="15" w:type="dxa"/>
          <w:left w:w="15" w:type="dxa"/>
          <w:bottom w:w="15" w:type="dxa"/>
          <w:right w:w="15" w:type="dxa"/>
        </w:tblCellMar>
        <w:tblLook w:val="04A0" w:firstRow="1" w:lastRow="0" w:firstColumn="1" w:lastColumn="0" w:noHBand="0" w:noVBand="1"/>
      </w:tblPr>
      <w:tblGrid>
        <w:gridCol w:w="1921"/>
        <w:gridCol w:w="7979"/>
      </w:tblGrid>
      <w:tr w:rsidR="000B3B82" w:rsidRPr="00823C76" w:rsidTr="002A0503">
        <w:tc>
          <w:tcPr>
            <w:tcW w:w="14549" w:type="dxa"/>
            <w:gridSpan w:val="2"/>
            <w:tcBorders>
              <w:bottom w:val="single" w:sz="8" w:space="0" w:color="000000"/>
            </w:tcBorders>
            <w:shd w:val="clear" w:color="auto" w:fill="FFFFFF" w:themeFill="background1"/>
            <w:tcMar>
              <w:top w:w="0" w:type="dxa"/>
              <w:left w:w="131" w:type="dxa"/>
              <w:bottom w:w="0" w:type="dxa"/>
              <w:right w:w="131" w:type="dxa"/>
            </w:tcMar>
            <w:hideMark/>
          </w:tcPr>
          <w:p w:rsidR="00213286" w:rsidRDefault="00650A8B" w:rsidP="00213286">
            <w:pPr>
              <w:spacing w:after="0" w:line="0" w:lineRule="atLeast"/>
              <w:jc w:val="both"/>
              <w:rPr>
                <w:rFonts w:ascii="PT Sans Narrow" w:eastAsia="Times New Roman" w:hAnsi="PT Sans Narrow" w:cs="Calibri"/>
                <w:b/>
                <w:bCs/>
                <w:color w:val="E05655"/>
                <w:sz w:val="28"/>
                <w:szCs w:val="28"/>
                <w:lang w:eastAsia="it-IT"/>
              </w:rPr>
            </w:pPr>
            <w:r>
              <w:rPr>
                <w:rFonts w:ascii="PT Sans Narrow" w:eastAsia="Times New Roman" w:hAnsi="PT Sans Narrow" w:cs="Calibri"/>
                <w:b/>
                <w:bCs/>
                <w:noProof/>
                <w:color w:val="000000"/>
                <w:sz w:val="24"/>
                <w:szCs w:val="24"/>
                <w:lang w:eastAsia="it-IT"/>
              </w:rPr>
              <w:drawing>
                <wp:anchor distT="0" distB="0" distL="114300" distR="114300" simplePos="0" relativeHeight="251664384" behindDoc="0" locked="0" layoutInCell="1" allowOverlap="1" wp14:anchorId="3EDEE143" wp14:editId="07748A08">
                  <wp:simplePos x="0" y="0"/>
                  <wp:positionH relativeFrom="column">
                    <wp:posOffset>-548640</wp:posOffset>
                  </wp:positionH>
                  <wp:positionV relativeFrom="paragraph">
                    <wp:posOffset>-67310</wp:posOffset>
                  </wp:positionV>
                  <wp:extent cx="361950" cy="304800"/>
                  <wp:effectExtent l="0" t="0" r="0" b="0"/>
                  <wp:wrapNone/>
                  <wp:docPr id="6" name="Immagine 0" descr="ico_st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_step.jpg"/>
                          <pic:cNvPicPr/>
                        </pic:nvPicPr>
                        <pic:blipFill>
                          <a:blip r:embed="rId11"/>
                          <a:stretch>
                            <a:fillRect/>
                          </a:stretch>
                        </pic:blipFill>
                        <pic:spPr>
                          <a:xfrm>
                            <a:off x="0" y="0"/>
                            <a:ext cx="361950" cy="304800"/>
                          </a:xfrm>
                          <a:prstGeom prst="rect">
                            <a:avLst/>
                          </a:prstGeom>
                        </pic:spPr>
                      </pic:pic>
                    </a:graphicData>
                  </a:graphic>
                </wp:anchor>
              </w:drawing>
            </w:r>
            <w:proofErr w:type="spellStart"/>
            <w:r w:rsidR="0007175C" w:rsidRPr="002A0503">
              <w:rPr>
                <w:rFonts w:ascii="PT Sans Narrow" w:eastAsia="Times New Roman" w:hAnsi="PT Sans Narrow" w:cs="Calibri"/>
                <w:b/>
                <w:bCs/>
                <w:color w:val="E05655"/>
                <w:sz w:val="28"/>
                <w:szCs w:val="28"/>
                <w:lang w:eastAsia="it-IT"/>
              </w:rPr>
              <w:t>Step</w:t>
            </w:r>
            <w:proofErr w:type="spellEnd"/>
            <w:r w:rsidR="0007175C" w:rsidRPr="002A0503">
              <w:rPr>
                <w:rFonts w:ascii="PT Sans Narrow" w:eastAsia="Times New Roman" w:hAnsi="PT Sans Narrow" w:cs="Calibri"/>
                <w:b/>
                <w:bCs/>
                <w:color w:val="E05655"/>
                <w:sz w:val="28"/>
                <w:szCs w:val="28"/>
                <w:lang w:eastAsia="it-IT"/>
              </w:rPr>
              <w:t xml:space="preserve"> </w:t>
            </w:r>
            <w:r w:rsidR="00213286">
              <w:rPr>
                <w:rFonts w:ascii="PT Sans Narrow" w:eastAsia="Times New Roman" w:hAnsi="PT Sans Narrow" w:cs="Calibri"/>
                <w:b/>
                <w:bCs/>
                <w:color w:val="E05655"/>
                <w:sz w:val="28"/>
                <w:szCs w:val="28"/>
                <w:lang w:eastAsia="it-IT"/>
              </w:rPr>
              <w:t>3</w:t>
            </w:r>
            <w:r w:rsidR="00213286" w:rsidRPr="00E95131">
              <w:rPr>
                <w:rFonts w:ascii="PT Sans Narrow" w:eastAsia="Times New Roman" w:hAnsi="PT Sans Narrow" w:cs="Calibri"/>
                <w:b/>
                <w:bCs/>
                <w:color w:val="E05655"/>
                <w:sz w:val="28"/>
                <w:szCs w:val="28"/>
                <w:lang w:eastAsia="it-IT"/>
              </w:rPr>
              <w:t xml:space="preserve"> </w:t>
            </w:r>
            <w:r w:rsidR="00213286">
              <w:rPr>
                <w:rFonts w:ascii="PT Sans Narrow" w:eastAsia="Times New Roman" w:hAnsi="PT Sans Narrow" w:cs="Calibri"/>
                <w:b/>
                <w:bCs/>
                <w:color w:val="E05655"/>
                <w:sz w:val="28"/>
                <w:szCs w:val="28"/>
                <w:lang w:eastAsia="it-IT"/>
              </w:rPr>
              <w:t xml:space="preserve">- </w:t>
            </w:r>
            <w:r w:rsidR="00213286" w:rsidRPr="00E95131">
              <w:rPr>
                <w:rFonts w:ascii="PT Sans Narrow" w:eastAsia="Times New Roman" w:hAnsi="PT Sans Narrow" w:cs="Calibri"/>
                <w:b/>
                <w:bCs/>
                <w:color w:val="E05655"/>
                <w:sz w:val="28"/>
                <w:szCs w:val="28"/>
                <w:lang w:eastAsia="it-IT"/>
              </w:rPr>
              <w:t xml:space="preserve">Background and </w:t>
            </w:r>
            <w:proofErr w:type="spellStart"/>
            <w:r w:rsidR="00213286" w:rsidRPr="00E95131">
              <w:rPr>
                <w:rFonts w:ascii="PT Sans Narrow" w:eastAsia="Times New Roman" w:hAnsi="PT Sans Narrow" w:cs="Calibri"/>
                <w:b/>
                <w:bCs/>
                <w:color w:val="E05655"/>
                <w:sz w:val="28"/>
                <w:szCs w:val="28"/>
                <w:lang w:eastAsia="it-IT"/>
              </w:rPr>
              <w:t>context</w:t>
            </w:r>
            <w:proofErr w:type="spellEnd"/>
          </w:p>
          <w:p w:rsidR="002A0503" w:rsidRPr="002A0503" w:rsidRDefault="002A0503" w:rsidP="008858BE">
            <w:pPr>
              <w:spacing w:after="0" w:line="0" w:lineRule="atLeast"/>
              <w:jc w:val="both"/>
              <w:rPr>
                <w:rFonts w:ascii="PT Sans Narrow" w:eastAsia="Times New Roman" w:hAnsi="PT Sans Narrow" w:cs="Times New Roman"/>
                <w:color w:val="E05655"/>
                <w:sz w:val="28"/>
                <w:szCs w:val="28"/>
                <w:lang w:eastAsia="it-IT"/>
              </w:rPr>
            </w:pPr>
          </w:p>
        </w:tc>
      </w:tr>
      <w:tr w:rsidR="000B3B82" w:rsidRPr="00DA23C1" w:rsidTr="008275AA">
        <w:trPr>
          <w:trHeight w:val="495"/>
        </w:trPr>
        <w:tc>
          <w:tcPr>
            <w:tcW w:w="14549" w:type="dxa"/>
            <w:gridSpan w:val="2"/>
            <w:tcBorders>
              <w:top w:val="single" w:sz="8" w:space="0" w:color="000000"/>
              <w:left w:val="single" w:sz="8" w:space="0" w:color="000000"/>
              <w:right w:val="single" w:sz="8" w:space="0" w:color="000000"/>
            </w:tcBorders>
            <w:shd w:val="clear" w:color="auto" w:fill="F2F2F2" w:themeFill="background1" w:themeFillShade="F2"/>
            <w:tcMar>
              <w:top w:w="0" w:type="dxa"/>
              <w:left w:w="131" w:type="dxa"/>
              <w:bottom w:w="0" w:type="dxa"/>
              <w:right w:w="131" w:type="dxa"/>
            </w:tcMar>
          </w:tcPr>
          <w:p w:rsidR="00D244C6" w:rsidRPr="00213286" w:rsidRDefault="00213286" w:rsidP="00D244C6">
            <w:pPr>
              <w:spacing w:after="0" w:line="240" w:lineRule="auto"/>
              <w:jc w:val="both"/>
              <w:rPr>
                <w:rFonts w:ascii="PT Sans Narrow" w:eastAsia="Times New Roman" w:hAnsi="PT Sans Narrow" w:cstheme="minorHAnsi"/>
                <w:i/>
                <w:color w:val="000000"/>
                <w:sz w:val="24"/>
                <w:szCs w:val="24"/>
                <w:lang w:val="en-GB" w:eastAsia="it-IT"/>
              </w:rPr>
            </w:pPr>
            <w:r w:rsidRPr="00213286">
              <w:rPr>
                <w:rFonts w:ascii="PT Sans Narrow" w:eastAsia="Times New Roman" w:hAnsi="PT Sans Narrow" w:cstheme="minorHAnsi"/>
                <w:i/>
                <w:color w:val="000000"/>
                <w:sz w:val="24"/>
                <w:szCs w:val="24"/>
                <w:lang w:val="en-GB" w:eastAsia="it-IT"/>
              </w:rPr>
              <w:t>A Best Practice is related to a specific context with a set of particular conditions. How can you describe the local context from a geographical, climatic, economic, technological, cultural and social point of view?</w:t>
            </w:r>
          </w:p>
          <w:p w:rsidR="00213286" w:rsidRPr="00213286" w:rsidRDefault="00213286" w:rsidP="00D244C6">
            <w:pPr>
              <w:spacing w:after="0" w:line="240" w:lineRule="auto"/>
              <w:jc w:val="both"/>
              <w:rPr>
                <w:rFonts w:ascii="PT Sans Narrow" w:eastAsia="Times New Roman" w:hAnsi="PT Sans Narrow" w:cstheme="minorHAnsi"/>
                <w:i/>
                <w:color w:val="000000"/>
                <w:lang w:val="en-US" w:eastAsia="it-IT"/>
              </w:rPr>
            </w:pPr>
          </w:p>
          <w:p w:rsidR="00DB0A46" w:rsidRPr="00666735" w:rsidRDefault="00DB0A46" w:rsidP="00F000C0">
            <w:pPr>
              <w:spacing w:after="0" w:line="240" w:lineRule="auto"/>
              <w:rPr>
                <w:rFonts w:ascii="PT Sans Narrow" w:eastAsia="Times New Roman" w:hAnsi="PT Sans Narrow" w:cstheme="minorHAnsi"/>
                <w:lang w:val="en-GB" w:eastAsia="it-IT"/>
              </w:rPr>
            </w:pPr>
            <w:r>
              <w:rPr>
                <w:rFonts w:ascii="PT Sans Narrow" w:eastAsia="Times New Roman" w:hAnsi="PT Sans Narrow" w:cs="Calibri"/>
                <w:b/>
                <w:color w:val="000000"/>
                <w:lang w:val="en-US" w:eastAsia="it-IT"/>
              </w:rPr>
              <w:t>Suggestions for the compilation</w:t>
            </w:r>
            <w:r w:rsidR="00D244C6" w:rsidRPr="00213286">
              <w:rPr>
                <w:rFonts w:ascii="PT Sans Narrow" w:eastAsia="Times New Roman" w:hAnsi="PT Sans Narrow" w:cs="Calibri"/>
                <w:b/>
                <w:color w:val="000000"/>
                <w:lang w:val="en-US" w:eastAsia="it-IT"/>
              </w:rPr>
              <w:t xml:space="preserve">: </w:t>
            </w:r>
            <w:r w:rsidR="00213286" w:rsidRPr="00280439">
              <w:rPr>
                <w:rFonts w:ascii="PT Sans Narrow" w:eastAsia="Times New Roman" w:hAnsi="PT Sans Narrow" w:cstheme="minorHAnsi"/>
                <w:color w:val="000000"/>
                <w:lang w:val="en-GB" w:eastAsia="it-IT"/>
              </w:rPr>
              <w:t xml:space="preserve">Please focus on </w:t>
            </w:r>
            <w:r w:rsidR="00213286" w:rsidRPr="003A07D1">
              <w:rPr>
                <w:rFonts w:ascii="PT Sans Narrow" w:eastAsia="Times New Roman" w:hAnsi="PT Sans Narrow" w:cstheme="minorHAnsi"/>
                <w:bCs/>
                <w:color w:val="000000"/>
                <w:lang w:val="en-GB" w:eastAsia="it-IT"/>
              </w:rPr>
              <w:t xml:space="preserve">all the relevant facts </w:t>
            </w:r>
            <w:r w:rsidR="00213286" w:rsidRPr="003A07D1">
              <w:rPr>
                <w:rFonts w:ascii="PT Sans Narrow" w:eastAsia="Times New Roman" w:hAnsi="PT Sans Narrow" w:cstheme="minorHAnsi"/>
                <w:color w:val="000000"/>
                <w:lang w:val="en-GB" w:eastAsia="it-IT"/>
              </w:rPr>
              <w:t xml:space="preserve">related to food security that are </w:t>
            </w:r>
            <w:r w:rsidR="00213286" w:rsidRPr="003A07D1">
              <w:rPr>
                <w:rFonts w:ascii="PT Sans Narrow" w:eastAsia="Times New Roman" w:hAnsi="PT Sans Narrow" w:cstheme="minorHAnsi"/>
                <w:bCs/>
                <w:color w:val="000000"/>
                <w:lang w:val="en-GB" w:eastAsia="it-IT"/>
              </w:rPr>
              <w:t xml:space="preserve">needed to understand the context </w:t>
            </w:r>
            <w:r w:rsidR="00213286" w:rsidRPr="003A07D1">
              <w:rPr>
                <w:rFonts w:ascii="PT Sans Narrow" w:eastAsia="Times New Roman" w:hAnsi="PT Sans Narrow" w:cstheme="minorHAnsi"/>
                <w:color w:val="000000"/>
                <w:lang w:val="en-GB" w:eastAsia="it-IT"/>
              </w:rPr>
              <w:t xml:space="preserve">of the </w:t>
            </w:r>
            <w:r w:rsidR="00213286" w:rsidRPr="003A07D1">
              <w:rPr>
                <w:rFonts w:ascii="PT Sans Narrow" w:hAnsi="PT Sans Narrow" w:cs="Arial"/>
                <w:lang w:val="en-GB"/>
              </w:rPr>
              <w:t>initiative</w:t>
            </w:r>
            <w:r w:rsidR="006B02E1" w:rsidRPr="003A07D1">
              <w:rPr>
                <w:rFonts w:ascii="PT Sans Narrow" w:eastAsia="Times New Roman" w:hAnsi="PT Sans Narrow" w:cstheme="minorHAnsi"/>
                <w:color w:val="000000"/>
                <w:lang w:val="en-GB" w:eastAsia="it-IT"/>
              </w:rPr>
              <w:t xml:space="preserve"> and give a brief description (max 1000 characters). </w:t>
            </w:r>
            <w:r w:rsidR="00213286" w:rsidRPr="003A07D1">
              <w:rPr>
                <w:rFonts w:ascii="PT Sans Narrow" w:eastAsia="Times New Roman" w:hAnsi="PT Sans Narrow" w:cstheme="minorHAnsi"/>
                <w:color w:val="000000"/>
                <w:lang w:val="en-GB" w:eastAsia="it-IT"/>
              </w:rPr>
              <w:t>Please avoid redundancy with the context and the description of the nee</w:t>
            </w:r>
            <w:r w:rsidR="006B02E1" w:rsidRPr="003A07D1">
              <w:rPr>
                <w:rFonts w:ascii="PT Sans Narrow" w:eastAsia="Times New Roman" w:hAnsi="PT Sans Narrow" w:cstheme="minorHAnsi"/>
                <w:color w:val="000000"/>
                <w:lang w:val="en-GB" w:eastAsia="it-IT"/>
              </w:rPr>
              <w:t xml:space="preserve">ds of step 5. </w:t>
            </w:r>
            <w:r w:rsidRPr="003A07D1">
              <w:rPr>
                <w:rFonts w:ascii="PT Sans Narrow" w:eastAsia="Times New Roman" w:hAnsi="PT Sans Narrow" w:cstheme="minorHAnsi"/>
                <w:color w:val="000000"/>
                <w:lang w:val="en-GB" w:eastAsia="it-IT"/>
              </w:rPr>
              <w:t xml:space="preserve">Select images and/or videos, that illustrate both positive and negative aspects. Do your best to explain the point of view of people who are representative of the context </w:t>
            </w:r>
            <w:r w:rsidRPr="003A07D1">
              <w:rPr>
                <w:rFonts w:ascii="PT Sans Narrow" w:eastAsia="Times New Roman" w:hAnsi="PT Sans Narrow" w:cstheme="minorHAnsi"/>
                <w:bCs/>
                <w:color w:val="000000"/>
                <w:lang w:val="en-GB" w:eastAsia="it-IT"/>
              </w:rPr>
              <w:t>or significant and useful real life anecdotes</w:t>
            </w:r>
            <w:r>
              <w:rPr>
                <w:rFonts w:ascii="PT Sans Narrow" w:eastAsia="Times New Roman" w:hAnsi="PT Sans Narrow" w:cstheme="minorHAnsi"/>
                <w:b/>
                <w:bCs/>
                <w:color w:val="000000"/>
                <w:lang w:val="en-GB" w:eastAsia="it-IT"/>
              </w:rPr>
              <w:t>.</w:t>
            </w:r>
          </w:p>
          <w:p w:rsidR="00D244C6" w:rsidRPr="00B62193" w:rsidRDefault="00D244C6" w:rsidP="00F000C0">
            <w:pPr>
              <w:spacing w:after="0" w:line="240" w:lineRule="auto"/>
              <w:rPr>
                <w:rFonts w:ascii="PT Sans Narrow" w:eastAsia="Times New Roman" w:hAnsi="PT Sans Narrow" w:cs="Calibri"/>
                <w:b/>
                <w:color w:val="000000"/>
                <w:lang w:val="en-US" w:eastAsia="it-IT"/>
              </w:rPr>
            </w:pPr>
          </w:p>
        </w:tc>
      </w:tr>
      <w:tr w:rsidR="000B3B82" w:rsidRPr="00823C76" w:rsidTr="008275AA">
        <w:trPr>
          <w:trHeight w:val="786"/>
        </w:trPr>
        <w:tc>
          <w:tcPr>
            <w:tcW w:w="2399" w:type="dxa"/>
            <w:tcBorders>
              <w:top w:val="single" w:sz="8" w:space="0" w:color="000000"/>
              <w:left w:val="single" w:sz="8" w:space="0" w:color="000000"/>
              <w:bottom w:val="single" w:sz="4" w:space="0" w:color="auto"/>
              <w:right w:val="single" w:sz="8" w:space="0" w:color="000000"/>
            </w:tcBorders>
            <w:tcMar>
              <w:top w:w="0" w:type="dxa"/>
              <w:left w:w="131" w:type="dxa"/>
              <w:bottom w:w="0" w:type="dxa"/>
              <w:right w:w="131" w:type="dxa"/>
            </w:tcMar>
            <w:hideMark/>
          </w:tcPr>
          <w:p w:rsidR="000B3B82" w:rsidRPr="002A0503" w:rsidRDefault="000B3B82" w:rsidP="00525DB0">
            <w:pPr>
              <w:spacing w:after="0" w:line="0" w:lineRule="atLeast"/>
              <w:jc w:val="both"/>
              <w:rPr>
                <w:rFonts w:ascii="PT Sans Narrow" w:eastAsia="Times New Roman" w:hAnsi="PT Sans Narrow" w:cstheme="minorHAnsi"/>
                <w:b/>
                <w:color w:val="E05655"/>
                <w:lang w:val="en-US" w:eastAsia="it-IT"/>
              </w:rPr>
            </w:pPr>
            <w:r w:rsidRPr="002A0503">
              <w:rPr>
                <w:rFonts w:ascii="PT Sans Narrow" w:eastAsia="Times New Roman" w:hAnsi="PT Sans Narrow" w:cstheme="minorHAnsi"/>
                <w:b/>
                <w:color w:val="E05655"/>
                <w:lang w:val="en-US" w:eastAsia="it-IT"/>
              </w:rPr>
              <w:t>TE</w:t>
            </w:r>
            <w:r w:rsidR="00525DB0">
              <w:rPr>
                <w:rFonts w:ascii="PT Sans Narrow" w:eastAsia="Times New Roman" w:hAnsi="PT Sans Narrow" w:cstheme="minorHAnsi"/>
                <w:b/>
                <w:color w:val="E05655"/>
                <w:lang w:val="en-US" w:eastAsia="it-IT"/>
              </w:rPr>
              <w:t>XT</w:t>
            </w:r>
          </w:p>
        </w:tc>
        <w:tc>
          <w:tcPr>
            <w:tcW w:w="12150" w:type="dxa"/>
            <w:tcBorders>
              <w:top w:val="single" w:sz="8" w:space="0" w:color="000000"/>
              <w:left w:val="single" w:sz="8" w:space="0" w:color="000000"/>
              <w:bottom w:val="single" w:sz="4" w:space="0" w:color="auto"/>
              <w:right w:val="single" w:sz="8" w:space="0" w:color="000000"/>
            </w:tcBorders>
            <w:tcMar>
              <w:top w:w="0" w:type="dxa"/>
              <w:left w:w="131" w:type="dxa"/>
              <w:bottom w:w="0" w:type="dxa"/>
              <w:right w:w="131" w:type="dxa"/>
            </w:tcMar>
            <w:hideMark/>
          </w:tcPr>
          <w:p w:rsidR="000B3B82" w:rsidRDefault="000B3B82" w:rsidP="009F7E97">
            <w:pPr>
              <w:spacing w:after="0" w:line="0" w:lineRule="atLeast"/>
              <w:rPr>
                <w:rFonts w:ascii="PT Sans Narrow" w:eastAsia="Times New Roman" w:hAnsi="PT Sans Narrow" w:cstheme="minorHAnsi"/>
                <w:color w:val="000000"/>
                <w:lang w:eastAsia="it-IT"/>
              </w:rPr>
            </w:pPr>
          </w:p>
          <w:p w:rsidR="006A6C72" w:rsidRDefault="006A6C72" w:rsidP="009F7E97">
            <w:pPr>
              <w:spacing w:after="0" w:line="0" w:lineRule="atLeast"/>
              <w:rPr>
                <w:rFonts w:ascii="PT Sans Narrow" w:eastAsia="Times New Roman" w:hAnsi="PT Sans Narrow" w:cstheme="minorHAnsi"/>
                <w:color w:val="000000"/>
                <w:lang w:eastAsia="it-IT"/>
              </w:rPr>
            </w:pPr>
          </w:p>
          <w:p w:rsidR="006A6C72" w:rsidRDefault="006A6C72" w:rsidP="009F7E97">
            <w:pPr>
              <w:spacing w:after="0" w:line="0" w:lineRule="atLeast"/>
              <w:rPr>
                <w:rFonts w:ascii="PT Sans Narrow" w:eastAsia="Times New Roman" w:hAnsi="PT Sans Narrow" w:cstheme="minorHAnsi"/>
                <w:color w:val="000000"/>
                <w:lang w:eastAsia="it-IT"/>
              </w:rPr>
            </w:pPr>
          </w:p>
          <w:p w:rsidR="006A6C72" w:rsidRDefault="006A6C72" w:rsidP="009F7E97">
            <w:pPr>
              <w:spacing w:after="0" w:line="0" w:lineRule="atLeast"/>
              <w:rPr>
                <w:rFonts w:ascii="PT Sans Narrow" w:eastAsia="Times New Roman" w:hAnsi="PT Sans Narrow" w:cstheme="minorHAnsi"/>
                <w:color w:val="000000"/>
                <w:lang w:eastAsia="it-IT"/>
              </w:rPr>
            </w:pPr>
          </w:p>
          <w:p w:rsidR="00650A8B" w:rsidRDefault="00650A8B" w:rsidP="009F7E97">
            <w:pPr>
              <w:spacing w:after="0" w:line="0" w:lineRule="atLeast"/>
              <w:rPr>
                <w:rFonts w:ascii="PT Sans Narrow" w:eastAsia="Times New Roman" w:hAnsi="PT Sans Narrow" w:cstheme="minorHAnsi"/>
                <w:color w:val="000000"/>
                <w:lang w:eastAsia="it-IT"/>
              </w:rPr>
            </w:pPr>
          </w:p>
          <w:p w:rsidR="00650A8B" w:rsidRDefault="00650A8B" w:rsidP="009F7E97">
            <w:pPr>
              <w:spacing w:after="0" w:line="0" w:lineRule="atLeast"/>
              <w:rPr>
                <w:rFonts w:ascii="PT Sans Narrow" w:eastAsia="Times New Roman" w:hAnsi="PT Sans Narrow" w:cstheme="minorHAnsi"/>
                <w:color w:val="000000"/>
                <w:lang w:eastAsia="it-IT"/>
              </w:rPr>
            </w:pPr>
          </w:p>
          <w:p w:rsidR="006A6C72" w:rsidRDefault="006A6C72" w:rsidP="009F7E97">
            <w:pPr>
              <w:spacing w:after="0" w:line="0" w:lineRule="atLeast"/>
              <w:rPr>
                <w:rFonts w:ascii="PT Sans Narrow" w:eastAsia="Times New Roman" w:hAnsi="PT Sans Narrow" w:cstheme="minorHAnsi"/>
                <w:color w:val="000000"/>
                <w:lang w:eastAsia="it-IT"/>
              </w:rPr>
            </w:pPr>
          </w:p>
          <w:p w:rsidR="006A6C72" w:rsidRDefault="006A6C72" w:rsidP="009F7E97">
            <w:pPr>
              <w:spacing w:after="0" w:line="0" w:lineRule="atLeast"/>
              <w:rPr>
                <w:rFonts w:ascii="PT Sans Narrow" w:eastAsia="Times New Roman" w:hAnsi="PT Sans Narrow" w:cstheme="minorHAnsi"/>
                <w:color w:val="000000"/>
                <w:lang w:eastAsia="it-IT"/>
              </w:rPr>
            </w:pPr>
          </w:p>
          <w:p w:rsidR="006A6C72" w:rsidRDefault="006A6C72" w:rsidP="009F7E97">
            <w:pPr>
              <w:spacing w:after="0" w:line="0" w:lineRule="atLeast"/>
              <w:rPr>
                <w:rFonts w:ascii="PT Sans Narrow" w:eastAsia="Times New Roman" w:hAnsi="PT Sans Narrow" w:cstheme="minorHAnsi"/>
                <w:color w:val="000000"/>
                <w:lang w:eastAsia="it-IT"/>
              </w:rPr>
            </w:pPr>
          </w:p>
          <w:p w:rsidR="006A6C72" w:rsidRDefault="006A6C72" w:rsidP="009F7E97">
            <w:pPr>
              <w:spacing w:after="0" w:line="0" w:lineRule="atLeast"/>
              <w:rPr>
                <w:rFonts w:ascii="PT Sans Narrow" w:eastAsia="Times New Roman" w:hAnsi="PT Sans Narrow" w:cstheme="minorHAnsi"/>
                <w:color w:val="000000"/>
                <w:lang w:eastAsia="it-IT"/>
              </w:rPr>
            </w:pPr>
          </w:p>
          <w:p w:rsidR="006A6C72" w:rsidRPr="00823C76" w:rsidRDefault="006A6C72" w:rsidP="009F7E97">
            <w:pPr>
              <w:spacing w:after="0" w:line="0" w:lineRule="atLeast"/>
              <w:rPr>
                <w:rFonts w:ascii="PT Sans Narrow" w:eastAsia="Times New Roman" w:hAnsi="PT Sans Narrow" w:cstheme="minorHAnsi"/>
                <w:color w:val="000000"/>
                <w:lang w:eastAsia="it-IT"/>
              </w:rPr>
            </w:pPr>
          </w:p>
        </w:tc>
      </w:tr>
      <w:tr w:rsidR="000B3B82" w:rsidRPr="00DA23C1" w:rsidTr="008275AA">
        <w:trPr>
          <w:trHeight w:val="753"/>
        </w:trPr>
        <w:tc>
          <w:tcPr>
            <w:tcW w:w="2399"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0B3B82" w:rsidRDefault="000B3B82" w:rsidP="00966E37">
            <w:pPr>
              <w:spacing w:after="0" w:line="240" w:lineRule="auto"/>
              <w:rPr>
                <w:rFonts w:ascii="PT Sans Narrow" w:eastAsia="Times New Roman" w:hAnsi="PT Sans Narrow" w:cstheme="minorHAnsi"/>
                <w:b/>
                <w:color w:val="E05655"/>
                <w:lang w:val="en-US" w:eastAsia="it-IT"/>
              </w:rPr>
            </w:pPr>
            <w:r w:rsidRPr="002A0503">
              <w:rPr>
                <w:rFonts w:ascii="PT Sans Narrow" w:eastAsia="Times New Roman" w:hAnsi="PT Sans Narrow" w:cstheme="minorHAnsi"/>
                <w:b/>
                <w:color w:val="E05655"/>
                <w:lang w:val="en-US" w:eastAsia="it-IT"/>
              </w:rPr>
              <w:t xml:space="preserve">1-3 </w:t>
            </w:r>
            <w:r w:rsidR="003A07D1">
              <w:rPr>
                <w:rFonts w:ascii="PT Sans Narrow" w:eastAsia="Times New Roman" w:hAnsi="PT Sans Narrow" w:cstheme="minorHAnsi"/>
                <w:b/>
                <w:color w:val="E05655"/>
                <w:lang w:val="en-US" w:eastAsia="it-IT"/>
              </w:rPr>
              <w:t>PHOTOS OR VIDEOS</w:t>
            </w:r>
          </w:p>
          <w:p w:rsidR="0020407E" w:rsidRDefault="0020407E" w:rsidP="0020407E">
            <w:pPr>
              <w:spacing w:after="0" w:line="240" w:lineRule="auto"/>
              <w:rPr>
                <w:rFonts w:ascii="PT Sans Narrow" w:eastAsia="Times New Roman" w:hAnsi="PT Sans Narrow" w:cstheme="minorHAnsi"/>
                <w:b/>
                <w:color w:val="E05655"/>
                <w:lang w:val="en-GB" w:eastAsia="it-IT"/>
              </w:rPr>
            </w:pPr>
            <w:r w:rsidRPr="00913731">
              <w:rPr>
                <w:rFonts w:ascii="PT Sans Narrow" w:hAnsi="PT Sans Narrow" w:cstheme="minorHAnsi"/>
                <w:bCs/>
                <w:color w:val="E05655"/>
                <w:sz w:val="16"/>
                <w:szCs w:val="16"/>
                <w:lang w:val="en-US"/>
              </w:rPr>
              <w:t>(</w:t>
            </w:r>
            <w:r>
              <w:rPr>
                <w:rFonts w:ascii="PT Sans Narrow" w:hAnsi="PT Sans Narrow" w:cstheme="minorHAnsi"/>
                <w:bCs/>
                <w:color w:val="E05655"/>
                <w:sz w:val="16"/>
                <w:szCs w:val="16"/>
                <w:lang w:val="en-US"/>
              </w:rPr>
              <w:t xml:space="preserve">insert for each photo and video: </w:t>
            </w:r>
            <w:r w:rsidRPr="00913731">
              <w:rPr>
                <w:rFonts w:ascii="PT Sans Narrow" w:hAnsi="PT Sans Narrow" w:cstheme="minorHAnsi"/>
                <w:bCs/>
                <w:color w:val="E05655"/>
                <w:sz w:val="16"/>
                <w:szCs w:val="16"/>
                <w:lang w:val="en-US"/>
              </w:rPr>
              <w:t xml:space="preserve">URL, </w:t>
            </w:r>
            <w:r w:rsidRPr="00913731">
              <w:rPr>
                <w:rFonts w:ascii="PT Sans Narrow" w:eastAsia="Times New Roman" w:hAnsi="PT Sans Narrow" w:cstheme="minorHAnsi"/>
                <w:bCs/>
                <w:color w:val="E05655"/>
                <w:sz w:val="16"/>
                <w:szCs w:val="16"/>
                <w:lang w:val="en-US" w:eastAsia="it-IT"/>
              </w:rPr>
              <w:t xml:space="preserve">title, description, </w:t>
            </w:r>
            <w:proofErr w:type="spellStart"/>
            <w:r w:rsidRPr="00913731">
              <w:rPr>
                <w:rFonts w:ascii="PT Sans Narrow" w:eastAsia="Times New Roman" w:hAnsi="PT Sans Narrow" w:cstheme="minorHAnsi"/>
                <w:bCs/>
                <w:color w:val="E05655"/>
                <w:sz w:val="16"/>
                <w:szCs w:val="16"/>
                <w:lang w:val="en-US" w:eastAsia="it-IT"/>
              </w:rPr>
              <w:t>didascalia</w:t>
            </w:r>
            <w:proofErr w:type="spellEnd"/>
            <w:r w:rsidRPr="00913731">
              <w:rPr>
                <w:rFonts w:ascii="PT Sans Narrow" w:hAnsi="PT Sans Narrow" w:cstheme="minorHAnsi"/>
                <w:bCs/>
                <w:color w:val="E05655"/>
                <w:sz w:val="16"/>
                <w:szCs w:val="16"/>
                <w:lang w:val="en-US"/>
              </w:rPr>
              <w:t>)</w:t>
            </w:r>
          </w:p>
          <w:p w:rsidR="0020407E" w:rsidRPr="0020407E" w:rsidRDefault="0020407E" w:rsidP="00966E37">
            <w:pPr>
              <w:spacing w:after="0" w:line="240" w:lineRule="auto"/>
              <w:rPr>
                <w:rFonts w:ascii="PT Sans Narrow" w:eastAsia="Times New Roman" w:hAnsi="PT Sans Narrow" w:cstheme="minorHAnsi"/>
                <w:color w:val="E05655"/>
                <w:lang w:val="en-GB" w:eastAsia="it-IT"/>
              </w:rPr>
            </w:pPr>
          </w:p>
        </w:tc>
        <w:tc>
          <w:tcPr>
            <w:tcW w:w="121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31" w:type="dxa"/>
              <w:bottom w:w="0" w:type="dxa"/>
              <w:right w:w="131" w:type="dxa"/>
            </w:tcMar>
          </w:tcPr>
          <w:p w:rsidR="000B3B82" w:rsidRPr="0020407E" w:rsidRDefault="000B3B82" w:rsidP="009F7E97">
            <w:pPr>
              <w:spacing w:after="0" w:line="240" w:lineRule="auto"/>
              <w:rPr>
                <w:rFonts w:ascii="PT Sans Narrow" w:eastAsia="Times New Roman" w:hAnsi="PT Sans Narrow" w:cstheme="minorHAnsi"/>
                <w:b/>
                <w:bCs/>
                <w:color w:val="FF0000"/>
                <w:lang w:val="en-US" w:eastAsia="it-IT"/>
              </w:rPr>
            </w:pPr>
          </w:p>
          <w:p w:rsidR="006A6C72" w:rsidRPr="0020407E" w:rsidRDefault="006A6C72" w:rsidP="009F7E97">
            <w:pPr>
              <w:spacing w:after="0" w:line="240" w:lineRule="auto"/>
              <w:rPr>
                <w:rFonts w:ascii="PT Sans Narrow" w:eastAsia="Times New Roman" w:hAnsi="PT Sans Narrow" w:cstheme="minorHAnsi"/>
                <w:b/>
                <w:bCs/>
                <w:color w:val="FF0000"/>
                <w:lang w:val="en-US" w:eastAsia="it-IT"/>
              </w:rPr>
            </w:pPr>
          </w:p>
          <w:p w:rsidR="00650A8B" w:rsidRPr="0020407E" w:rsidRDefault="00650A8B" w:rsidP="009F7E97">
            <w:pPr>
              <w:spacing w:after="0" w:line="240" w:lineRule="auto"/>
              <w:rPr>
                <w:rFonts w:ascii="PT Sans Narrow" w:eastAsia="Times New Roman" w:hAnsi="PT Sans Narrow" w:cstheme="minorHAnsi"/>
                <w:b/>
                <w:bCs/>
                <w:color w:val="FF0000"/>
                <w:lang w:val="en-US" w:eastAsia="it-IT"/>
              </w:rPr>
            </w:pPr>
          </w:p>
          <w:p w:rsidR="00650A8B" w:rsidRPr="0020407E" w:rsidRDefault="00650A8B" w:rsidP="009F7E97">
            <w:pPr>
              <w:spacing w:after="0" w:line="240" w:lineRule="auto"/>
              <w:rPr>
                <w:rFonts w:ascii="PT Sans Narrow" w:eastAsia="Times New Roman" w:hAnsi="PT Sans Narrow" w:cstheme="minorHAnsi"/>
                <w:b/>
                <w:bCs/>
                <w:color w:val="FF0000"/>
                <w:lang w:val="en-US" w:eastAsia="it-IT"/>
              </w:rPr>
            </w:pPr>
          </w:p>
          <w:p w:rsidR="006A6C72" w:rsidRPr="0020407E" w:rsidRDefault="006A6C72" w:rsidP="009F7E97">
            <w:pPr>
              <w:spacing w:after="0" w:line="240" w:lineRule="auto"/>
              <w:rPr>
                <w:rFonts w:ascii="PT Sans Narrow" w:eastAsia="Times New Roman" w:hAnsi="PT Sans Narrow" w:cstheme="minorHAnsi"/>
                <w:b/>
                <w:bCs/>
                <w:color w:val="FF0000"/>
                <w:lang w:val="en-US" w:eastAsia="it-IT"/>
              </w:rPr>
            </w:pPr>
          </w:p>
          <w:p w:rsidR="006A6C72" w:rsidRPr="0020407E" w:rsidRDefault="006A6C72" w:rsidP="009F7E97">
            <w:pPr>
              <w:spacing w:after="0" w:line="240" w:lineRule="auto"/>
              <w:rPr>
                <w:rFonts w:ascii="PT Sans Narrow" w:eastAsia="Times New Roman" w:hAnsi="PT Sans Narrow" w:cstheme="minorHAnsi"/>
                <w:b/>
                <w:bCs/>
                <w:color w:val="FF0000"/>
                <w:lang w:val="en-US" w:eastAsia="it-IT"/>
              </w:rPr>
            </w:pPr>
          </w:p>
        </w:tc>
      </w:tr>
    </w:tbl>
    <w:p w:rsidR="000B3B82" w:rsidRPr="0020407E" w:rsidRDefault="000B3B82" w:rsidP="000B3B82">
      <w:pPr>
        <w:spacing w:after="0" w:line="240" w:lineRule="auto"/>
        <w:rPr>
          <w:rFonts w:ascii="PT Sans Narrow" w:eastAsia="Times New Roman" w:hAnsi="PT Sans Narrow" w:cs="Calibri"/>
          <w:b/>
          <w:bCs/>
          <w:color w:val="000000"/>
          <w:sz w:val="24"/>
          <w:szCs w:val="24"/>
          <w:lang w:val="en-US" w:eastAsia="it-IT"/>
        </w:rPr>
      </w:pPr>
    </w:p>
    <w:p w:rsidR="0000650B" w:rsidRPr="0020407E" w:rsidRDefault="0000650B" w:rsidP="000B3B82">
      <w:pPr>
        <w:spacing w:after="0" w:line="240" w:lineRule="auto"/>
        <w:rPr>
          <w:rFonts w:ascii="PT Sans Narrow" w:eastAsia="Times New Roman" w:hAnsi="PT Sans Narrow" w:cs="Calibri"/>
          <w:b/>
          <w:bCs/>
          <w:color w:val="000000"/>
          <w:sz w:val="24"/>
          <w:szCs w:val="24"/>
          <w:lang w:val="en-US" w:eastAsia="it-IT"/>
        </w:rPr>
      </w:pPr>
      <w:r>
        <w:rPr>
          <w:rFonts w:ascii="PT Sans Narrow" w:eastAsia="Times New Roman" w:hAnsi="PT Sans Narrow" w:cs="Calibri"/>
          <w:b/>
          <w:bCs/>
          <w:noProof/>
          <w:color w:val="000000"/>
          <w:sz w:val="24"/>
          <w:szCs w:val="24"/>
          <w:lang w:eastAsia="it-IT"/>
        </w:rPr>
        <w:drawing>
          <wp:anchor distT="0" distB="0" distL="114300" distR="114300" simplePos="0" relativeHeight="251666432" behindDoc="0" locked="0" layoutInCell="1" allowOverlap="1" wp14:anchorId="4858EB26" wp14:editId="1641FD74">
            <wp:simplePos x="0" y="0"/>
            <wp:positionH relativeFrom="column">
              <wp:posOffset>-434340</wp:posOffset>
            </wp:positionH>
            <wp:positionV relativeFrom="paragraph">
              <wp:posOffset>145415</wp:posOffset>
            </wp:positionV>
            <wp:extent cx="361950" cy="304800"/>
            <wp:effectExtent l="19050" t="0" r="0" b="0"/>
            <wp:wrapNone/>
            <wp:docPr id="7" name="Immagine 0" descr="ico_st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_step.jpg"/>
                    <pic:cNvPicPr/>
                  </pic:nvPicPr>
                  <pic:blipFill>
                    <a:blip r:embed="rId11"/>
                    <a:stretch>
                      <a:fillRect/>
                    </a:stretch>
                  </pic:blipFill>
                  <pic:spPr>
                    <a:xfrm>
                      <a:off x="0" y="0"/>
                      <a:ext cx="361950" cy="304800"/>
                    </a:xfrm>
                    <a:prstGeom prst="rect">
                      <a:avLst/>
                    </a:prstGeom>
                  </pic:spPr>
                </pic:pic>
              </a:graphicData>
            </a:graphic>
          </wp:anchor>
        </w:drawing>
      </w:r>
    </w:p>
    <w:tbl>
      <w:tblPr>
        <w:tblW w:w="0" w:type="auto"/>
        <w:tblCellMar>
          <w:top w:w="15" w:type="dxa"/>
          <w:left w:w="15" w:type="dxa"/>
          <w:bottom w:w="15" w:type="dxa"/>
          <w:right w:w="15" w:type="dxa"/>
        </w:tblCellMar>
        <w:tblLook w:val="04A0" w:firstRow="1" w:lastRow="0" w:firstColumn="1" w:lastColumn="0" w:noHBand="0" w:noVBand="1"/>
      </w:tblPr>
      <w:tblGrid>
        <w:gridCol w:w="2012"/>
        <w:gridCol w:w="7888"/>
      </w:tblGrid>
      <w:tr w:rsidR="000B3B82" w:rsidRPr="0000650B" w:rsidTr="0000650B">
        <w:tc>
          <w:tcPr>
            <w:tcW w:w="14549" w:type="dxa"/>
            <w:gridSpan w:val="2"/>
            <w:tcBorders>
              <w:bottom w:val="single" w:sz="8" w:space="0" w:color="000000"/>
            </w:tcBorders>
            <w:shd w:val="clear" w:color="auto" w:fill="FFFFFF" w:themeFill="background1"/>
            <w:tcMar>
              <w:top w:w="0" w:type="dxa"/>
              <w:left w:w="131" w:type="dxa"/>
              <w:bottom w:w="0" w:type="dxa"/>
              <w:right w:w="131" w:type="dxa"/>
            </w:tcMar>
            <w:hideMark/>
          </w:tcPr>
          <w:p w:rsidR="000B3B82" w:rsidRDefault="0007175C" w:rsidP="003A504A">
            <w:pPr>
              <w:spacing w:after="0" w:line="0" w:lineRule="atLeast"/>
              <w:jc w:val="both"/>
              <w:rPr>
                <w:rFonts w:ascii="PT Sans Narrow" w:eastAsia="Times New Roman" w:hAnsi="PT Sans Narrow" w:cs="Calibri"/>
                <w:b/>
                <w:bCs/>
                <w:color w:val="E05655"/>
                <w:sz w:val="28"/>
                <w:szCs w:val="28"/>
                <w:lang w:eastAsia="it-IT"/>
              </w:rPr>
            </w:pPr>
            <w:proofErr w:type="spellStart"/>
            <w:r w:rsidRPr="0000650B">
              <w:rPr>
                <w:rFonts w:ascii="PT Sans Narrow" w:eastAsia="Times New Roman" w:hAnsi="PT Sans Narrow" w:cs="Calibri"/>
                <w:b/>
                <w:bCs/>
                <w:color w:val="E05655"/>
                <w:sz w:val="28"/>
                <w:szCs w:val="28"/>
                <w:lang w:eastAsia="it-IT"/>
              </w:rPr>
              <w:t>Step</w:t>
            </w:r>
            <w:proofErr w:type="spellEnd"/>
            <w:r w:rsidRPr="0000650B">
              <w:rPr>
                <w:rFonts w:ascii="PT Sans Narrow" w:eastAsia="Times New Roman" w:hAnsi="PT Sans Narrow" w:cs="Calibri"/>
                <w:b/>
                <w:bCs/>
                <w:color w:val="E05655"/>
                <w:sz w:val="28"/>
                <w:szCs w:val="28"/>
                <w:lang w:eastAsia="it-IT"/>
              </w:rPr>
              <w:t xml:space="preserve"> </w:t>
            </w:r>
            <w:r w:rsidR="000B3B82" w:rsidRPr="0000650B">
              <w:rPr>
                <w:rFonts w:ascii="PT Sans Narrow" w:eastAsia="Times New Roman" w:hAnsi="PT Sans Narrow" w:cs="Calibri"/>
                <w:b/>
                <w:bCs/>
                <w:color w:val="E05655"/>
                <w:sz w:val="28"/>
                <w:szCs w:val="28"/>
                <w:lang w:eastAsia="it-IT"/>
              </w:rPr>
              <w:t xml:space="preserve">4 </w:t>
            </w:r>
            <w:r w:rsidR="0000650B">
              <w:rPr>
                <w:rFonts w:ascii="PT Sans Narrow" w:eastAsia="Times New Roman" w:hAnsi="PT Sans Narrow" w:cs="Calibri"/>
                <w:b/>
                <w:bCs/>
                <w:color w:val="E05655"/>
                <w:sz w:val="28"/>
                <w:szCs w:val="28"/>
                <w:lang w:eastAsia="it-IT"/>
              </w:rPr>
              <w:t xml:space="preserve">- </w:t>
            </w:r>
            <w:proofErr w:type="spellStart"/>
            <w:r w:rsidR="00541C57" w:rsidRPr="00E95131">
              <w:rPr>
                <w:rFonts w:ascii="PT Sans Narrow" w:eastAsia="Times New Roman" w:hAnsi="PT Sans Narrow" w:cs="Calibri"/>
                <w:b/>
                <w:bCs/>
                <w:color w:val="E05655"/>
                <w:sz w:val="28"/>
                <w:szCs w:val="28"/>
                <w:lang w:eastAsia="it-IT"/>
              </w:rPr>
              <w:t>Main</w:t>
            </w:r>
            <w:proofErr w:type="spellEnd"/>
            <w:r w:rsidR="00541C57" w:rsidRPr="00E95131">
              <w:rPr>
                <w:rFonts w:ascii="PT Sans Narrow" w:eastAsia="Times New Roman" w:hAnsi="PT Sans Narrow" w:cs="Calibri"/>
                <w:b/>
                <w:bCs/>
                <w:color w:val="E05655"/>
                <w:sz w:val="28"/>
                <w:szCs w:val="28"/>
                <w:lang w:eastAsia="it-IT"/>
              </w:rPr>
              <w:t xml:space="preserve"> </w:t>
            </w:r>
            <w:proofErr w:type="spellStart"/>
            <w:r w:rsidR="00541C57" w:rsidRPr="00E95131">
              <w:rPr>
                <w:rFonts w:ascii="PT Sans Narrow" w:eastAsia="Times New Roman" w:hAnsi="PT Sans Narrow" w:cs="Calibri"/>
                <w:b/>
                <w:bCs/>
                <w:color w:val="E05655"/>
                <w:sz w:val="28"/>
                <w:szCs w:val="28"/>
                <w:lang w:eastAsia="it-IT"/>
              </w:rPr>
              <w:t>results</w:t>
            </w:r>
            <w:proofErr w:type="spellEnd"/>
            <w:r w:rsidR="00541C57" w:rsidRPr="00E95131">
              <w:rPr>
                <w:rFonts w:ascii="PT Sans Narrow" w:eastAsia="Times New Roman" w:hAnsi="PT Sans Narrow" w:cs="Calibri"/>
                <w:b/>
                <w:bCs/>
                <w:color w:val="E05655"/>
                <w:sz w:val="28"/>
                <w:szCs w:val="28"/>
                <w:lang w:eastAsia="it-IT"/>
              </w:rPr>
              <w:t xml:space="preserve"> </w:t>
            </w:r>
            <w:proofErr w:type="spellStart"/>
            <w:r w:rsidR="00541C57" w:rsidRPr="00E95131">
              <w:rPr>
                <w:rFonts w:ascii="PT Sans Narrow" w:eastAsia="Times New Roman" w:hAnsi="PT Sans Narrow" w:cs="Calibri"/>
                <w:b/>
                <w:bCs/>
                <w:color w:val="E05655"/>
                <w:sz w:val="28"/>
                <w:szCs w:val="28"/>
                <w:lang w:eastAsia="it-IT"/>
              </w:rPr>
              <w:t>achieved</w:t>
            </w:r>
            <w:proofErr w:type="spellEnd"/>
          </w:p>
          <w:p w:rsidR="0000650B" w:rsidRPr="0000650B" w:rsidRDefault="0000650B" w:rsidP="003A504A">
            <w:pPr>
              <w:spacing w:after="0" w:line="0" w:lineRule="atLeast"/>
              <w:jc w:val="both"/>
              <w:rPr>
                <w:rFonts w:ascii="PT Sans Narrow" w:eastAsia="Times New Roman" w:hAnsi="PT Sans Narrow" w:cs="Times New Roman"/>
                <w:color w:val="E05655"/>
                <w:sz w:val="28"/>
                <w:szCs w:val="28"/>
                <w:lang w:eastAsia="it-IT"/>
              </w:rPr>
            </w:pPr>
          </w:p>
        </w:tc>
      </w:tr>
      <w:tr w:rsidR="000B3B82" w:rsidRPr="00DA23C1" w:rsidTr="008275AA">
        <w:trPr>
          <w:trHeight w:val="290"/>
        </w:trPr>
        <w:tc>
          <w:tcPr>
            <w:tcW w:w="14549" w:type="dxa"/>
            <w:gridSpan w:val="2"/>
            <w:tcBorders>
              <w:top w:val="single" w:sz="8" w:space="0" w:color="000000"/>
              <w:left w:val="single" w:sz="8" w:space="0" w:color="000000"/>
              <w:right w:val="single" w:sz="8" w:space="0" w:color="000000"/>
            </w:tcBorders>
            <w:shd w:val="clear" w:color="auto" w:fill="F2F2F2" w:themeFill="background1" w:themeFillShade="F2"/>
            <w:tcMar>
              <w:top w:w="0" w:type="dxa"/>
              <w:left w:w="131" w:type="dxa"/>
              <w:bottom w:w="0" w:type="dxa"/>
              <w:right w:w="131" w:type="dxa"/>
            </w:tcMar>
          </w:tcPr>
          <w:p w:rsidR="00D244C6" w:rsidRDefault="00541C57" w:rsidP="009F7E97">
            <w:pPr>
              <w:spacing w:after="0" w:line="240" w:lineRule="auto"/>
              <w:jc w:val="both"/>
              <w:rPr>
                <w:rFonts w:ascii="PT Sans Narrow" w:eastAsia="Times New Roman" w:hAnsi="PT Sans Narrow" w:cs="Calibri"/>
                <w:bCs/>
                <w:i/>
                <w:color w:val="000000"/>
                <w:sz w:val="24"/>
                <w:szCs w:val="24"/>
                <w:lang w:val="en-US" w:eastAsia="it-IT"/>
              </w:rPr>
            </w:pPr>
            <w:r w:rsidRPr="00541C57">
              <w:rPr>
                <w:rFonts w:ascii="PT Sans Narrow" w:eastAsia="Times New Roman" w:hAnsi="PT Sans Narrow" w:cs="Calibri"/>
                <w:i/>
                <w:color w:val="000000"/>
                <w:sz w:val="24"/>
                <w:szCs w:val="24"/>
                <w:lang w:val="en-GB" w:eastAsia="it-IT"/>
              </w:rPr>
              <w:t xml:space="preserve">The results of the developed initiative have a tangible impact on people and context. </w:t>
            </w:r>
            <w:r w:rsidRPr="00B62193">
              <w:rPr>
                <w:rFonts w:ascii="PT Sans Narrow" w:eastAsia="Times New Roman" w:hAnsi="PT Sans Narrow" w:cs="Calibri"/>
                <w:i/>
                <w:color w:val="000000"/>
                <w:sz w:val="24"/>
                <w:szCs w:val="24"/>
                <w:lang w:val="en-US" w:eastAsia="it-IT"/>
              </w:rPr>
              <w:t>What have been the tangible results of the initiative</w:t>
            </w:r>
            <w:r w:rsidRPr="00B62193">
              <w:rPr>
                <w:rFonts w:ascii="PT Sans Narrow" w:eastAsia="Times New Roman" w:hAnsi="PT Sans Narrow" w:cs="Calibri"/>
                <w:bCs/>
                <w:i/>
                <w:color w:val="000000"/>
                <w:sz w:val="24"/>
                <w:szCs w:val="24"/>
                <w:lang w:val="en-US" w:eastAsia="it-IT"/>
              </w:rPr>
              <w:t>?</w:t>
            </w:r>
          </w:p>
          <w:p w:rsidR="00666735" w:rsidRPr="00B62193" w:rsidRDefault="00666735" w:rsidP="009F7E97">
            <w:pPr>
              <w:spacing w:after="0" w:line="240" w:lineRule="auto"/>
              <w:jc w:val="both"/>
              <w:rPr>
                <w:rFonts w:ascii="PT Sans Narrow" w:eastAsia="Times New Roman" w:hAnsi="PT Sans Narrow" w:cs="Calibri"/>
                <w:i/>
                <w:color w:val="000000"/>
                <w:sz w:val="24"/>
                <w:szCs w:val="24"/>
                <w:lang w:val="en-US" w:eastAsia="it-IT"/>
              </w:rPr>
            </w:pPr>
          </w:p>
          <w:p w:rsidR="000B3B82" w:rsidRPr="00AE14ED" w:rsidRDefault="00541C57" w:rsidP="00AE14ED">
            <w:pPr>
              <w:spacing w:after="0" w:line="240" w:lineRule="auto"/>
              <w:jc w:val="both"/>
              <w:rPr>
                <w:rFonts w:ascii="PT Sans Narrow" w:eastAsia="Times New Roman" w:hAnsi="PT Sans Narrow" w:cs="Calibri"/>
                <w:color w:val="000000"/>
                <w:lang w:val="en-US" w:eastAsia="it-IT"/>
              </w:rPr>
            </w:pPr>
            <w:r w:rsidRPr="00AE14ED">
              <w:rPr>
                <w:rFonts w:ascii="PT Sans Narrow" w:eastAsia="Times New Roman" w:hAnsi="PT Sans Narrow" w:cs="Calibri"/>
                <w:b/>
                <w:color w:val="000000"/>
                <w:lang w:val="en-US" w:eastAsia="it-IT"/>
              </w:rPr>
              <w:t>Suggestions for the compilation</w:t>
            </w:r>
            <w:r w:rsidR="00D244C6" w:rsidRPr="00AE14ED">
              <w:rPr>
                <w:rFonts w:ascii="PT Sans Narrow" w:eastAsia="Times New Roman" w:hAnsi="PT Sans Narrow" w:cs="Calibri"/>
                <w:b/>
                <w:color w:val="000000"/>
                <w:lang w:val="en-US" w:eastAsia="it-IT"/>
              </w:rPr>
              <w:t>:</w:t>
            </w:r>
            <w:r w:rsidR="00AE14ED" w:rsidRPr="00280439">
              <w:rPr>
                <w:rFonts w:ascii="PT Sans Narrow" w:eastAsia="Times New Roman" w:hAnsi="PT Sans Narrow" w:cs="Calibri"/>
                <w:color w:val="000000"/>
                <w:lang w:val="en-GB" w:eastAsia="it-IT"/>
              </w:rPr>
              <w:t xml:space="preserve"> Please describe </w:t>
            </w:r>
            <w:r w:rsidR="0020407E" w:rsidRPr="003A07D1">
              <w:rPr>
                <w:rFonts w:ascii="PT Sans Narrow" w:eastAsia="Times New Roman" w:hAnsi="PT Sans Narrow" w:cstheme="minorHAnsi"/>
                <w:color w:val="000000"/>
                <w:lang w:val="en-GB" w:eastAsia="it-IT"/>
              </w:rPr>
              <w:t>(max 1000 characters)</w:t>
            </w:r>
            <w:r w:rsidR="0020407E">
              <w:rPr>
                <w:rFonts w:ascii="PT Sans Narrow" w:eastAsia="Times New Roman" w:hAnsi="PT Sans Narrow" w:cstheme="minorHAnsi"/>
                <w:color w:val="000000"/>
                <w:lang w:val="en-GB" w:eastAsia="it-IT"/>
              </w:rPr>
              <w:t xml:space="preserve"> </w:t>
            </w:r>
            <w:r w:rsidR="00AE14ED" w:rsidRPr="003A07D1">
              <w:rPr>
                <w:rFonts w:ascii="PT Sans Narrow" w:eastAsia="Times New Roman" w:hAnsi="PT Sans Narrow" w:cs="Calibri"/>
                <w:color w:val="000000"/>
                <w:lang w:val="en-GB" w:eastAsia="it-IT"/>
              </w:rPr>
              <w:t xml:space="preserve">all </w:t>
            </w:r>
            <w:r w:rsidR="00AE14ED" w:rsidRPr="003A07D1">
              <w:rPr>
                <w:rFonts w:ascii="PT Sans Narrow" w:eastAsia="Times New Roman" w:hAnsi="PT Sans Narrow" w:cs="Calibri"/>
                <w:bCs/>
                <w:color w:val="000000"/>
                <w:lang w:val="en-GB" w:eastAsia="it-IT"/>
              </w:rPr>
              <w:t>the relevant results</w:t>
            </w:r>
            <w:r w:rsidR="00AE14ED" w:rsidRPr="003A07D1">
              <w:rPr>
                <w:rFonts w:ascii="PT Sans Narrow" w:eastAsia="Times New Roman" w:hAnsi="PT Sans Narrow" w:cs="Calibri"/>
                <w:color w:val="000000"/>
                <w:lang w:val="en-GB" w:eastAsia="it-IT"/>
              </w:rPr>
              <w:t xml:space="preserve"> you have achieved throughout the initiative.</w:t>
            </w:r>
            <w:r w:rsidR="00D244C6" w:rsidRPr="003A07D1">
              <w:rPr>
                <w:rFonts w:ascii="PT Sans Narrow" w:eastAsia="Times New Roman" w:hAnsi="PT Sans Narrow" w:cs="Calibri"/>
                <w:color w:val="000000"/>
                <w:lang w:val="en-US" w:eastAsia="it-IT"/>
              </w:rPr>
              <w:t xml:space="preserve"> </w:t>
            </w:r>
            <w:r w:rsidR="00AE14ED" w:rsidRPr="003A07D1">
              <w:rPr>
                <w:rFonts w:ascii="PT Sans Narrow" w:eastAsia="Times New Roman" w:hAnsi="PT Sans Narrow" w:cs="Calibri"/>
                <w:color w:val="000000"/>
                <w:lang w:val="en-GB" w:eastAsia="it-IT"/>
              </w:rPr>
              <w:t xml:space="preserve">Try to be very concrete by providing </w:t>
            </w:r>
            <w:r w:rsidR="00AE14ED" w:rsidRPr="003A07D1">
              <w:rPr>
                <w:rFonts w:ascii="PT Sans Narrow" w:eastAsia="Times New Roman" w:hAnsi="PT Sans Narrow" w:cs="Calibri"/>
                <w:bCs/>
                <w:color w:val="000000"/>
                <w:lang w:val="en-GB" w:eastAsia="it-IT"/>
              </w:rPr>
              <w:t>all facts</w:t>
            </w:r>
            <w:r w:rsidR="00AE14ED" w:rsidRPr="003A07D1">
              <w:rPr>
                <w:rFonts w:ascii="PT Sans Narrow" w:eastAsia="Times New Roman" w:hAnsi="PT Sans Narrow" w:cs="Calibri"/>
                <w:color w:val="000000"/>
                <w:lang w:val="en-GB" w:eastAsia="it-IT"/>
              </w:rPr>
              <w:t xml:space="preserve"> that have been collected</w:t>
            </w:r>
            <w:r w:rsidR="00AE14ED">
              <w:rPr>
                <w:rFonts w:ascii="PT Sans Narrow" w:eastAsia="Times New Roman" w:hAnsi="PT Sans Narrow" w:cs="Calibri"/>
                <w:color w:val="000000"/>
                <w:lang w:val="en-GB" w:eastAsia="it-IT"/>
              </w:rPr>
              <w:t xml:space="preserve"> and describe them with charts and diagrams, if they have already been produced. </w:t>
            </w:r>
            <w:r w:rsidR="00AE14ED" w:rsidRPr="00280439">
              <w:rPr>
                <w:rFonts w:ascii="PT Sans Narrow" w:eastAsia="Times New Roman" w:hAnsi="PT Sans Narrow" w:cs="Calibri"/>
                <w:color w:val="000000"/>
                <w:lang w:val="en-GB" w:eastAsia="it-IT"/>
              </w:rPr>
              <w:t xml:space="preserve"> </w:t>
            </w:r>
          </w:p>
        </w:tc>
      </w:tr>
      <w:tr w:rsidR="000B3B82" w:rsidRPr="00823C76" w:rsidTr="008275AA">
        <w:trPr>
          <w:trHeight w:val="331"/>
        </w:trPr>
        <w:tc>
          <w:tcPr>
            <w:tcW w:w="2399" w:type="dxa"/>
            <w:tcBorders>
              <w:top w:val="single" w:sz="8" w:space="0" w:color="000000"/>
              <w:left w:val="single" w:sz="8" w:space="0" w:color="000000"/>
              <w:bottom w:val="single" w:sz="4" w:space="0" w:color="auto"/>
              <w:right w:val="single" w:sz="8" w:space="0" w:color="000000"/>
            </w:tcBorders>
            <w:tcMar>
              <w:top w:w="0" w:type="dxa"/>
              <w:left w:w="131" w:type="dxa"/>
              <w:bottom w:w="0" w:type="dxa"/>
              <w:right w:w="131" w:type="dxa"/>
            </w:tcMar>
            <w:hideMark/>
          </w:tcPr>
          <w:p w:rsidR="000B3B82" w:rsidRPr="002A0503" w:rsidRDefault="000B3B82" w:rsidP="00525DB0">
            <w:pPr>
              <w:spacing w:after="0" w:line="0" w:lineRule="atLeast"/>
              <w:jc w:val="both"/>
              <w:rPr>
                <w:rFonts w:ascii="PT Sans Narrow" w:eastAsia="Times New Roman" w:hAnsi="PT Sans Narrow" w:cstheme="minorHAnsi"/>
                <w:b/>
                <w:color w:val="E05655"/>
                <w:lang w:val="en-US" w:eastAsia="it-IT"/>
              </w:rPr>
            </w:pPr>
            <w:r w:rsidRPr="002A0503">
              <w:rPr>
                <w:rFonts w:ascii="PT Sans Narrow" w:eastAsia="Times New Roman" w:hAnsi="PT Sans Narrow" w:cstheme="minorHAnsi"/>
                <w:b/>
                <w:color w:val="E05655"/>
                <w:lang w:val="en-US" w:eastAsia="it-IT"/>
              </w:rPr>
              <w:t>TE</w:t>
            </w:r>
            <w:r w:rsidR="00525DB0">
              <w:rPr>
                <w:rFonts w:ascii="PT Sans Narrow" w:eastAsia="Times New Roman" w:hAnsi="PT Sans Narrow" w:cstheme="minorHAnsi"/>
                <w:b/>
                <w:color w:val="E05655"/>
                <w:lang w:val="en-US" w:eastAsia="it-IT"/>
              </w:rPr>
              <w:t>XT</w:t>
            </w:r>
          </w:p>
        </w:tc>
        <w:tc>
          <w:tcPr>
            <w:tcW w:w="12150" w:type="dxa"/>
            <w:tcBorders>
              <w:top w:val="single" w:sz="8" w:space="0" w:color="000000"/>
              <w:left w:val="single" w:sz="8" w:space="0" w:color="000000"/>
              <w:right w:val="single" w:sz="8" w:space="0" w:color="000000"/>
            </w:tcBorders>
            <w:tcMar>
              <w:top w:w="0" w:type="dxa"/>
              <w:left w:w="131" w:type="dxa"/>
              <w:bottom w:w="0" w:type="dxa"/>
              <w:right w:w="131" w:type="dxa"/>
            </w:tcMar>
            <w:hideMark/>
          </w:tcPr>
          <w:p w:rsidR="000B3B82" w:rsidRDefault="000B3B82" w:rsidP="00B5612E">
            <w:pPr>
              <w:spacing w:after="0" w:line="0" w:lineRule="atLeast"/>
              <w:rPr>
                <w:rFonts w:ascii="PT Sans Narrow" w:eastAsia="Times New Roman" w:hAnsi="PT Sans Narrow" w:cs="Calibri"/>
                <w:b/>
                <w:color w:val="000000"/>
                <w:lang w:eastAsia="it-IT"/>
              </w:rPr>
            </w:pPr>
          </w:p>
          <w:p w:rsidR="006A6C72" w:rsidRDefault="006A6C72" w:rsidP="00B5612E">
            <w:pPr>
              <w:spacing w:after="0" w:line="0" w:lineRule="atLeast"/>
              <w:rPr>
                <w:rFonts w:ascii="PT Sans Narrow" w:eastAsia="Times New Roman" w:hAnsi="PT Sans Narrow" w:cs="Calibri"/>
                <w:b/>
                <w:color w:val="000000"/>
                <w:lang w:eastAsia="it-IT"/>
              </w:rPr>
            </w:pPr>
          </w:p>
          <w:p w:rsidR="006A6C72" w:rsidRDefault="006A6C72" w:rsidP="00B5612E">
            <w:pPr>
              <w:spacing w:after="0" w:line="0" w:lineRule="atLeast"/>
              <w:rPr>
                <w:rFonts w:ascii="PT Sans Narrow" w:eastAsia="Times New Roman" w:hAnsi="PT Sans Narrow" w:cs="Calibri"/>
                <w:b/>
                <w:color w:val="000000"/>
                <w:lang w:eastAsia="it-IT"/>
              </w:rPr>
            </w:pPr>
          </w:p>
          <w:p w:rsidR="006A6C72" w:rsidRDefault="006A6C72" w:rsidP="00B5612E">
            <w:pPr>
              <w:spacing w:after="0" w:line="0" w:lineRule="atLeast"/>
              <w:rPr>
                <w:rFonts w:ascii="PT Sans Narrow" w:eastAsia="Times New Roman" w:hAnsi="PT Sans Narrow" w:cs="Calibri"/>
                <w:b/>
                <w:color w:val="000000"/>
                <w:lang w:eastAsia="it-IT"/>
              </w:rPr>
            </w:pPr>
          </w:p>
          <w:p w:rsidR="00650A8B" w:rsidRDefault="00650A8B" w:rsidP="00B5612E">
            <w:pPr>
              <w:spacing w:after="0" w:line="0" w:lineRule="atLeast"/>
              <w:rPr>
                <w:rFonts w:ascii="PT Sans Narrow" w:eastAsia="Times New Roman" w:hAnsi="PT Sans Narrow" w:cs="Calibri"/>
                <w:b/>
                <w:color w:val="000000"/>
                <w:lang w:eastAsia="it-IT"/>
              </w:rPr>
            </w:pPr>
          </w:p>
          <w:p w:rsidR="00650A8B" w:rsidRDefault="00650A8B" w:rsidP="00B5612E">
            <w:pPr>
              <w:spacing w:after="0" w:line="0" w:lineRule="atLeast"/>
              <w:rPr>
                <w:rFonts w:ascii="PT Sans Narrow" w:eastAsia="Times New Roman" w:hAnsi="PT Sans Narrow" w:cs="Calibri"/>
                <w:b/>
                <w:color w:val="000000"/>
                <w:lang w:eastAsia="it-IT"/>
              </w:rPr>
            </w:pPr>
          </w:p>
          <w:p w:rsidR="006A6C72" w:rsidRDefault="006A6C72" w:rsidP="00B5612E">
            <w:pPr>
              <w:spacing w:after="0" w:line="0" w:lineRule="atLeast"/>
              <w:rPr>
                <w:rFonts w:ascii="PT Sans Narrow" w:eastAsia="Times New Roman" w:hAnsi="PT Sans Narrow" w:cs="Calibri"/>
                <w:b/>
                <w:color w:val="000000"/>
                <w:lang w:eastAsia="it-IT"/>
              </w:rPr>
            </w:pPr>
          </w:p>
          <w:p w:rsidR="006A6C72" w:rsidRDefault="006A6C72" w:rsidP="00B5612E">
            <w:pPr>
              <w:spacing w:after="0" w:line="0" w:lineRule="atLeast"/>
              <w:rPr>
                <w:rFonts w:ascii="PT Sans Narrow" w:eastAsia="Times New Roman" w:hAnsi="PT Sans Narrow" w:cs="Calibri"/>
                <w:b/>
                <w:color w:val="000000"/>
                <w:lang w:eastAsia="it-IT"/>
              </w:rPr>
            </w:pPr>
          </w:p>
          <w:p w:rsidR="006A6C72" w:rsidRDefault="006A6C72" w:rsidP="00B5612E">
            <w:pPr>
              <w:spacing w:after="0" w:line="0" w:lineRule="atLeast"/>
              <w:rPr>
                <w:rFonts w:ascii="PT Sans Narrow" w:eastAsia="Times New Roman" w:hAnsi="PT Sans Narrow" w:cs="Calibri"/>
                <w:b/>
                <w:color w:val="000000"/>
                <w:lang w:eastAsia="it-IT"/>
              </w:rPr>
            </w:pPr>
          </w:p>
          <w:p w:rsidR="006A6C72" w:rsidRPr="00823C76" w:rsidRDefault="006A6C72" w:rsidP="00B5612E">
            <w:pPr>
              <w:spacing w:after="0" w:line="0" w:lineRule="atLeast"/>
              <w:rPr>
                <w:rFonts w:ascii="PT Sans Narrow" w:eastAsia="Times New Roman" w:hAnsi="PT Sans Narrow" w:cstheme="minorHAnsi"/>
                <w:color w:val="000000"/>
                <w:u w:val="single"/>
                <w:lang w:eastAsia="it-IT"/>
              </w:rPr>
            </w:pPr>
          </w:p>
        </w:tc>
      </w:tr>
      <w:tr w:rsidR="000B3B82" w:rsidRPr="00823C76" w:rsidTr="008275AA">
        <w:trPr>
          <w:trHeight w:val="505"/>
        </w:trPr>
        <w:tc>
          <w:tcPr>
            <w:tcW w:w="2399"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0B3B82" w:rsidRPr="002A0503" w:rsidRDefault="000B3B82" w:rsidP="00966E37">
            <w:pPr>
              <w:spacing w:after="0" w:line="240" w:lineRule="auto"/>
              <w:rPr>
                <w:rFonts w:ascii="PT Sans Narrow" w:eastAsia="Times New Roman" w:hAnsi="PT Sans Narrow" w:cstheme="minorHAnsi"/>
                <w:b/>
                <w:color w:val="E05655"/>
                <w:lang w:val="en-US" w:eastAsia="it-IT"/>
              </w:rPr>
            </w:pPr>
            <w:r w:rsidRPr="002A0503">
              <w:rPr>
                <w:rFonts w:ascii="PT Sans Narrow" w:eastAsia="Times New Roman" w:hAnsi="PT Sans Narrow" w:cs="Calibri"/>
                <w:b/>
                <w:color w:val="E05655"/>
                <w:lang w:val="en-US" w:eastAsia="it-IT"/>
              </w:rPr>
              <w:t xml:space="preserve">1-3 </w:t>
            </w:r>
            <w:r w:rsidR="003A07D1" w:rsidRPr="002A0503">
              <w:rPr>
                <w:rFonts w:ascii="PT Sans Narrow" w:eastAsia="Times New Roman" w:hAnsi="PT Sans Narrow" w:cs="Calibri"/>
                <w:b/>
                <w:color w:val="E05655"/>
                <w:lang w:val="en-US" w:eastAsia="it-IT"/>
              </w:rPr>
              <w:t>SLIDE</w:t>
            </w:r>
            <w:r w:rsidR="003A07D1">
              <w:rPr>
                <w:rFonts w:ascii="PT Sans Narrow" w:eastAsia="Times New Roman" w:hAnsi="PT Sans Narrow" w:cs="Calibri"/>
                <w:b/>
                <w:color w:val="E05655"/>
                <w:lang w:val="en-US" w:eastAsia="it-IT"/>
              </w:rPr>
              <w:t>S</w:t>
            </w:r>
            <w:r w:rsidR="003A07D1" w:rsidRPr="002A0503">
              <w:rPr>
                <w:rFonts w:ascii="PT Sans Narrow" w:eastAsia="Times New Roman" w:hAnsi="PT Sans Narrow" w:cs="Calibri"/>
                <w:b/>
                <w:color w:val="E05655"/>
                <w:lang w:val="en-US" w:eastAsia="it-IT"/>
              </w:rPr>
              <w:t xml:space="preserve"> </w:t>
            </w:r>
            <w:r w:rsidR="003A07D1">
              <w:rPr>
                <w:rFonts w:ascii="PT Sans Narrow" w:eastAsia="Times New Roman" w:hAnsi="PT Sans Narrow" w:cs="Calibri"/>
                <w:b/>
                <w:color w:val="E05655"/>
                <w:lang w:val="en-US" w:eastAsia="it-IT"/>
              </w:rPr>
              <w:t>AND/OR DOCUMENTS</w:t>
            </w:r>
            <w:r w:rsidR="003A07D1" w:rsidRPr="002A0503">
              <w:rPr>
                <w:rFonts w:ascii="PT Sans Narrow" w:eastAsia="Times New Roman" w:hAnsi="PT Sans Narrow" w:cs="Calibri"/>
                <w:b/>
                <w:color w:val="E05655"/>
                <w:lang w:val="en-US" w:eastAsia="it-IT"/>
              </w:rPr>
              <w:t xml:space="preserve"> </w:t>
            </w:r>
          </w:p>
        </w:tc>
        <w:tc>
          <w:tcPr>
            <w:tcW w:w="121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31" w:type="dxa"/>
              <w:bottom w:w="0" w:type="dxa"/>
              <w:right w:w="131" w:type="dxa"/>
            </w:tcMar>
          </w:tcPr>
          <w:p w:rsidR="000B3B82" w:rsidRDefault="000B3B82" w:rsidP="00360DB0">
            <w:pPr>
              <w:spacing w:after="0" w:line="240" w:lineRule="auto"/>
              <w:rPr>
                <w:rFonts w:ascii="PT Sans Narrow" w:eastAsia="Times New Roman" w:hAnsi="PT Sans Narrow" w:cstheme="minorHAnsi"/>
                <w:bCs/>
                <w:color w:val="FF0000"/>
                <w:lang w:eastAsia="it-IT"/>
              </w:rPr>
            </w:pPr>
          </w:p>
          <w:p w:rsidR="00650A8B" w:rsidRDefault="00650A8B" w:rsidP="00360DB0">
            <w:pPr>
              <w:spacing w:after="0" w:line="240" w:lineRule="auto"/>
              <w:rPr>
                <w:rFonts w:ascii="PT Sans Narrow" w:eastAsia="Times New Roman" w:hAnsi="PT Sans Narrow" w:cstheme="minorHAnsi"/>
                <w:bCs/>
                <w:color w:val="FF0000"/>
                <w:lang w:eastAsia="it-IT"/>
              </w:rPr>
            </w:pPr>
          </w:p>
          <w:p w:rsidR="00650A8B" w:rsidRDefault="00650A8B" w:rsidP="00360DB0">
            <w:pPr>
              <w:spacing w:after="0" w:line="240" w:lineRule="auto"/>
              <w:rPr>
                <w:rFonts w:ascii="PT Sans Narrow" w:eastAsia="Times New Roman" w:hAnsi="PT Sans Narrow" w:cstheme="minorHAnsi"/>
                <w:bCs/>
                <w:color w:val="FF0000"/>
                <w:lang w:eastAsia="it-IT"/>
              </w:rPr>
            </w:pPr>
          </w:p>
          <w:p w:rsidR="00650A8B" w:rsidRDefault="00650A8B" w:rsidP="00360DB0">
            <w:pPr>
              <w:spacing w:after="0" w:line="240" w:lineRule="auto"/>
              <w:rPr>
                <w:rFonts w:ascii="PT Sans Narrow" w:eastAsia="Times New Roman" w:hAnsi="PT Sans Narrow" w:cstheme="minorHAnsi"/>
                <w:bCs/>
                <w:color w:val="FF0000"/>
                <w:lang w:eastAsia="it-IT"/>
              </w:rPr>
            </w:pPr>
          </w:p>
          <w:p w:rsidR="006A6C72" w:rsidRDefault="006A6C72" w:rsidP="00360DB0">
            <w:pPr>
              <w:spacing w:after="0" w:line="240" w:lineRule="auto"/>
              <w:rPr>
                <w:rFonts w:ascii="PT Sans Narrow" w:eastAsia="Times New Roman" w:hAnsi="PT Sans Narrow" w:cstheme="minorHAnsi"/>
                <w:bCs/>
                <w:color w:val="FF0000"/>
                <w:lang w:eastAsia="it-IT"/>
              </w:rPr>
            </w:pPr>
          </w:p>
          <w:p w:rsidR="006A6C72" w:rsidRDefault="006A6C72" w:rsidP="00360DB0">
            <w:pPr>
              <w:spacing w:after="0" w:line="240" w:lineRule="auto"/>
              <w:rPr>
                <w:rFonts w:ascii="PT Sans Narrow" w:eastAsia="Times New Roman" w:hAnsi="PT Sans Narrow" w:cstheme="minorHAnsi"/>
                <w:bCs/>
                <w:color w:val="FF0000"/>
                <w:lang w:eastAsia="it-IT"/>
              </w:rPr>
            </w:pPr>
          </w:p>
          <w:p w:rsidR="006A6C72" w:rsidRPr="00823C76" w:rsidRDefault="006A6C72" w:rsidP="00360DB0">
            <w:pPr>
              <w:spacing w:after="0" w:line="240" w:lineRule="auto"/>
              <w:rPr>
                <w:rFonts w:ascii="PT Sans Narrow" w:eastAsia="Times New Roman" w:hAnsi="PT Sans Narrow" w:cstheme="minorHAnsi"/>
                <w:bCs/>
                <w:color w:val="FF0000"/>
                <w:lang w:eastAsia="it-IT"/>
              </w:rPr>
            </w:pPr>
          </w:p>
        </w:tc>
      </w:tr>
    </w:tbl>
    <w:p w:rsidR="00650A8B" w:rsidRDefault="00650A8B" w:rsidP="000B3B82">
      <w:pPr>
        <w:spacing w:after="0" w:line="240" w:lineRule="auto"/>
        <w:rPr>
          <w:rFonts w:ascii="PT Sans Narrow" w:eastAsia="Times New Roman" w:hAnsi="PT Sans Narrow" w:cs="Calibri"/>
          <w:b/>
          <w:bCs/>
          <w:color w:val="000000"/>
          <w:sz w:val="24"/>
          <w:szCs w:val="24"/>
          <w:lang w:eastAsia="it-IT"/>
        </w:rPr>
      </w:pPr>
    </w:p>
    <w:p w:rsidR="00650A8B" w:rsidRPr="00823C76" w:rsidRDefault="00650A8B" w:rsidP="000B3B82">
      <w:pPr>
        <w:spacing w:after="0" w:line="240" w:lineRule="auto"/>
        <w:rPr>
          <w:rFonts w:ascii="PT Sans Narrow" w:eastAsia="Times New Roman" w:hAnsi="PT Sans Narrow" w:cs="Calibri"/>
          <w:b/>
          <w:bCs/>
          <w:color w:val="000000"/>
          <w:sz w:val="24"/>
          <w:szCs w:val="24"/>
          <w:lang w:eastAsia="it-IT"/>
        </w:rPr>
      </w:pPr>
    </w:p>
    <w:tbl>
      <w:tblPr>
        <w:tblW w:w="0" w:type="auto"/>
        <w:tblCellMar>
          <w:top w:w="15" w:type="dxa"/>
          <w:left w:w="15" w:type="dxa"/>
          <w:bottom w:w="15" w:type="dxa"/>
          <w:right w:w="15" w:type="dxa"/>
        </w:tblCellMar>
        <w:tblLook w:val="04A0" w:firstRow="1" w:lastRow="0" w:firstColumn="1" w:lastColumn="0" w:noHBand="0" w:noVBand="1"/>
      </w:tblPr>
      <w:tblGrid>
        <w:gridCol w:w="2018"/>
        <w:gridCol w:w="7882"/>
      </w:tblGrid>
      <w:tr w:rsidR="000B3B82" w:rsidRPr="00DA23C1" w:rsidTr="0000650B">
        <w:tc>
          <w:tcPr>
            <w:tcW w:w="14549" w:type="dxa"/>
            <w:gridSpan w:val="2"/>
            <w:tcBorders>
              <w:bottom w:val="single" w:sz="8" w:space="0" w:color="000000"/>
            </w:tcBorders>
            <w:shd w:val="clear" w:color="auto" w:fill="FFFFFF" w:themeFill="background1"/>
            <w:tcMar>
              <w:top w:w="0" w:type="dxa"/>
              <w:left w:w="131" w:type="dxa"/>
              <w:bottom w:w="0" w:type="dxa"/>
              <w:right w:w="131" w:type="dxa"/>
            </w:tcMar>
            <w:hideMark/>
          </w:tcPr>
          <w:p w:rsidR="000B3B82" w:rsidRPr="008D0ADE" w:rsidRDefault="0000650B" w:rsidP="003A5A18">
            <w:pPr>
              <w:spacing w:after="0" w:line="0" w:lineRule="atLeast"/>
              <w:jc w:val="both"/>
              <w:rPr>
                <w:rFonts w:ascii="PT Sans Narrow" w:eastAsia="Times New Roman" w:hAnsi="PT Sans Narrow" w:cs="Calibri"/>
                <w:b/>
                <w:bCs/>
                <w:color w:val="E05655"/>
                <w:sz w:val="28"/>
                <w:szCs w:val="28"/>
                <w:lang w:val="en-US" w:eastAsia="it-IT"/>
              </w:rPr>
            </w:pPr>
            <w:r>
              <w:rPr>
                <w:rFonts w:ascii="PT Sans Narrow" w:eastAsia="Times New Roman" w:hAnsi="PT Sans Narrow" w:cs="Calibri"/>
                <w:b/>
                <w:bCs/>
                <w:noProof/>
                <w:color w:val="E05655"/>
                <w:sz w:val="28"/>
                <w:szCs w:val="28"/>
                <w:lang w:eastAsia="it-IT"/>
              </w:rPr>
              <w:lastRenderedPageBreak/>
              <w:drawing>
                <wp:anchor distT="0" distB="0" distL="114300" distR="114300" simplePos="0" relativeHeight="251668480" behindDoc="0" locked="0" layoutInCell="1" allowOverlap="1" wp14:anchorId="7CA50D26" wp14:editId="62F66BFB">
                  <wp:simplePos x="0" y="0"/>
                  <wp:positionH relativeFrom="column">
                    <wp:posOffset>-434340</wp:posOffset>
                  </wp:positionH>
                  <wp:positionV relativeFrom="paragraph">
                    <wp:posOffset>-34290</wp:posOffset>
                  </wp:positionV>
                  <wp:extent cx="361950" cy="304800"/>
                  <wp:effectExtent l="19050" t="0" r="0" b="0"/>
                  <wp:wrapNone/>
                  <wp:docPr id="8" name="Immagine 0" descr="ico_st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_step.jpg"/>
                          <pic:cNvPicPr/>
                        </pic:nvPicPr>
                        <pic:blipFill>
                          <a:blip r:embed="rId11"/>
                          <a:stretch>
                            <a:fillRect/>
                          </a:stretch>
                        </pic:blipFill>
                        <pic:spPr>
                          <a:xfrm>
                            <a:off x="0" y="0"/>
                            <a:ext cx="361950" cy="304800"/>
                          </a:xfrm>
                          <a:prstGeom prst="rect">
                            <a:avLst/>
                          </a:prstGeom>
                        </pic:spPr>
                      </pic:pic>
                    </a:graphicData>
                  </a:graphic>
                </wp:anchor>
              </w:drawing>
            </w:r>
            <w:r w:rsidR="0007175C" w:rsidRPr="008D0ADE">
              <w:rPr>
                <w:rFonts w:ascii="PT Sans Narrow" w:eastAsia="Times New Roman" w:hAnsi="PT Sans Narrow" w:cs="Calibri"/>
                <w:b/>
                <w:bCs/>
                <w:color w:val="E05655"/>
                <w:sz w:val="28"/>
                <w:szCs w:val="28"/>
                <w:lang w:val="en-US" w:eastAsia="it-IT"/>
              </w:rPr>
              <w:t xml:space="preserve">Step </w:t>
            </w:r>
            <w:r w:rsidR="000B3B82" w:rsidRPr="008D0ADE">
              <w:rPr>
                <w:rFonts w:ascii="PT Sans Narrow" w:eastAsia="Times New Roman" w:hAnsi="PT Sans Narrow" w:cs="Calibri"/>
                <w:b/>
                <w:bCs/>
                <w:color w:val="E05655"/>
                <w:sz w:val="28"/>
                <w:szCs w:val="28"/>
                <w:lang w:val="en-US" w:eastAsia="it-IT"/>
              </w:rPr>
              <w:t xml:space="preserve">5 </w:t>
            </w:r>
            <w:r w:rsidRPr="008D0ADE">
              <w:rPr>
                <w:rFonts w:ascii="PT Sans Narrow" w:eastAsia="Times New Roman" w:hAnsi="PT Sans Narrow" w:cs="Calibri"/>
                <w:b/>
                <w:bCs/>
                <w:color w:val="E05655"/>
                <w:sz w:val="28"/>
                <w:szCs w:val="28"/>
                <w:lang w:val="en-US" w:eastAsia="it-IT"/>
              </w:rPr>
              <w:t xml:space="preserve">- </w:t>
            </w:r>
            <w:r w:rsidR="008D0ADE" w:rsidRPr="00E95131">
              <w:rPr>
                <w:rFonts w:ascii="PT Sans Narrow" w:eastAsia="Times New Roman" w:hAnsi="PT Sans Narrow" w:cs="Calibri"/>
                <w:b/>
                <w:bCs/>
                <w:color w:val="E05655"/>
                <w:sz w:val="28"/>
                <w:szCs w:val="28"/>
                <w:lang w:val="en-US" w:eastAsia="it-IT"/>
              </w:rPr>
              <w:t>Main beneficiaries and needs addressed</w:t>
            </w:r>
          </w:p>
          <w:p w:rsidR="0000650B" w:rsidRPr="008D0ADE" w:rsidRDefault="0000650B" w:rsidP="003A5A18">
            <w:pPr>
              <w:spacing w:after="0" w:line="0" w:lineRule="atLeast"/>
              <w:jc w:val="both"/>
              <w:rPr>
                <w:rFonts w:ascii="PT Sans Narrow" w:eastAsia="Times New Roman" w:hAnsi="PT Sans Narrow" w:cs="Times New Roman"/>
                <w:color w:val="E05655"/>
                <w:sz w:val="24"/>
                <w:szCs w:val="24"/>
                <w:lang w:val="en-US" w:eastAsia="it-IT"/>
              </w:rPr>
            </w:pPr>
          </w:p>
        </w:tc>
      </w:tr>
      <w:tr w:rsidR="000B3B82" w:rsidRPr="00DA23C1" w:rsidTr="008275AA">
        <w:trPr>
          <w:trHeight w:val="288"/>
        </w:trPr>
        <w:tc>
          <w:tcPr>
            <w:tcW w:w="14549" w:type="dxa"/>
            <w:gridSpan w:val="2"/>
            <w:tcBorders>
              <w:top w:val="single" w:sz="8" w:space="0" w:color="000000"/>
              <w:left w:val="single" w:sz="8" w:space="0" w:color="000000"/>
              <w:right w:val="single" w:sz="8" w:space="0" w:color="000000"/>
            </w:tcBorders>
            <w:shd w:val="clear" w:color="auto" w:fill="F2F2F2" w:themeFill="background1" w:themeFillShade="F2"/>
            <w:tcMar>
              <w:top w:w="0" w:type="dxa"/>
              <w:left w:w="131" w:type="dxa"/>
              <w:bottom w:w="0" w:type="dxa"/>
              <w:right w:w="131" w:type="dxa"/>
            </w:tcMar>
          </w:tcPr>
          <w:p w:rsidR="00D244C6" w:rsidRPr="003A07D1" w:rsidRDefault="00141752" w:rsidP="007B0B9F">
            <w:pPr>
              <w:spacing w:after="0" w:line="240" w:lineRule="auto"/>
              <w:jc w:val="both"/>
              <w:rPr>
                <w:rFonts w:ascii="PT Sans Narrow" w:eastAsia="Times New Roman" w:hAnsi="PT Sans Narrow" w:cstheme="minorHAnsi"/>
                <w:bCs/>
                <w:i/>
                <w:color w:val="000000"/>
                <w:sz w:val="24"/>
                <w:szCs w:val="24"/>
                <w:lang w:val="en-GB" w:eastAsia="it-IT"/>
              </w:rPr>
            </w:pPr>
            <w:r w:rsidRPr="003A07D1">
              <w:rPr>
                <w:rFonts w:ascii="PT Sans Narrow" w:eastAsia="Times New Roman" w:hAnsi="PT Sans Narrow" w:cstheme="minorHAnsi"/>
                <w:i/>
                <w:color w:val="000000"/>
                <w:sz w:val="24"/>
                <w:szCs w:val="24"/>
                <w:lang w:val="en-US" w:eastAsia="it-IT"/>
              </w:rPr>
              <w:t>W</w:t>
            </w:r>
            <w:proofErr w:type="spellStart"/>
            <w:r w:rsidR="008D0ADE" w:rsidRPr="003A07D1">
              <w:rPr>
                <w:rFonts w:ascii="PT Sans Narrow" w:eastAsia="Times New Roman" w:hAnsi="PT Sans Narrow" w:cstheme="minorHAnsi"/>
                <w:i/>
                <w:color w:val="000000"/>
                <w:sz w:val="24"/>
                <w:szCs w:val="24"/>
                <w:lang w:val="en-GB" w:eastAsia="it-IT"/>
              </w:rPr>
              <w:t>ho</w:t>
            </w:r>
            <w:proofErr w:type="spellEnd"/>
            <w:r w:rsidR="008D0ADE" w:rsidRPr="003A07D1">
              <w:rPr>
                <w:rFonts w:ascii="PT Sans Narrow" w:eastAsia="Times New Roman" w:hAnsi="PT Sans Narrow" w:cstheme="minorHAnsi"/>
                <w:i/>
                <w:color w:val="000000"/>
                <w:sz w:val="24"/>
                <w:szCs w:val="24"/>
                <w:lang w:val="en-GB" w:eastAsia="it-IT"/>
              </w:rPr>
              <w:t xml:space="preserve"> are the</w:t>
            </w:r>
            <w:r w:rsidR="008D0ADE" w:rsidRPr="003A07D1">
              <w:rPr>
                <w:rFonts w:ascii="PT Sans Narrow" w:eastAsia="Times New Roman" w:hAnsi="PT Sans Narrow" w:cstheme="minorHAnsi"/>
                <w:bCs/>
                <w:i/>
                <w:color w:val="000000"/>
                <w:sz w:val="24"/>
                <w:szCs w:val="24"/>
                <w:lang w:val="en-GB" w:eastAsia="it-IT"/>
              </w:rPr>
              <w:t xml:space="preserve"> real beneficiaries</w:t>
            </w:r>
            <w:r w:rsidR="008D0ADE" w:rsidRPr="003A07D1">
              <w:rPr>
                <w:rFonts w:ascii="PT Sans Narrow" w:eastAsia="Times New Roman" w:hAnsi="PT Sans Narrow" w:cstheme="minorHAnsi"/>
                <w:i/>
                <w:color w:val="000000"/>
                <w:sz w:val="24"/>
                <w:szCs w:val="24"/>
                <w:lang w:val="en-GB" w:eastAsia="it-IT"/>
              </w:rPr>
              <w:t xml:space="preserve"> of the </w:t>
            </w:r>
            <w:r w:rsidR="008D0ADE" w:rsidRPr="003A07D1">
              <w:rPr>
                <w:rFonts w:ascii="PT Sans Narrow" w:eastAsia="Times New Roman" w:hAnsi="PT Sans Narrow" w:cstheme="minorHAnsi"/>
                <w:bCs/>
                <w:i/>
                <w:color w:val="000000"/>
                <w:sz w:val="24"/>
                <w:szCs w:val="24"/>
                <w:lang w:val="en-GB" w:eastAsia="it-IT"/>
              </w:rPr>
              <w:t xml:space="preserve">activity and </w:t>
            </w:r>
            <w:r w:rsidR="005051AC" w:rsidRPr="003A07D1">
              <w:rPr>
                <w:rFonts w:ascii="PT Sans Narrow" w:eastAsia="Times New Roman" w:hAnsi="PT Sans Narrow" w:cstheme="minorHAnsi"/>
                <w:bCs/>
                <w:i/>
                <w:color w:val="000000"/>
                <w:sz w:val="24"/>
                <w:szCs w:val="24"/>
                <w:lang w:val="en-GB" w:eastAsia="it-IT"/>
              </w:rPr>
              <w:t>which are the needs to which an answer was given?</w:t>
            </w:r>
          </w:p>
          <w:p w:rsidR="005051AC" w:rsidRPr="003A07D1" w:rsidRDefault="005051AC" w:rsidP="007B0B9F">
            <w:pPr>
              <w:spacing w:after="0" w:line="240" w:lineRule="auto"/>
              <w:jc w:val="both"/>
              <w:rPr>
                <w:rFonts w:ascii="PT Sans Narrow" w:eastAsia="Times New Roman" w:hAnsi="PT Sans Narrow" w:cstheme="minorHAnsi"/>
                <w:i/>
                <w:color w:val="000000"/>
                <w:lang w:val="en-US" w:eastAsia="it-IT"/>
              </w:rPr>
            </w:pPr>
          </w:p>
          <w:p w:rsidR="00DD07B8" w:rsidRPr="003A07D1" w:rsidRDefault="00DD07B8" w:rsidP="007B0B9F">
            <w:pPr>
              <w:spacing w:after="0" w:line="240" w:lineRule="auto"/>
              <w:jc w:val="both"/>
              <w:rPr>
                <w:rFonts w:ascii="PT Sans Narrow" w:eastAsia="Times New Roman" w:hAnsi="PT Sans Narrow" w:cstheme="minorHAnsi"/>
                <w:color w:val="000000"/>
                <w:lang w:val="en-GB" w:eastAsia="it-IT"/>
              </w:rPr>
            </w:pPr>
            <w:r>
              <w:rPr>
                <w:rFonts w:ascii="PT Sans Narrow" w:eastAsia="Times New Roman" w:hAnsi="PT Sans Narrow" w:cs="Calibri"/>
                <w:b/>
                <w:color w:val="000000"/>
                <w:lang w:val="en-US" w:eastAsia="it-IT"/>
              </w:rPr>
              <w:t>Suggestions for the compilation</w:t>
            </w:r>
            <w:r w:rsidR="00D244C6" w:rsidRPr="00DD07B8">
              <w:rPr>
                <w:rFonts w:ascii="PT Sans Narrow" w:eastAsia="Times New Roman" w:hAnsi="PT Sans Narrow" w:cs="Calibri"/>
                <w:b/>
                <w:color w:val="000000"/>
                <w:lang w:val="en-US" w:eastAsia="it-IT"/>
              </w:rPr>
              <w:t>:</w:t>
            </w:r>
            <w:r w:rsidR="003476F0" w:rsidRPr="00DD07B8">
              <w:rPr>
                <w:rFonts w:ascii="PT Sans Narrow" w:eastAsia="Times New Roman" w:hAnsi="PT Sans Narrow" w:cstheme="minorHAnsi"/>
                <w:color w:val="000000"/>
                <w:lang w:val="en-US" w:eastAsia="it-IT"/>
              </w:rPr>
              <w:t xml:space="preserve"> </w:t>
            </w:r>
            <w:r>
              <w:rPr>
                <w:rFonts w:ascii="PT Sans Narrow" w:eastAsia="Times New Roman" w:hAnsi="PT Sans Narrow" w:cstheme="minorHAnsi"/>
                <w:color w:val="000000"/>
                <w:lang w:val="en-GB" w:eastAsia="it-IT"/>
              </w:rPr>
              <w:t>to make more comprehensible the results and the value of the experience,</w:t>
            </w:r>
            <w:r w:rsidRPr="00280439">
              <w:rPr>
                <w:rFonts w:ascii="PT Sans Narrow" w:eastAsia="Times New Roman" w:hAnsi="PT Sans Narrow" w:cstheme="minorHAnsi"/>
                <w:color w:val="000000"/>
                <w:lang w:val="en-GB" w:eastAsia="it-IT"/>
              </w:rPr>
              <w:t xml:space="preserve"> describe </w:t>
            </w:r>
            <w:r w:rsidR="00A43CBE" w:rsidRPr="003A07D1">
              <w:rPr>
                <w:rFonts w:ascii="PT Sans Narrow" w:eastAsia="Times New Roman" w:hAnsi="PT Sans Narrow" w:cstheme="minorHAnsi"/>
                <w:color w:val="000000"/>
                <w:lang w:val="en-GB" w:eastAsia="it-IT"/>
              </w:rPr>
              <w:t>(max 1000 characters)</w:t>
            </w:r>
            <w:r w:rsidR="00A43CBE">
              <w:rPr>
                <w:rFonts w:ascii="PT Sans Narrow" w:eastAsia="Times New Roman" w:hAnsi="PT Sans Narrow" w:cstheme="minorHAnsi"/>
                <w:color w:val="000000"/>
                <w:lang w:val="en-GB" w:eastAsia="it-IT"/>
              </w:rPr>
              <w:t xml:space="preserve"> </w:t>
            </w:r>
            <w:r w:rsidRPr="00280439">
              <w:rPr>
                <w:rFonts w:ascii="PT Sans Narrow" w:eastAsia="Times New Roman" w:hAnsi="PT Sans Narrow" w:cstheme="minorHAnsi"/>
                <w:color w:val="000000"/>
                <w:lang w:val="en-GB" w:eastAsia="it-IT"/>
              </w:rPr>
              <w:t>the different</w:t>
            </w:r>
            <w:r>
              <w:rPr>
                <w:rFonts w:ascii="PT Sans Narrow" w:eastAsia="Times New Roman" w:hAnsi="PT Sans Narrow" w:cstheme="minorHAnsi"/>
                <w:color w:val="000000"/>
                <w:lang w:val="en-GB" w:eastAsia="it-IT"/>
              </w:rPr>
              <w:t xml:space="preserve"> groups of</w:t>
            </w:r>
            <w:r w:rsidRPr="00280439">
              <w:rPr>
                <w:rFonts w:ascii="PT Sans Narrow" w:eastAsia="Times New Roman" w:hAnsi="PT Sans Narrow" w:cstheme="minorHAnsi"/>
                <w:color w:val="000000"/>
                <w:lang w:val="en-GB" w:eastAsia="it-IT"/>
              </w:rPr>
              <w:t xml:space="preserve"> people who may be defined as </w:t>
            </w:r>
            <w:r w:rsidRPr="003A07D1">
              <w:rPr>
                <w:rFonts w:ascii="PT Sans Narrow" w:eastAsia="Times New Roman" w:hAnsi="PT Sans Narrow" w:cstheme="minorHAnsi"/>
                <w:bCs/>
                <w:color w:val="000000"/>
                <w:lang w:val="en-GB" w:eastAsia="it-IT"/>
              </w:rPr>
              <w:t>beneficiaries</w:t>
            </w:r>
            <w:r w:rsidRPr="003A07D1">
              <w:rPr>
                <w:rFonts w:ascii="PT Sans Narrow" w:eastAsia="Times New Roman" w:hAnsi="PT Sans Narrow" w:cstheme="minorHAnsi"/>
                <w:color w:val="000000"/>
                <w:lang w:val="en-GB" w:eastAsia="it-IT"/>
              </w:rPr>
              <w:t xml:space="preserve"> of the Initiative </w:t>
            </w:r>
            <w:r w:rsidRPr="003A07D1">
              <w:rPr>
                <w:rFonts w:ascii="PT Sans Narrow" w:eastAsia="Times New Roman" w:hAnsi="PT Sans Narrow" w:cstheme="minorHAnsi"/>
                <w:bCs/>
                <w:color w:val="000000"/>
                <w:lang w:val="en-GB" w:eastAsia="it-IT"/>
              </w:rPr>
              <w:t>and the specific needs</w:t>
            </w:r>
            <w:r w:rsidRPr="003A07D1">
              <w:rPr>
                <w:rFonts w:ascii="PT Sans Narrow" w:eastAsia="Times New Roman" w:hAnsi="PT Sans Narrow" w:cstheme="minorHAnsi"/>
                <w:color w:val="000000"/>
                <w:lang w:val="en-GB" w:eastAsia="it-IT"/>
              </w:rPr>
              <w:t xml:space="preserve"> you focused on; also try to transfer the peculiar characteristics of the people involved in the experience, always referring to food security.</w:t>
            </w:r>
          </w:p>
          <w:p w:rsidR="00D244C6" w:rsidRPr="003A07D1" w:rsidRDefault="00DD07B8" w:rsidP="00141752">
            <w:pPr>
              <w:spacing w:after="0" w:line="240" w:lineRule="auto"/>
              <w:jc w:val="both"/>
              <w:rPr>
                <w:rFonts w:ascii="PT Sans Narrow" w:eastAsia="Times New Roman" w:hAnsi="PT Sans Narrow" w:cs="Calibri"/>
                <w:color w:val="000000"/>
                <w:lang w:val="en-GB" w:eastAsia="it-IT"/>
              </w:rPr>
            </w:pPr>
            <w:r w:rsidRPr="003A07D1">
              <w:rPr>
                <w:rFonts w:ascii="PT Sans Narrow" w:eastAsia="Times New Roman" w:hAnsi="PT Sans Narrow" w:cs="Calibri"/>
                <w:color w:val="000000"/>
                <w:lang w:val="en-US" w:eastAsia="it-IT"/>
              </w:rPr>
              <w:t>Try to be very concrete</w:t>
            </w:r>
            <w:r w:rsidR="00141752" w:rsidRPr="003A07D1">
              <w:rPr>
                <w:rFonts w:ascii="PT Sans Narrow" w:eastAsia="Times New Roman" w:hAnsi="PT Sans Narrow" w:cs="Calibri"/>
                <w:color w:val="000000"/>
                <w:lang w:val="en-US" w:eastAsia="it-IT"/>
              </w:rPr>
              <w:t>, providing all the collected data and describing them with charts and diagrams, if they have already been produced.</w:t>
            </w:r>
            <w:r w:rsidR="00141752" w:rsidRPr="003A07D1">
              <w:rPr>
                <w:rFonts w:ascii="PT Sans Narrow" w:eastAsia="Times New Roman" w:hAnsi="PT Sans Narrow" w:cstheme="minorHAnsi"/>
                <w:color w:val="000000"/>
                <w:lang w:val="en-US" w:eastAsia="it-IT"/>
              </w:rPr>
              <w:t xml:space="preserve"> </w:t>
            </w:r>
            <w:r w:rsidR="00141752" w:rsidRPr="003A07D1">
              <w:rPr>
                <w:rFonts w:ascii="PT Sans Narrow" w:eastAsia="Times New Roman" w:hAnsi="PT Sans Narrow" w:cstheme="minorHAnsi"/>
                <w:color w:val="000000"/>
                <w:lang w:val="en-GB" w:eastAsia="it-IT"/>
              </w:rPr>
              <w:t>Describe</w:t>
            </w:r>
            <w:r w:rsidR="00141752" w:rsidRPr="003A07D1">
              <w:rPr>
                <w:rFonts w:ascii="PT Sans Narrow" w:eastAsia="Times New Roman" w:hAnsi="PT Sans Narrow" w:cstheme="minorHAnsi"/>
                <w:bCs/>
                <w:color w:val="000000"/>
                <w:lang w:val="en-GB" w:eastAsia="it-IT"/>
              </w:rPr>
              <w:t xml:space="preserve"> people</w:t>
            </w:r>
            <w:r w:rsidR="00141752" w:rsidRPr="003A07D1">
              <w:rPr>
                <w:rFonts w:ascii="PT Sans Narrow" w:eastAsia="Times New Roman" w:hAnsi="PT Sans Narrow" w:cstheme="minorHAnsi"/>
                <w:color w:val="000000"/>
                <w:lang w:val="en-GB" w:eastAsia="it-IT"/>
              </w:rPr>
              <w:t xml:space="preserve"> that can be considered as representative of the different</w:t>
            </w:r>
            <w:r w:rsidR="00141752">
              <w:rPr>
                <w:rFonts w:ascii="PT Sans Narrow" w:eastAsia="Times New Roman" w:hAnsi="PT Sans Narrow" w:cstheme="minorHAnsi"/>
                <w:color w:val="000000"/>
                <w:lang w:val="en-GB" w:eastAsia="it-IT"/>
              </w:rPr>
              <w:t xml:space="preserve"> targets of beneficiaries</w:t>
            </w:r>
            <w:r w:rsidR="003476F0" w:rsidRPr="00141752">
              <w:rPr>
                <w:rFonts w:ascii="PT Sans Narrow" w:eastAsia="Times New Roman" w:hAnsi="PT Sans Narrow" w:cstheme="minorHAnsi"/>
                <w:color w:val="000000"/>
                <w:lang w:val="en-US" w:eastAsia="it-IT"/>
              </w:rPr>
              <w:t>.</w:t>
            </w:r>
            <w:r w:rsidR="00141752">
              <w:rPr>
                <w:rFonts w:ascii="PT Sans Narrow" w:eastAsia="Times New Roman" w:hAnsi="PT Sans Narrow" w:cstheme="minorHAnsi"/>
                <w:color w:val="000000"/>
                <w:lang w:val="en-US" w:eastAsia="it-IT"/>
              </w:rPr>
              <w:t xml:space="preserve"> </w:t>
            </w:r>
            <w:r w:rsidR="00141752" w:rsidRPr="00280439">
              <w:rPr>
                <w:rFonts w:ascii="PT Sans Narrow" w:eastAsia="Times New Roman" w:hAnsi="PT Sans Narrow" w:cstheme="minorHAnsi"/>
                <w:color w:val="000000"/>
                <w:lang w:val="en-GB" w:eastAsia="it-IT"/>
              </w:rPr>
              <w:t>Through the us</w:t>
            </w:r>
            <w:r w:rsidR="0020407E">
              <w:rPr>
                <w:rFonts w:ascii="PT Sans Narrow" w:eastAsia="Times New Roman" w:hAnsi="PT Sans Narrow" w:cstheme="minorHAnsi"/>
                <w:color w:val="000000"/>
                <w:lang w:val="en-GB" w:eastAsia="it-IT"/>
              </w:rPr>
              <w:t>e of photos or video, introduce</w:t>
            </w:r>
            <w:r w:rsidR="00141752" w:rsidRPr="00280439">
              <w:rPr>
                <w:rFonts w:ascii="PT Sans Narrow" w:eastAsia="Times New Roman" w:hAnsi="PT Sans Narrow" w:cstheme="minorHAnsi"/>
                <w:color w:val="000000"/>
                <w:lang w:val="en-GB" w:eastAsia="it-IT"/>
              </w:rPr>
              <w:t xml:space="preserve"> the beneficiaries and </w:t>
            </w:r>
            <w:r w:rsidR="00141752">
              <w:rPr>
                <w:rFonts w:ascii="PT Sans Narrow" w:eastAsia="Times New Roman" w:hAnsi="PT Sans Narrow" w:cstheme="minorHAnsi"/>
                <w:color w:val="000000"/>
                <w:lang w:val="en-GB" w:eastAsia="it-IT"/>
              </w:rPr>
              <w:t>report their opinions related to the already developed activities.</w:t>
            </w:r>
            <w:r w:rsidR="00141752" w:rsidRPr="00280439">
              <w:rPr>
                <w:rFonts w:ascii="PT Sans Narrow" w:eastAsia="Times New Roman" w:hAnsi="PT Sans Narrow" w:cstheme="minorHAnsi"/>
                <w:color w:val="000000"/>
                <w:lang w:val="en-GB" w:eastAsia="it-IT"/>
              </w:rPr>
              <w:t xml:space="preserve"> </w:t>
            </w:r>
          </w:p>
        </w:tc>
      </w:tr>
      <w:tr w:rsidR="000B3B82" w:rsidRPr="00823C76" w:rsidTr="008275AA">
        <w:trPr>
          <w:trHeight w:val="836"/>
        </w:trPr>
        <w:tc>
          <w:tcPr>
            <w:tcW w:w="2399" w:type="dxa"/>
            <w:tcBorders>
              <w:top w:val="single" w:sz="8" w:space="0" w:color="000000"/>
              <w:left w:val="single" w:sz="8" w:space="0" w:color="000000"/>
              <w:right w:val="single" w:sz="8" w:space="0" w:color="000000"/>
            </w:tcBorders>
            <w:tcMar>
              <w:top w:w="0" w:type="dxa"/>
              <w:left w:w="131" w:type="dxa"/>
              <w:bottom w:w="0" w:type="dxa"/>
              <w:right w:w="131" w:type="dxa"/>
            </w:tcMar>
            <w:hideMark/>
          </w:tcPr>
          <w:p w:rsidR="000B3B82" w:rsidRPr="002A0503" w:rsidRDefault="000B3B82" w:rsidP="000F6235">
            <w:pPr>
              <w:spacing w:after="0" w:line="0" w:lineRule="atLeast"/>
              <w:jc w:val="both"/>
              <w:rPr>
                <w:rFonts w:ascii="PT Sans Narrow" w:eastAsia="Times New Roman" w:hAnsi="PT Sans Narrow" w:cstheme="minorHAnsi"/>
                <w:b/>
                <w:color w:val="E05655"/>
                <w:lang w:val="en-US" w:eastAsia="it-IT"/>
              </w:rPr>
            </w:pPr>
            <w:r w:rsidRPr="002A0503">
              <w:rPr>
                <w:rFonts w:ascii="PT Sans Narrow" w:eastAsia="Times New Roman" w:hAnsi="PT Sans Narrow" w:cstheme="minorHAnsi"/>
                <w:b/>
                <w:color w:val="E05655"/>
                <w:lang w:val="en-US" w:eastAsia="it-IT"/>
              </w:rPr>
              <w:t>TE</w:t>
            </w:r>
            <w:r w:rsidR="000F6235">
              <w:rPr>
                <w:rFonts w:ascii="PT Sans Narrow" w:eastAsia="Times New Roman" w:hAnsi="PT Sans Narrow" w:cstheme="minorHAnsi"/>
                <w:b/>
                <w:color w:val="E05655"/>
                <w:lang w:val="en-US" w:eastAsia="it-IT"/>
              </w:rPr>
              <w:t>XT</w:t>
            </w:r>
          </w:p>
        </w:tc>
        <w:tc>
          <w:tcPr>
            <w:tcW w:w="12150" w:type="dxa"/>
            <w:tcBorders>
              <w:top w:val="single" w:sz="8" w:space="0" w:color="000000"/>
              <w:left w:val="single" w:sz="8" w:space="0" w:color="000000"/>
              <w:right w:val="single" w:sz="8" w:space="0" w:color="000000"/>
            </w:tcBorders>
            <w:tcMar>
              <w:top w:w="0" w:type="dxa"/>
              <w:left w:w="131" w:type="dxa"/>
              <w:bottom w:w="0" w:type="dxa"/>
              <w:right w:w="131" w:type="dxa"/>
            </w:tcMar>
            <w:hideMark/>
          </w:tcPr>
          <w:p w:rsidR="000B3B82" w:rsidRDefault="000B3B82" w:rsidP="004D714F">
            <w:pPr>
              <w:spacing w:after="0" w:line="240" w:lineRule="auto"/>
              <w:jc w:val="both"/>
              <w:rPr>
                <w:rFonts w:ascii="PT Sans Narrow" w:eastAsia="Times New Roman" w:hAnsi="PT Sans Narrow" w:cstheme="minorHAnsi"/>
                <w:lang w:eastAsia="it-IT"/>
              </w:rPr>
            </w:pPr>
          </w:p>
          <w:p w:rsidR="006A6C72" w:rsidRDefault="006A6C72" w:rsidP="004D714F">
            <w:pPr>
              <w:spacing w:after="0" w:line="240" w:lineRule="auto"/>
              <w:jc w:val="both"/>
              <w:rPr>
                <w:rFonts w:ascii="PT Sans Narrow" w:eastAsia="Times New Roman" w:hAnsi="PT Sans Narrow" w:cstheme="minorHAnsi"/>
                <w:lang w:eastAsia="it-IT"/>
              </w:rPr>
            </w:pPr>
          </w:p>
          <w:p w:rsidR="006A6C72" w:rsidRDefault="006A6C72" w:rsidP="004D714F">
            <w:pPr>
              <w:spacing w:after="0" w:line="240" w:lineRule="auto"/>
              <w:jc w:val="both"/>
              <w:rPr>
                <w:rFonts w:ascii="PT Sans Narrow" w:eastAsia="Times New Roman" w:hAnsi="PT Sans Narrow" w:cstheme="minorHAnsi"/>
                <w:lang w:eastAsia="it-IT"/>
              </w:rPr>
            </w:pPr>
          </w:p>
          <w:p w:rsidR="006A6C72" w:rsidRDefault="006A6C72" w:rsidP="004D714F">
            <w:pPr>
              <w:spacing w:after="0" w:line="240" w:lineRule="auto"/>
              <w:jc w:val="both"/>
              <w:rPr>
                <w:rFonts w:ascii="PT Sans Narrow" w:eastAsia="Times New Roman" w:hAnsi="PT Sans Narrow" w:cstheme="minorHAnsi"/>
                <w:lang w:eastAsia="it-IT"/>
              </w:rPr>
            </w:pPr>
          </w:p>
          <w:p w:rsidR="006A6C72" w:rsidRDefault="006A6C72" w:rsidP="004D714F">
            <w:pPr>
              <w:spacing w:after="0" w:line="240" w:lineRule="auto"/>
              <w:jc w:val="both"/>
              <w:rPr>
                <w:rFonts w:ascii="PT Sans Narrow" w:eastAsia="Times New Roman" w:hAnsi="PT Sans Narrow" w:cstheme="minorHAnsi"/>
                <w:lang w:eastAsia="it-IT"/>
              </w:rPr>
            </w:pPr>
          </w:p>
          <w:p w:rsidR="006A6C72" w:rsidRDefault="006A6C72" w:rsidP="004D714F">
            <w:pPr>
              <w:spacing w:after="0" w:line="240" w:lineRule="auto"/>
              <w:jc w:val="both"/>
              <w:rPr>
                <w:rFonts w:ascii="PT Sans Narrow" w:eastAsia="Times New Roman" w:hAnsi="PT Sans Narrow" w:cstheme="minorHAnsi"/>
                <w:lang w:eastAsia="it-IT"/>
              </w:rPr>
            </w:pPr>
          </w:p>
          <w:p w:rsidR="006A6C72" w:rsidRDefault="006A6C72" w:rsidP="004D714F">
            <w:pPr>
              <w:spacing w:after="0" w:line="240" w:lineRule="auto"/>
              <w:jc w:val="both"/>
              <w:rPr>
                <w:rFonts w:ascii="PT Sans Narrow" w:eastAsia="Times New Roman" w:hAnsi="PT Sans Narrow" w:cstheme="minorHAnsi"/>
                <w:lang w:eastAsia="it-IT"/>
              </w:rPr>
            </w:pPr>
          </w:p>
          <w:p w:rsidR="006A6C72" w:rsidRDefault="006A6C72" w:rsidP="004D714F">
            <w:pPr>
              <w:spacing w:after="0" w:line="240" w:lineRule="auto"/>
              <w:jc w:val="both"/>
              <w:rPr>
                <w:rFonts w:ascii="PT Sans Narrow" w:eastAsia="Times New Roman" w:hAnsi="PT Sans Narrow" w:cstheme="minorHAnsi"/>
                <w:lang w:eastAsia="it-IT"/>
              </w:rPr>
            </w:pPr>
          </w:p>
          <w:p w:rsidR="006A6C72" w:rsidRPr="00A10404" w:rsidRDefault="006A6C72" w:rsidP="004D714F">
            <w:pPr>
              <w:spacing w:after="0" w:line="240" w:lineRule="auto"/>
              <w:jc w:val="both"/>
              <w:rPr>
                <w:rFonts w:ascii="PT Sans Narrow" w:eastAsia="Times New Roman" w:hAnsi="PT Sans Narrow" w:cstheme="minorHAnsi"/>
                <w:lang w:eastAsia="it-IT"/>
              </w:rPr>
            </w:pPr>
          </w:p>
        </w:tc>
      </w:tr>
      <w:tr w:rsidR="000B3B82" w:rsidRPr="00823C76" w:rsidTr="008275AA">
        <w:trPr>
          <w:trHeight w:val="283"/>
        </w:trPr>
        <w:tc>
          <w:tcPr>
            <w:tcW w:w="2399" w:type="dxa"/>
            <w:tcBorders>
              <w:top w:val="single" w:sz="8" w:space="0" w:color="000000"/>
              <w:left w:val="single" w:sz="8" w:space="0" w:color="000000"/>
              <w:bottom w:val="single" w:sz="4" w:space="0" w:color="auto"/>
              <w:right w:val="single" w:sz="8" w:space="0" w:color="000000"/>
            </w:tcBorders>
            <w:tcMar>
              <w:top w:w="0" w:type="dxa"/>
              <w:left w:w="131" w:type="dxa"/>
              <w:bottom w:w="0" w:type="dxa"/>
              <w:right w:w="131" w:type="dxa"/>
            </w:tcMar>
          </w:tcPr>
          <w:p w:rsidR="000B3B82" w:rsidRPr="002A0503" w:rsidRDefault="000B3B82" w:rsidP="00966E37">
            <w:pPr>
              <w:spacing w:after="0" w:line="240" w:lineRule="auto"/>
              <w:rPr>
                <w:rFonts w:ascii="PT Sans Narrow" w:eastAsia="Times New Roman" w:hAnsi="PT Sans Narrow" w:cstheme="minorHAnsi"/>
                <w:b/>
                <w:bCs/>
                <w:color w:val="E05655"/>
                <w:lang w:val="en-US" w:eastAsia="it-IT"/>
              </w:rPr>
            </w:pPr>
            <w:r w:rsidRPr="002A0503">
              <w:rPr>
                <w:rFonts w:ascii="PT Sans Narrow" w:eastAsia="Times New Roman" w:hAnsi="PT Sans Narrow" w:cs="Calibri"/>
                <w:b/>
                <w:color w:val="E05655"/>
                <w:lang w:val="en-US" w:eastAsia="it-IT"/>
              </w:rPr>
              <w:t xml:space="preserve">1-3 </w:t>
            </w:r>
            <w:r w:rsidR="003A07D1" w:rsidRPr="002A0503">
              <w:rPr>
                <w:rFonts w:ascii="PT Sans Narrow" w:eastAsia="Times New Roman" w:hAnsi="PT Sans Narrow" w:cs="Calibri"/>
                <w:b/>
                <w:color w:val="E05655"/>
                <w:lang w:val="en-US" w:eastAsia="it-IT"/>
              </w:rPr>
              <w:t xml:space="preserve">SLIDE </w:t>
            </w:r>
            <w:r w:rsidR="003A07D1">
              <w:rPr>
                <w:rFonts w:ascii="PT Sans Narrow" w:eastAsia="Times New Roman" w:hAnsi="PT Sans Narrow" w:cs="Calibri"/>
                <w:b/>
                <w:color w:val="E05655"/>
                <w:lang w:val="en-US" w:eastAsia="it-IT"/>
              </w:rPr>
              <w:t>AND/OR DOCUMENTS</w:t>
            </w:r>
          </w:p>
        </w:tc>
        <w:tc>
          <w:tcPr>
            <w:tcW w:w="12150" w:type="dxa"/>
            <w:tcBorders>
              <w:top w:val="single" w:sz="8" w:space="0" w:color="000000"/>
              <w:left w:val="single" w:sz="8" w:space="0" w:color="000000"/>
              <w:bottom w:val="single" w:sz="4" w:space="0" w:color="auto"/>
              <w:right w:val="single" w:sz="4" w:space="0" w:color="auto"/>
            </w:tcBorders>
            <w:shd w:val="clear" w:color="auto" w:fill="FFFFFF" w:themeFill="background1"/>
            <w:tcMar>
              <w:top w:w="0" w:type="dxa"/>
              <w:left w:w="131" w:type="dxa"/>
              <w:bottom w:w="0" w:type="dxa"/>
              <w:right w:w="131" w:type="dxa"/>
            </w:tcMar>
          </w:tcPr>
          <w:p w:rsidR="000B3B82" w:rsidRDefault="000B3B82" w:rsidP="00300088">
            <w:pPr>
              <w:spacing w:after="0" w:line="240" w:lineRule="auto"/>
              <w:rPr>
                <w:rFonts w:ascii="PT Sans Narrow" w:eastAsia="Times New Roman" w:hAnsi="PT Sans Narrow" w:cstheme="minorHAnsi"/>
                <w:b/>
                <w:bCs/>
                <w:color w:val="000000" w:themeColor="text1"/>
                <w:lang w:eastAsia="it-IT"/>
              </w:rPr>
            </w:pPr>
          </w:p>
          <w:p w:rsidR="003A07D1" w:rsidRDefault="003A07D1" w:rsidP="00300088">
            <w:pPr>
              <w:spacing w:after="0" w:line="240" w:lineRule="auto"/>
              <w:rPr>
                <w:rFonts w:ascii="PT Sans Narrow" w:eastAsia="Times New Roman" w:hAnsi="PT Sans Narrow" w:cstheme="minorHAnsi"/>
                <w:b/>
                <w:bCs/>
                <w:color w:val="000000" w:themeColor="text1"/>
                <w:lang w:eastAsia="it-IT"/>
              </w:rPr>
            </w:pPr>
          </w:p>
          <w:p w:rsidR="006A6C72" w:rsidRDefault="006A6C72" w:rsidP="00300088">
            <w:pPr>
              <w:spacing w:after="0" w:line="240" w:lineRule="auto"/>
              <w:rPr>
                <w:rFonts w:ascii="PT Sans Narrow" w:eastAsia="Times New Roman" w:hAnsi="PT Sans Narrow" w:cstheme="minorHAnsi"/>
                <w:b/>
                <w:bCs/>
                <w:color w:val="000000" w:themeColor="text1"/>
                <w:lang w:eastAsia="it-IT"/>
              </w:rPr>
            </w:pPr>
          </w:p>
          <w:p w:rsidR="006A6C72" w:rsidRDefault="006A6C72" w:rsidP="00300088">
            <w:pPr>
              <w:spacing w:after="0" w:line="240" w:lineRule="auto"/>
              <w:rPr>
                <w:rFonts w:ascii="PT Sans Narrow" w:eastAsia="Times New Roman" w:hAnsi="PT Sans Narrow" w:cstheme="minorHAnsi"/>
                <w:b/>
                <w:bCs/>
                <w:color w:val="000000" w:themeColor="text1"/>
                <w:lang w:eastAsia="it-IT"/>
              </w:rPr>
            </w:pPr>
          </w:p>
          <w:p w:rsidR="006A6C72" w:rsidRPr="00823C76" w:rsidRDefault="006A6C72" w:rsidP="00300088">
            <w:pPr>
              <w:spacing w:after="0" w:line="240" w:lineRule="auto"/>
              <w:rPr>
                <w:rFonts w:ascii="PT Sans Narrow" w:eastAsia="Times New Roman" w:hAnsi="PT Sans Narrow" w:cstheme="minorHAnsi"/>
                <w:b/>
                <w:bCs/>
                <w:color w:val="000000" w:themeColor="text1"/>
                <w:lang w:eastAsia="it-IT"/>
              </w:rPr>
            </w:pPr>
          </w:p>
        </w:tc>
      </w:tr>
      <w:tr w:rsidR="000B3B82" w:rsidRPr="00DA23C1" w:rsidTr="008275AA">
        <w:trPr>
          <w:trHeight w:val="569"/>
        </w:trPr>
        <w:tc>
          <w:tcPr>
            <w:tcW w:w="2399"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0B3B82" w:rsidRDefault="000B3B82" w:rsidP="00966E37">
            <w:pPr>
              <w:spacing w:after="0" w:line="240" w:lineRule="auto"/>
              <w:rPr>
                <w:rFonts w:ascii="PT Sans Narrow" w:eastAsia="Times New Roman" w:hAnsi="PT Sans Narrow" w:cstheme="minorHAnsi"/>
                <w:b/>
                <w:color w:val="E05655"/>
                <w:lang w:val="en-US" w:eastAsia="it-IT"/>
              </w:rPr>
            </w:pPr>
            <w:r w:rsidRPr="002A0503">
              <w:rPr>
                <w:rFonts w:ascii="PT Sans Narrow" w:eastAsia="Times New Roman" w:hAnsi="PT Sans Narrow" w:cstheme="minorHAnsi"/>
                <w:b/>
                <w:color w:val="E05655"/>
                <w:lang w:val="en-US" w:eastAsia="it-IT"/>
              </w:rPr>
              <w:t xml:space="preserve">1-3 </w:t>
            </w:r>
            <w:r w:rsidR="003A07D1">
              <w:rPr>
                <w:rFonts w:ascii="PT Sans Narrow" w:eastAsia="Times New Roman" w:hAnsi="PT Sans Narrow" w:cstheme="minorHAnsi"/>
                <w:b/>
                <w:color w:val="E05655"/>
                <w:lang w:val="en-US" w:eastAsia="it-IT"/>
              </w:rPr>
              <w:t>PHOTOS AND/OR VIDEOS</w:t>
            </w:r>
          </w:p>
          <w:p w:rsidR="0020407E" w:rsidRDefault="0020407E" w:rsidP="0020407E">
            <w:pPr>
              <w:spacing w:after="0" w:line="240" w:lineRule="auto"/>
              <w:rPr>
                <w:rFonts w:ascii="PT Sans Narrow" w:eastAsia="Times New Roman" w:hAnsi="PT Sans Narrow" w:cstheme="minorHAnsi"/>
                <w:b/>
                <w:color w:val="E05655"/>
                <w:lang w:val="en-GB" w:eastAsia="it-IT"/>
              </w:rPr>
            </w:pPr>
            <w:r w:rsidRPr="00913731">
              <w:rPr>
                <w:rFonts w:ascii="PT Sans Narrow" w:hAnsi="PT Sans Narrow" w:cstheme="minorHAnsi"/>
                <w:bCs/>
                <w:color w:val="E05655"/>
                <w:sz w:val="16"/>
                <w:szCs w:val="16"/>
                <w:lang w:val="en-US"/>
              </w:rPr>
              <w:t>(</w:t>
            </w:r>
            <w:r>
              <w:rPr>
                <w:rFonts w:ascii="PT Sans Narrow" w:hAnsi="PT Sans Narrow" w:cstheme="minorHAnsi"/>
                <w:bCs/>
                <w:color w:val="E05655"/>
                <w:sz w:val="16"/>
                <w:szCs w:val="16"/>
                <w:lang w:val="en-US"/>
              </w:rPr>
              <w:t xml:space="preserve">insert for each photo and video: </w:t>
            </w:r>
            <w:r w:rsidRPr="00913731">
              <w:rPr>
                <w:rFonts w:ascii="PT Sans Narrow" w:hAnsi="PT Sans Narrow" w:cstheme="minorHAnsi"/>
                <w:bCs/>
                <w:color w:val="E05655"/>
                <w:sz w:val="16"/>
                <w:szCs w:val="16"/>
                <w:lang w:val="en-US"/>
              </w:rPr>
              <w:t xml:space="preserve">URL, </w:t>
            </w:r>
            <w:r w:rsidRPr="00913731">
              <w:rPr>
                <w:rFonts w:ascii="PT Sans Narrow" w:eastAsia="Times New Roman" w:hAnsi="PT Sans Narrow" w:cstheme="minorHAnsi"/>
                <w:bCs/>
                <w:color w:val="E05655"/>
                <w:sz w:val="16"/>
                <w:szCs w:val="16"/>
                <w:lang w:val="en-US" w:eastAsia="it-IT"/>
              </w:rPr>
              <w:t xml:space="preserve">title, description, </w:t>
            </w:r>
            <w:proofErr w:type="spellStart"/>
            <w:r w:rsidRPr="00913731">
              <w:rPr>
                <w:rFonts w:ascii="PT Sans Narrow" w:eastAsia="Times New Roman" w:hAnsi="PT Sans Narrow" w:cstheme="minorHAnsi"/>
                <w:bCs/>
                <w:color w:val="E05655"/>
                <w:sz w:val="16"/>
                <w:szCs w:val="16"/>
                <w:lang w:val="en-US" w:eastAsia="it-IT"/>
              </w:rPr>
              <w:t>didascalia</w:t>
            </w:r>
            <w:proofErr w:type="spellEnd"/>
            <w:r w:rsidRPr="00913731">
              <w:rPr>
                <w:rFonts w:ascii="PT Sans Narrow" w:hAnsi="PT Sans Narrow" w:cstheme="minorHAnsi"/>
                <w:bCs/>
                <w:color w:val="E05655"/>
                <w:sz w:val="16"/>
                <w:szCs w:val="16"/>
                <w:lang w:val="en-US"/>
              </w:rPr>
              <w:t>)</w:t>
            </w:r>
          </w:p>
          <w:p w:rsidR="0020407E" w:rsidRPr="0020407E" w:rsidRDefault="0020407E" w:rsidP="00966E37">
            <w:pPr>
              <w:spacing w:after="0" w:line="240" w:lineRule="auto"/>
              <w:rPr>
                <w:rFonts w:ascii="PT Sans Narrow" w:eastAsia="Times New Roman" w:hAnsi="PT Sans Narrow" w:cstheme="minorHAnsi"/>
                <w:b/>
                <w:color w:val="E05655"/>
                <w:lang w:val="en-GB" w:eastAsia="it-IT"/>
              </w:rPr>
            </w:pPr>
          </w:p>
        </w:tc>
        <w:tc>
          <w:tcPr>
            <w:tcW w:w="121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31" w:type="dxa"/>
              <w:bottom w:w="0" w:type="dxa"/>
              <w:right w:w="131" w:type="dxa"/>
            </w:tcMar>
          </w:tcPr>
          <w:p w:rsidR="000B3B82" w:rsidRPr="0020407E" w:rsidRDefault="000B3B82" w:rsidP="00A10404">
            <w:pPr>
              <w:spacing w:after="0" w:line="240" w:lineRule="auto"/>
              <w:ind w:left="11"/>
              <w:jc w:val="both"/>
              <w:rPr>
                <w:rFonts w:ascii="PT Sans Narrow" w:eastAsia="Times New Roman" w:hAnsi="PT Sans Narrow" w:cstheme="minorHAnsi"/>
                <w:lang w:val="en-US" w:eastAsia="it-IT"/>
              </w:rPr>
            </w:pPr>
          </w:p>
          <w:p w:rsidR="006A6C72" w:rsidRPr="0020407E" w:rsidRDefault="006A6C72" w:rsidP="00A10404">
            <w:pPr>
              <w:spacing w:after="0" w:line="240" w:lineRule="auto"/>
              <w:ind w:left="11"/>
              <w:jc w:val="both"/>
              <w:rPr>
                <w:rFonts w:ascii="PT Sans Narrow" w:eastAsia="Times New Roman" w:hAnsi="PT Sans Narrow" w:cstheme="minorHAnsi"/>
                <w:lang w:val="en-US" w:eastAsia="it-IT"/>
              </w:rPr>
            </w:pPr>
          </w:p>
          <w:p w:rsidR="006A6C72" w:rsidRPr="0020407E" w:rsidRDefault="006A6C72" w:rsidP="00A10404">
            <w:pPr>
              <w:spacing w:after="0" w:line="240" w:lineRule="auto"/>
              <w:ind w:left="11"/>
              <w:jc w:val="both"/>
              <w:rPr>
                <w:rFonts w:ascii="PT Sans Narrow" w:eastAsia="Times New Roman" w:hAnsi="PT Sans Narrow" w:cstheme="minorHAnsi"/>
                <w:lang w:val="en-US" w:eastAsia="it-IT"/>
              </w:rPr>
            </w:pPr>
          </w:p>
          <w:p w:rsidR="003A07D1" w:rsidRPr="0020407E" w:rsidRDefault="003A07D1" w:rsidP="00A10404">
            <w:pPr>
              <w:spacing w:after="0" w:line="240" w:lineRule="auto"/>
              <w:ind w:left="11"/>
              <w:jc w:val="both"/>
              <w:rPr>
                <w:rFonts w:ascii="PT Sans Narrow" w:eastAsia="Times New Roman" w:hAnsi="PT Sans Narrow" w:cstheme="minorHAnsi"/>
                <w:lang w:val="en-US" w:eastAsia="it-IT"/>
              </w:rPr>
            </w:pPr>
          </w:p>
          <w:p w:rsidR="006A6C72" w:rsidRPr="0020407E" w:rsidRDefault="006A6C72" w:rsidP="00A10404">
            <w:pPr>
              <w:spacing w:after="0" w:line="240" w:lineRule="auto"/>
              <w:ind w:left="11"/>
              <w:jc w:val="both"/>
              <w:rPr>
                <w:rFonts w:ascii="PT Sans Narrow" w:eastAsia="Times New Roman" w:hAnsi="PT Sans Narrow" w:cstheme="minorHAnsi"/>
                <w:lang w:val="en-US" w:eastAsia="it-IT"/>
              </w:rPr>
            </w:pPr>
          </w:p>
        </w:tc>
      </w:tr>
    </w:tbl>
    <w:p w:rsidR="00F000C0" w:rsidRPr="0020407E" w:rsidRDefault="00F000C0" w:rsidP="000B3B82">
      <w:pPr>
        <w:spacing w:after="0" w:line="240" w:lineRule="auto"/>
        <w:rPr>
          <w:rFonts w:ascii="PT Sans Narrow" w:eastAsia="Times New Roman" w:hAnsi="PT Sans Narrow" w:cs="Calibri"/>
          <w:b/>
          <w:bCs/>
          <w:color w:val="000000"/>
          <w:sz w:val="24"/>
          <w:szCs w:val="24"/>
          <w:lang w:val="en-US" w:eastAsia="it-IT"/>
        </w:rPr>
      </w:pPr>
    </w:p>
    <w:tbl>
      <w:tblPr>
        <w:tblW w:w="0" w:type="auto"/>
        <w:tblCellMar>
          <w:top w:w="15" w:type="dxa"/>
          <w:left w:w="15" w:type="dxa"/>
          <w:bottom w:w="15" w:type="dxa"/>
          <w:right w:w="15" w:type="dxa"/>
        </w:tblCellMar>
        <w:tblLook w:val="04A0" w:firstRow="1" w:lastRow="0" w:firstColumn="1" w:lastColumn="0" w:noHBand="0" w:noVBand="1"/>
      </w:tblPr>
      <w:tblGrid>
        <w:gridCol w:w="1904"/>
        <w:gridCol w:w="7996"/>
      </w:tblGrid>
      <w:tr w:rsidR="000B3B82" w:rsidRPr="00DA23C1" w:rsidTr="00983552">
        <w:tc>
          <w:tcPr>
            <w:tcW w:w="14549" w:type="dxa"/>
            <w:gridSpan w:val="2"/>
            <w:tcBorders>
              <w:bottom w:val="single" w:sz="8" w:space="0" w:color="000000"/>
            </w:tcBorders>
            <w:shd w:val="clear" w:color="auto" w:fill="FFFFFF" w:themeFill="background1"/>
            <w:tcMar>
              <w:top w:w="0" w:type="dxa"/>
              <w:left w:w="131" w:type="dxa"/>
              <w:bottom w:w="0" w:type="dxa"/>
              <w:right w:w="131" w:type="dxa"/>
            </w:tcMar>
            <w:hideMark/>
          </w:tcPr>
          <w:p w:rsidR="00983552" w:rsidRPr="00855957" w:rsidRDefault="008E2F72" w:rsidP="00735D5E">
            <w:pPr>
              <w:spacing w:after="0" w:line="0" w:lineRule="atLeast"/>
              <w:jc w:val="both"/>
              <w:rPr>
                <w:rFonts w:ascii="PT Sans Narrow" w:eastAsia="Times New Roman" w:hAnsi="PT Sans Narrow" w:cs="Calibri"/>
                <w:b/>
                <w:bCs/>
                <w:color w:val="E05655"/>
                <w:sz w:val="28"/>
                <w:szCs w:val="28"/>
                <w:lang w:val="en-US" w:eastAsia="it-IT"/>
              </w:rPr>
            </w:pPr>
            <w:r w:rsidRPr="008E2F72">
              <w:rPr>
                <w:rFonts w:ascii="PT Sans Narrow" w:eastAsia="Times New Roman" w:hAnsi="PT Sans Narrow" w:cs="Calibri"/>
                <w:b/>
                <w:bCs/>
                <w:noProof/>
                <w:color w:val="E05655"/>
                <w:sz w:val="28"/>
                <w:szCs w:val="28"/>
                <w:lang w:eastAsia="it-IT"/>
              </w:rPr>
              <w:drawing>
                <wp:anchor distT="0" distB="0" distL="114300" distR="114300" simplePos="0" relativeHeight="251674624" behindDoc="0" locked="0" layoutInCell="1" allowOverlap="1" wp14:anchorId="22995BB8" wp14:editId="70606C05">
                  <wp:simplePos x="0" y="0"/>
                  <wp:positionH relativeFrom="column">
                    <wp:posOffset>-434340</wp:posOffset>
                  </wp:positionH>
                  <wp:positionV relativeFrom="paragraph">
                    <wp:posOffset>207645</wp:posOffset>
                  </wp:positionV>
                  <wp:extent cx="361950" cy="304800"/>
                  <wp:effectExtent l="19050" t="0" r="0" b="0"/>
                  <wp:wrapNone/>
                  <wp:docPr id="11" name="Immagine 0" descr="ico_st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_step.jpg"/>
                          <pic:cNvPicPr/>
                        </pic:nvPicPr>
                        <pic:blipFill>
                          <a:blip r:embed="rId11"/>
                          <a:stretch>
                            <a:fillRect/>
                          </a:stretch>
                        </pic:blipFill>
                        <pic:spPr>
                          <a:xfrm>
                            <a:off x="0" y="0"/>
                            <a:ext cx="361950" cy="304800"/>
                          </a:xfrm>
                          <a:prstGeom prst="rect">
                            <a:avLst/>
                          </a:prstGeom>
                        </pic:spPr>
                      </pic:pic>
                    </a:graphicData>
                  </a:graphic>
                </wp:anchor>
              </w:drawing>
            </w:r>
          </w:p>
          <w:p w:rsidR="000B3B82" w:rsidRPr="00855957" w:rsidRDefault="0007175C" w:rsidP="00735D5E">
            <w:pPr>
              <w:spacing w:after="0" w:line="0" w:lineRule="atLeast"/>
              <w:jc w:val="both"/>
              <w:rPr>
                <w:rFonts w:ascii="PT Sans Narrow" w:eastAsia="Times New Roman" w:hAnsi="PT Sans Narrow" w:cs="Calibri"/>
                <w:b/>
                <w:bCs/>
                <w:color w:val="E05655"/>
                <w:sz w:val="28"/>
                <w:szCs w:val="28"/>
                <w:lang w:val="en-US" w:eastAsia="it-IT"/>
              </w:rPr>
            </w:pPr>
            <w:r w:rsidRPr="00855957">
              <w:rPr>
                <w:rFonts w:ascii="PT Sans Narrow" w:eastAsia="Times New Roman" w:hAnsi="PT Sans Narrow" w:cs="Calibri"/>
                <w:b/>
                <w:bCs/>
                <w:color w:val="E05655"/>
                <w:sz w:val="28"/>
                <w:szCs w:val="28"/>
                <w:lang w:val="en-US" w:eastAsia="it-IT"/>
              </w:rPr>
              <w:t xml:space="preserve">Step </w:t>
            </w:r>
            <w:r w:rsidR="000B3B82" w:rsidRPr="00855957">
              <w:rPr>
                <w:rFonts w:ascii="PT Sans Narrow" w:eastAsia="Times New Roman" w:hAnsi="PT Sans Narrow" w:cs="Calibri"/>
                <w:b/>
                <w:bCs/>
                <w:color w:val="E05655"/>
                <w:sz w:val="28"/>
                <w:szCs w:val="28"/>
                <w:lang w:val="en-US" w:eastAsia="it-IT"/>
              </w:rPr>
              <w:t xml:space="preserve">6 </w:t>
            </w:r>
            <w:r w:rsidR="00983552" w:rsidRPr="00855957">
              <w:rPr>
                <w:rFonts w:ascii="PT Sans Narrow" w:eastAsia="Times New Roman" w:hAnsi="PT Sans Narrow" w:cs="Calibri"/>
                <w:b/>
                <w:bCs/>
                <w:color w:val="E05655"/>
                <w:sz w:val="28"/>
                <w:szCs w:val="28"/>
                <w:lang w:val="en-US" w:eastAsia="it-IT"/>
              </w:rPr>
              <w:t xml:space="preserve">- </w:t>
            </w:r>
            <w:r w:rsidR="00855957" w:rsidRPr="00E95131">
              <w:rPr>
                <w:rFonts w:ascii="PT Sans Narrow" w:eastAsia="Times New Roman" w:hAnsi="PT Sans Narrow" w:cs="Calibri"/>
                <w:b/>
                <w:bCs/>
                <w:color w:val="E05655"/>
                <w:sz w:val="28"/>
                <w:szCs w:val="28"/>
                <w:lang w:val="en-US" w:eastAsia="it-IT"/>
              </w:rPr>
              <w:t>Human resources involved in the Initiative</w:t>
            </w:r>
          </w:p>
          <w:p w:rsidR="00983552" w:rsidRPr="00855957" w:rsidRDefault="00983552" w:rsidP="00735D5E">
            <w:pPr>
              <w:spacing w:after="0" w:line="0" w:lineRule="atLeast"/>
              <w:jc w:val="both"/>
              <w:rPr>
                <w:rFonts w:ascii="PT Sans Narrow" w:eastAsia="Times New Roman" w:hAnsi="PT Sans Narrow" w:cs="Times New Roman"/>
                <w:color w:val="E05655"/>
                <w:sz w:val="28"/>
                <w:szCs w:val="28"/>
                <w:lang w:val="en-US" w:eastAsia="it-IT"/>
              </w:rPr>
            </w:pPr>
          </w:p>
        </w:tc>
      </w:tr>
      <w:tr w:rsidR="000B3B82" w:rsidRPr="00DA23C1" w:rsidTr="008275AA">
        <w:trPr>
          <w:trHeight w:val="607"/>
        </w:trPr>
        <w:tc>
          <w:tcPr>
            <w:tcW w:w="14549" w:type="dxa"/>
            <w:gridSpan w:val="2"/>
            <w:tcBorders>
              <w:top w:val="single" w:sz="8" w:space="0" w:color="000000"/>
              <w:left w:val="single" w:sz="8" w:space="0" w:color="000000"/>
              <w:right w:val="single" w:sz="8" w:space="0" w:color="000000"/>
            </w:tcBorders>
            <w:shd w:val="clear" w:color="auto" w:fill="F2F2F2" w:themeFill="background1" w:themeFillShade="F2"/>
            <w:tcMar>
              <w:top w:w="0" w:type="dxa"/>
              <w:left w:w="131" w:type="dxa"/>
              <w:bottom w:w="0" w:type="dxa"/>
              <w:right w:w="131" w:type="dxa"/>
            </w:tcMar>
          </w:tcPr>
          <w:p w:rsidR="00D244C6" w:rsidRDefault="00891119" w:rsidP="00735D5E">
            <w:pPr>
              <w:spacing w:after="0" w:line="240" w:lineRule="auto"/>
              <w:jc w:val="both"/>
              <w:rPr>
                <w:rFonts w:ascii="PT Sans Narrow" w:eastAsia="Times New Roman" w:hAnsi="PT Sans Narrow" w:cstheme="minorHAnsi"/>
                <w:i/>
                <w:color w:val="000000"/>
                <w:sz w:val="24"/>
                <w:szCs w:val="24"/>
                <w:lang w:val="en-GB" w:eastAsia="it-IT"/>
              </w:rPr>
            </w:pPr>
            <w:r w:rsidRPr="00891119">
              <w:rPr>
                <w:rFonts w:ascii="PT Sans Narrow" w:eastAsia="Times New Roman" w:hAnsi="PT Sans Narrow" w:cstheme="minorHAnsi"/>
                <w:i/>
                <w:color w:val="000000"/>
                <w:sz w:val="24"/>
                <w:szCs w:val="24"/>
                <w:lang w:val="en-GB" w:eastAsia="it-IT"/>
              </w:rPr>
              <w:t xml:space="preserve">Who are </w:t>
            </w:r>
            <w:r w:rsidRPr="00891119">
              <w:rPr>
                <w:rFonts w:ascii="PT Sans Narrow" w:eastAsia="Times New Roman" w:hAnsi="PT Sans Narrow" w:cstheme="minorHAnsi"/>
                <w:bCs/>
                <w:i/>
                <w:color w:val="000000"/>
                <w:sz w:val="24"/>
                <w:szCs w:val="24"/>
                <w:lang w:val="en-GB" w:eastAsia="it-IT"/>
              </w:rPr>
              <w:t xml:space="preserve">the people that performed the initiative in the field? Indicate the number and </w:t>
            </w:r>
            <w:r w:rsidRPr="00891119">
              <w:rPr>
                <w:rFonts w:ascii="PT Sans Narrow" w:eastAsia="Times New Roman" w:hAnsi="PT Sans Narrow" w:cstheme="minorHAnsi"/>
                <w:i/>
                <w:color w:val="000000"/>
                <w:sz w:val="24"/>
                <w:szCs w:val="24"/>
                <w:lang w:val="en-GB" w:eastAsia="it-IT"/>
              </w:rPr>
              <w:t>describe the number and profiles of the people involved in the initiative.</w:t>
            </w:r>
          </w:p>
          <w:p w:rsidR="00666735" w:rsidRPr="00891119" w:rsidRDefault="00666735" w:rsidP="00735D5E">
            <w:pPr>
              <w:spacing w:after="0" w:line="240" w:lineRule="auto"/>
              <w:jc w:val="both"/>
              <w:rPr>
                <w:rFonts w:ascii="PT Sans Narrow" w:eastAsia="Times New Roman" w:hAnsi="PT Sans Narrow" w:cstheme="minorHAnsi"/>
                <w:i/>
                <w:color w:val="000000"/>
                <w:sz w:val="24"/>
                <w:szCs w:val="24"/>
                <w:lang w:val="en-US" w:eastAsia="it-IT"/>
              </w:rPr>
            </w:pPr>
          </w:p>
          <w:p w:rsidR="00D244C6" w:rsidRPr="003A07D1" w:rsidRDefault="00891119" w:rsidP="005F0173">
            <w:pPr>
              <w:spacing w:after="0" w:line="240" w:lineRule="auto"/>
              <w:rPr>
                <w:rFonts w:ascii="PT Sans Narrow" w:eastAsia="Times New Roman" w:hAnsi="PT Sans Narrow" w:cstheme="minorHAnsi"/>
                <w:lang w:val="en-GB" w:eastAsia="it-IT"/>
              </w:rPr>
            </w:pPr>
            <w:r w:rsidRPr="00891119">
              <w:rPr>
                <w:rFonts w:ascii="PT Sans Narrow" w:eastAsia="Times New Roman" w:hAnsi="PT Sans Narrow" w:cs="Calibri"/>
                <w:b/>
                <w:color w:val="000000"/>
                <w:lang w:val="en-US" w:eastAsia="it-IT"/>
              </w:rPr>
              <w:t>Suggestions for the compilation</w:t>
            </w:r>
            <w:r w:rsidR="00D244C6" w:rsidRPr="00891119">
              <w:rPr>
                <w:rFonts w:ascii="PT Sans Narrow" w:eastAsia="Times New Roman" w:hAnsi="PT Sans Narrow" w:cs="Calibri"/>
                <w:b/>
                <w:color w:val="000000"/>
                <w:lang w:val="en-US" w:eastAsia="it-IT"/>
              </w:rPr>
              <w:t>:</w:t>
            </w:r>
            <w:r w:rsidRPr="00891119">
              <w:rPr>
                <w:rFonts w:ascii="PT Sans Narrow" w:eastAsia="Times New Roman" w:hAnsi="PT Sans Narrow" w:cs="Calibri"/>
                <w:b/>
                <w:color w:val="000000"/>
                <w:lang w:val="en-US" w:eastAsia="it-IT"/>
              </w:rPr>
              <w:t xml:space="preserve"> </w:t>
            </w:r>
            <w:r w:rsidRPr="00795960">
              <w:rPr>
                <w:rFonts w:ascii="PT Sans Narrow" w:eastAsia="Times New Roman" w:hAnsi="PT Sans Narrow" w:cstheme="minorHAnsi"/>
                <w:color w:val="000000"/>
                <w:lang w:val="en-GB" w:eastAsia="it-IT"/>
              </w:rPr>
              <w:t xml:space="preserve">Describe who was actively involved </w:t>
            </w:r>
            <w:r w:rsidR="00631745" w:rsidRPr="00795960">
              <w:rPr>
                <w:rFonts w:ascii="PT Sans Narrow" w:eastAsia="Times New Roman" w:hAnsi="PT Sans Narrow" w:cstheme="minorHAnsi"/>
                <w:color w:val="000000"/>
                <w:lang w:val="en-GB" w:eastAsia="it-IT"/>
              </w:rPr>
              <w:t>in this experience:</w:t>
            </w:r>
            <w:r w:rsidR="00795960" w:rsidRPr="00795960">
              <w:rPr>
                <w:rFonts w:ascii="PT Sans Narrow" w:eastAsia="Times New Roman" w:hAnsi="PT Sans Narrow" w:cstheme="minorHAnsi"/>
                <w:color w:val="000000"/>
                <w:lang w:val="en-GB" w:eastAsia="it-IT"/>
              </w:rPr>
              <w:t xml:space="preserve"> </w:t>
            </w:r>
            <w:r w:rsidR="00631745" w:rsidRPr="00795960">
              <w:rPr>
                <w:rFonts w:ascii="PT Sans Narrow" w:eastAsia="Times New Roman" w:hAnsi="PT Sans Narrow" w:cstheme="minorHAnsi"/>
                <w:bCs/>
                <w:color w:val="000000"/>
                <w:lang w:val="en-GB" w:eastAsia="it-IT"/>
              </w:rPr>
              <w:t xml:space="preserve">how many people, with what kind of </w:t>
            </w:r>
            <w:r w:rsidR="00631745" w:rsidRPr="00795960">
              <w:rPr>
                <w:rFonts w:ascii="PT Sans Narrow" w:eastAsia="Times New Roman" w:hAnsi="PT Sans Narrow" w:cstheme="minorHAnsi"/>
                <w:color w:val="000000"/>
                <w:lang w:val="en-GB" w:eastAsia="it-IT"/>
              </w:rPr>
              <w:t>profiles and skills,</w:t>
            </w:r>
            <w:r w:rsidRPr="00795960">
              <w:rPr>
                <w:rFonts w:ascii="PT Sans Narrow" w:eastAsia="Times New Roman" w:hAnsi="PT Sans Narrow" w:cstheme="minorHAnsi"/>
                <w:color w:val="000000"/>
                <w:lang w:val="en-US" w:eastAsia="it-IT"/>
              </w:rPr>
              <w:t xml:space="preserve"> who </w:t>
            </w:r>
            <w:r w:rsidR="00795960" w:rsidRPr="00795960">
              <w:rPr>
                <w:rFonts w:ascii="PT Sans Narrow" w:eastAsia="Times New Roman" w:hAnsi="PT Sans Narrow" w:cstheme="minorHAnsi"/>
                <w:color w:val="000000"/>
                <w:lang w:val="en-US" w:eastAsia="it-IT"/>
              </w:rPr>
              <w:t xml:space="preserve">are </w:t>
            </w:r>
            <w:r w:rsidRPr="00795960">
              <w:rPr>
                <w:rFonts w:ascii="PT Sans Narrow" w:eastAsia="Times New Roman" w:hAnsi="PT Sans Narrow" w:cstheme="minorHAnsi"/>
                <w:color w:val="000000"/>
                <w:lang w:val="en-US" w:eastAsia="it-IT"/>
              </w:rPr>
              <w:t>the managers</w:t>
            </w:r>
            <w:r w:rsidR="00A43CBE">
              <w:rPr>
                <w:rFonts w:ascii="PT Sans Narrow" w:eastAsia="Times New Roman" w:hAnsi="PT Sans Narrow" w:cstheme="minorHAnsi"/>
                <w:color w:val="000000"/>
                <w:lang w:val="en-US" w:eastAsia="it-IT"/>
              </w:rPr>
              <w:t xml:space="preserve"> </w:t>
            </w:r>
            <w:r w:rsidR="00A43CBE" w:rsidRPr="003A07D1">
              <w:rPr>
                <w:rFonts w:ascii="PT Sans Narrow" w:eastAsia="Times New Roman" w:hAnsi="PT Sans Narrow" w:cstheme="minorHAnsi"/>
                <w:color w:val="000000"/>
                <w:lang w:val="en-GB" w:eastAsia="it-IT"/>
              </w:rPr>
              <w:t>(max 1000 characters)</w:t>
            </w:r>
            <w:r w:rsidRPr="00795960">
              <w:rPr>
                <w:rFonts w:ascii="PT Sans Narrow" w:eastAsia="Times New Roman" w:hAnsi="PT Sans Narrow" w:cstheme="minorHAnsi"/>
                <w:color w:val="000000"/>
                <w:lang w:val="en-US" w:eastAsia="it-IT"/>
              </w:rPr>
              <w:t>.</w:t>
            </w:r>
            <w:r w:rsidR="003A07D1">
              <w:rPr>
                <w:rFonts w:ascii="PT Sans Narrow" w:eastAsia="Times New Roman" w:hAnsi="PT Sans Narrow" w:cstheme="minorHAnsi"/>
                <w:lang w:val="en-GB" w:eastAsia="it-IT"/>
              </w:rPr>
              <w:t xml:space="preserve"> </w:t>
            </w:r>
            <w:r w:rsidR="005F0173" w:rsidRPr="00795960">
              <w:rPr>
                <w:rFonts w:ascii="PT Sans Narrow" w:eastAsia="Times New Roman" w:hAnsi="PT Sans Narrow" w:cs="Calibri"/>
                <w:color w:val="000000"/>
                <w:lang w:val="en-US" w:eastAsia="it-IT"/>
              </w:rPr>
              <w:t>Provide a chart and a short diagram of the staff.</w:t>
            </w:r>
          </w:p>
        </w:tc>
      </w:tr>
      <w:tr w:rsidR="000B3B82" w:rsidRPr="006A6C72" w:rsidTr="0007175C">
        <w:trPr>
          <w:trHeight w:val="1185"/>
        </w:trPr>
        <w:tc>
          <w:tcPr>
            <w:tcW w:w="2399" w:type="dxa"/>
            <w:tcBorders>
              <w:top w:val="single" w:sz="8" w:space="0" w:color="000000"/>
              <w:left w:val="single" w:sz="8" w:space="0" w:color="000000"/>
              <w:right w:val="single" w:sz="8" w:space="0" w:color="000000"/>
            </w:tcBorders>
            <w:tcMar>
              <w:top w:w="0" w:type="dxa"/>
              <w:left w:w="131" w:type="dxa"/>
              <w:bottom w:w="0" w:type="dxa"/>
              <w:right w:w="131" w:type="dxa"/>
            </w:tcMar>
            <w:hideMark/>
          </w:tcPr>
          <w:p w:rsidR="000B3B82" w:rsidRPr="002A0503" w:rsidRDefault="000B3B82" w:rsidP="000F6235">
            <w:pPr>
              <w:spacing w:after="0" w:line="0" w:lineRule="atLeast"/>
              <w:jc w:val="both"/>
              <w:rPr>
                <w:rFonts w:ascii="PT Sans Narrow" w:eastAsia="Times New Roman" w:hAnsi="PT Sans Narrow" w:cstheme="minorHAnsi"/>
                <w:b/>
                <w:color w:val="E05655"/>
                <w:lang w:val="en-US" w:eastAsia="it-IT"/>
              </w:rPr>
            </w:pPr>
            <w:r w:rsidRPr="002A0503">
              <w:rPr>
                <w:rFonts w:ascii="PT Sans Narrow" w:eastAsia="Times New Roman" w:hAnsi="PT Sans Narrow" w:cstheme="minorHAnsi"/>
                <w:b/>
                <w:color w:val="E05655"/>
                <w:lang w:val="en-US" w:eastAsia="it-IT"/>
              </w:rPr>
              <w:t>TE</w:t>
            </w:r>
            <w:r w:rsidR="000F6235">
              <w:rPr>
                <w:rFonts w:ascii="PT Sans Narrow" w:eastAsia="Times New Roman" w:hAnsi="PT Sans Narrow" w:cstheme="minorHAnsi"/>
                <w:b/>
                <w:color w:val="E05655"/>
                <w:lang w:val="en-US" w:eastAsia="it-IT"/>
              </w:rPr>
              <w:t>XT</w:t>
            </w:r>
          </w:p>
        </w:tc>
        <w:tc>
          <w:tcPr>
            <w:tcW w:w="12150" w:type="dxa"/>
            <w:tcBorders>
              <w:top w:val="single" w:sz="8" w:space="0" w:color="000000"/>
              <w:left w:val="single" w:sz="8" w:space="0" w:color="000000"/>
              <w:right w:val="single" w:sz="8" w:space="0" w:color="000000"/>
            </w:tcBorders>
            <w:tcMar>
              <w:top w:w="0" w:type="dxa"/>
              <w:left w:w="131" w:type="dxa"/>
              <w:bottom w:w="0" w:type="dxa"/>
              <w:right w:w="131" w:type="dxa"/>
            </w:tcMar>
            <w:hideMark/>
          </w:tcPr>
          <w:p w:rsidR="006A6C72" w:rsidRDefault="006A6C72" w:rsidP="006A6C72">
            <w:pPr>
              <w:spacing w:after="0" w:line="200" w:lineRule="atLeast"/>
              <w:jc w:val="both"/>
              <w:rPr>
                <w:rFonts w:ascii="PT Sans Narrow" w:eastAsia="Times New Roman" w:hAnsi="PT Sans Narrow" w:cs="Calibri"/>
                <w:b/>
                <w:bCs/>
                <w:color w:val="000000"/>
                <w:sz w:val="24"/>
                <w:szCs w:val="24"/>
                <w:lang w:val="en-US" w:eastAsia="it-IT"/>
              </w:rPr>
            </w:pPr>
          </w:p>
          <w:p w:rsidR="006A6C72" w:rsidRDefault="006A6C72" w:rsidP="006A6C72">
            <w:pPr>
              <w:spacing w:after="0" w:line="200" w:lineRule="atLeast"/>
              <w:jc w:val="both"/>
              <w:rPr>
                <w:rFonts w:ascii="PT Sans Narrow" w:eastAsia="Times New Roman" w:hAnsi="PT Sans Narrow" w:cs="Calibri"/>
                <w:b/>
                <w:bCs/>
                <w:color w:val="000000"/>
                <w:sz w:val="24"/>
                <w:szCs w:val="24"/>
                <w:lang w:val="en-US" w:eastAsia="it-IT"/>
              </w:rPr>
            </w:pPr>
          </w:p>
          <w:p w:rsidR="006A6C72" w:rsidRDefault="006A6C72" w:rsidP="006A6C72">
            <w:pPr>
              <w:spacing w:after="0" w:line="200" w:lineRule="atLeast"/>
              <w:jc w:val="both"/>
              <w:rPr>
                <w:rFonts w:ascii="PT Sans Narrow" w:eastAsia="Times New Roman" w:hAnsi="PT Sans Narrow" w:cs="Calibri"/>
                <w:b/>
                <w:bCs/>
                <w:color w:val="000000"/>
                <w:sz w:val="24"/>
                <w:szCs w:val="24"/>
                <w:lang w:val="en-US" w:eastAsia="it-IT"/>
              </w:rPr>
            </w:pPr>
          </w:p>
          <w:p w:rsidR="006A6C72" w:rsidRDefault="006A6C72" w:rsidP="006A6C72">
            <w:pPr>
              <w:spacing w:after="0" w:line="200" w:lineRule="atLeast"/>
              <w:jc w:val="both"/>
              <w:rPr>
                <w:rFonts w:ascii="PT Sans Narrow" w:eastAsia="Times New Roman" w:hAnsi="PT Sans Narrow" w:cs="Calibri"/>
                <w:b/>
                <w:bCs/>
                <w:color w:val="000000"/>
                <w:sz w:val="24"/>
                <w:szCs w:val="24"/>
                <w:lang w:val="en-US" w:eastAsia="it-IT"/>
              </w:rPr>
            </w:pPr>
          </w:p>
          <w:p w:rsidR="006A6C72" w:rsidRDefault="006A6C72" w:rsidP="006A6C72">
            <w:pPr>
              <w:spacing w:after="0" w:line="200" w:lineRule="atLeast"/>
              <w:jc w:val="both"/>
              <w:rPr>
                <w:rFonts w:ascii="PT Sans Narrow" w:eastAsia="Times New Roman" w:hAnsi="PT Sans Narrow" w:cs="Calibri"/>
                <w:b/>
                <w:bCs/>
                <w:color w:val="000000"/>
                <w:sz w:val="24"/>
                <w:szCs w:val="24"/>
                <w:lang w:val="en-US" w:eastAsia="it-IT"/>
              </w:rPr>
            </w:pPr>
          </w:p>
          <w:p w:rsidR="006A6C72" w:rsidRDefault="006A6C72" w:rsidP="006A6C72">
            <w:pPr>
              <w:spacing w:after="0" w:line="200" w:lineRule="atLeast"/>
              <w:jc w:val="both"/>
              <w:rPr>
                <w:rFonts w:ascii="PT Sans Narrow" w:eastAsia="Times New Roman" w:hAnsi="PT Sans Narrow" w:cs="Calibri"/>
                <w:b/>
                <w:bCs/>
                <w:color w:val="000000"/>
                <w:sz w:val="24"/>
                <w:szCs w:val="24"/>
                <w:lang w:val="en-US" w:eastAsia="it-IT"/>
              </w:rPr>
            </w:pPr>
          </w:p>
          <w:p w:rsidR="006A6C72" w:rsidRDefault="006A6C72" w:rsidP="006A6C72">
            <w:pPr>
              <w:spacing w:after="0" w:line="200" w:lineRule="atLeast"/>
              <w:jc w:val="both"/>
              <w:rPr>
                <w:rFonts w:ascii="PT Sans Narrow" w:eastAsia="Times New Roman" w:hAnsi="PT Sans Narrow" w:cs="Calibri"/>
                <w:b/>
                <w:bCs/>
                <w:color w:val="000000"/>
                <w:sz w:val="24"/>
                <w:szCs w:val="24"/>
                <w:lang w:val="en-US" w:eastAsia="it-IT"/>
              </w:rPr>
            </w:pPr>
          </w:p>
          <w:p w:rsidR="006A6C72" w:rsidRPr="006A6C72" w:rsidRDefault="006A6C72" w:rsidP="006A6C72">
            <w:pPr>
              <w:spacing w:after="0" w:line="200" w:lineRule="atLeast"/>
              <w:jc w:val="both"/>
              <w:rPr>
                <w:rFonts w:ascii="PT Sans Narrow" w:eastAsia="Times New Roman" w:hAnsi="PT Sans Narrow" w:cstheme="minorHAnsi"/>
                <w:lang w:val="en-US" w:eastAsia="it-IT"/>
              </w:rPr>
            </w:pPr>
          </w:p>
        </w:tc>
      </w:tr>
      <w:tr w:rsidR="000B3B82" w:rsidRPr="00823C76" w:rsidTr="008275AA">
        <w:trPr>
          <w:trHeight w:val="483"/>
        </w:trPr>
        <w:tc>
          <w:tcPr>
            <w:tcW w:w="2399" w:type="dxa"/>
            <w:tcBorders>
              <w:top w:val="single" w:sz="8" w:space="0" w:color="000000"/>
              <w:left w:val="single" w:sz="8" w:space="0" w:color="000000"/>
              <w:bottom w:val="single" w:sz="4" w:space="0" w:color="auto"/>
              <w:right w:val="single" w:sz="8" w:space="0" w:color="000000"/>
            </w:tcBorders>
            <w:tcMar>
              <w:top w:w="0" w:type="dxa"/>
              <w:left w:w="131" w:type="dxa"/>
              <w:bottom w:w="0" w:type="dxa"/>
              <w:right w:w="131" w:type="dxa"/>
            </w:tcMar>
          </w:tcPr>
          <w:p w:rsidR="000B3B82" w:rsidRPr="002A0503" w:rsidRDefault="000B3B82" w:rsidP="00966E37">
            <w:pPr>
              <w:spacing w:after="0" w:line="0" w:lineRule="atLeast"/>
              <w:rPr>
                <w:rFonts w:ascii="PT Sans Narrow" w:eastAsia="Times New Roman" w:hAnsi="PT Sans Narrow" w:cstheme="minorHAnsi"/>
                <w:b/>
                <w:color w:val="E05655"/>
                <w:lang w:val="en-US" w:eastAsia="it-IT"/>
              </w:rPr>
            </w:pPr>
            <w:r w:rsidRPr="002A0503">
              <w:rPr>
                <w:rFonts w:ascii="PT Sans Narrow" w:eastAsia="Times New Roman" w:hAnsi="PT Sans Narrow" w:cs="Calibri"/>
                <w:b/>
                <w:color w:val="E05655"/>
                <w:lang w:val="en-US" w:eastAsia="it-IT"/>
              </w:rPr>
              <w:t xml:space="preserve">1 </w:t>
            </w:r>
            <w:r w:rsidR="003A07D1">
              <w:rPr>
                <w:rFonts w:ascii="PT Sans Narrow" w:eastAsia="Times New Roman" w:hAnsi="PT Sans Narrow" w:cs="Calibri"/>
                <w:b/>
                <w:color w:val="E05655"/>
                <w:lang w:val="en-US" w:eastAsia="it-IT"/>
              </w:rPr>
              <w:t>SLIDES AND/OR IMAGES</w:t>
            </w:r>
          </w:p>
        </w:tc>
        <w:tc>
          <w:tcPr>
            <w:tcW w:w="12150" w:type="dxa"/>
            <w:tcBorders>
              <w:top w:val="single" w:sz="8" w:space="0" w:color="000000"/>
              <w:left w:val="single" w:sz="8" w:space="0" w:color="000000"/>
              <w:bottom w:val="single" w:sz="4" w:space="0" w:color="auto"/>
              <w:right w:val="single" w:sz="8" w:space="0" w:color="000000"/>
            </w:tcBorders>
            <w:shd w:val="clear" w:color="auto" w:fill="FFFFFF" w:themeFill="background1"/>
            <w:tcMar>
              <w:top w:w="0" w:type="dxa"/>
              <w:left w:w="131" w:type="dxa"/>
              <w:bottom w:w="0" w:type="dxa"/>
              <w:right w:w="131" w:type="dxa"/>
            </w:tcMar>
          </w:tcPr>
          <w:p w:rsidR="000B3B82" w:rsidRDefault="000B3B82" w:rsidP="009570F9">
            <w:pPr>
              <w:spacing w:after="0" w:line="240" w:lineRule="auto"/>
              <w:jc w:val="both"/>
              <w:rPr>
                <w:rFonts w:ascii="PT Sans Narrow" w:eastAsia="Times New Roman" w:hAnsi="PT Sans Narrow" w:cstheme="minorHAnsi"/>
                <w:color w:val="000000"/>
                <w:lang w:eastAsia="it-IT"/>
              </w:rPr>
            </w:pPr>
          </w:p>
          <w:p w:rsidR="006A6C72" w:rsidRDefault="006A6C72" w:rsidP="009570F9">
            <w:pPr>
              <w:spacing w:after="0" w:line="240" w:lineRule="auto"/>
              <w:jc w:val="both"/>
              <w:rPr>
                <w:rFonts w:ascii="PT Sans Narrow" w:eastAsia="Times New Roman" w:hAnsi="PT Sans Narrow" w:cstheme="minorHAnsi"/>
                <w:color w:val="000000"/>
                <w:lang w:eastAsia="it-IT"/>
              </w:rPr>
            </w:pPr>
          </w:p>
          <w:p w:rsidR="003A07D1" w:rsidRDefault="003A07D1" w:rsidP="009570F9">
            <w:pPr>
              <w:spacing w:after="0" w:line="240" w:lineRule="auto"/>
              <w:jc w:val="both"/>
              <w:rPr>
                <w:rFonts w:ascii="PT Sans Narrow" w:eastAsia="Times New Roman" w:hAnsi="PT Sans Narrow" w:cstheme="minorHAnsi"/>
                <w:color w:val="000000"/>
                <w:lang w:eastAsia="it-IT"/>
              </w:rPr>
            </w:pPr>
          </w:p>
          <w:p w:rsidR="006A6C72" w:rsidRDefault="006A6C72" w:rsidP="009570F9">
            <w:pPr>
              <w:spacing w:after="0" w:line="240" w:lineRule="auto"/>
              <w:jc w:val="both"/>
              <w:rPr>
                <w:rFonts w:ascii="PT Sans Narrow" w:eastAsia="Times New Roman" w:hAnsi="PT Sans Narrow" w:cstheme="minorHAnsi"/>
                <w:color w:val="000000"/>
                <w:lang w:eastAsia="it-IT"/>
              </w:rPr>
            </w:pPr>
          </w:p>
          <w:p w:rsidR="006A6C72" w:rsidRPr="00823C76" w:rsidRDefault="006A6C72" w:rsidP="009570F9">
            <w:pPr>
              <w:spacing w:after="0" w:line="240" w:lineRule="auto"/>
              <w:jc w:val="both"/>
              <w:rPr>
                <w:rFonts w:ascii="PT Sans Narrow" w:eastAsia="Times New Roman" w:hAnsi="PT Sans Narrow" w:cstheme="minorHAnsi"/>
                <w:color w:val="000000"/>
                <w:lang w:eastAsia="it-IT"/>
              </w:rPr>
            </w:pPr>
          </w:p>
        </w:tc>
      </w:tr>
      <w:tr w:rsidR="000B3B82" w:rsidRPr="00DA23C1" w:rsidTr="008275AA">
        <w:trPr>
          <w:trHeight w:val="563"/>
        </w:trPr>
        <w:tc>
          <w:tcPr>
            <w:tcW w:w="2399"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0B3B82" w:rsidRDefault="000B3B82" w:rsidP="00966E37">
            <w:pPr>
              <w:spacing w:after="0" w:line="240" w:lineRule="auto"/>
              <w:rPr>
                <w:rFonts w:ascii="PT Sans Narrow" w:eastAsia="Times New Roman" w:hAnsi="PT Sans Narrow" w:cstheme="minorHAnsi"/>
                <w:b/>
                <w:bCs/>
                <w:color w:val="E05655"/>
                <w:lang w:val="en-US" w:eastAsia="it-IT"/>
              </w:rPr>
            </w:pPr>
            <w:r w:rsidRPr="002A0503">
              <w:rPr>
                <w:rFonts w:ascii="PT Sans Narrow" w:eastAsia="Times New Roman" w:hAnsi="PT Sans Narrow" w:cstheme="minorHAnsi"/>
                <w:b/>
                <w:bCs/>
                <w:color w:val="E05655"/>
                <w:lang w:val="en-US" w:eastAsia="it-IT"/>
              </w:rPr>
              <w:t xml:space="preserve">1-3 </w:t>
            </w:r>
            <w:r w:rsidR="003A07D1">
              <w:rPr>
                <w:rFonts w:ascii="PT Sans Narrow" w:eastAsia="Times New Roman" w:hAnsi="PT Sans Narrow" w:cstheme="minorHAnsi"/>
                <w:b/>
                <w:bCs/>
                <w:color w:val="E05655"/>
                <w:lang w:val="en-US" w:eastAsia="it-IT"/>
              </w:rPr>
              <w:t>PHOTOS AND/OR VIDEOS</w:t>
            </w:r>
          </w:p>
          <w:p w:rsidR="0020407E" w:rsidRDefault="0020407E" w:rsidP="0020407E">
            <w:pPr>
              <w:spacing w:after="0" w:line="240" w:lineRule="auto"/>
              <w:rPr>
                <w:rFonts w:ascii="PT Sans Narrow" w:eastAsia="Times New Roman" w:hAnsi="PT Sans Narrow" w:cstheme="minorHAnsi"/>
                <w:b/>
                <w:color w:val="E05655"/>
                <w:lang w:val="en-GB" w:eastAsia="it-IT"/>
              </w:rPr>
            </w:pPr>
            <w:r w:rsidRPr="00913731">
              <w:rPr>
                <w:rFonts w:ascii="PT Sans Narrow" w:hAnsi="PT Sans Narrow" w:cstheme="minorHAnsi"/>
                <w:bCs/>
                <w:color w:val="E05655"/>
                <w:sz w:val="16"/>
                <w:szCs w:val="16"/>
                <w:lang w:val="en-US"/>
              </w:rPr>
              <w:t>(</w:t>
            </w:r>
            <w:r>
              <w:rPr>
                <w:rFonts w:ascii="PT Sans Narrow" w:hAnsi="PT Sans Narrow" w:cstheme="minorHAnsi"/>
                <w:bCs/>
                <w:color w:val="E05655"/>
                <w:sz w:val="16"/>
                <w:szCs w:val="16"/>
                <w:lang w:val="en-US"/>
              </w:rPr>
              <w:t xml:space="preserve">insert for each photo or video: </w:t>
            </w:r>
            <w:r w:rsidRPr="00913731">
              <w:rPr>
                <w:rFonts w:ascii="PT Sans Narrow" w:hAnsi="PT Sans Narrow" w:cstheme="minorHAnsi"/>
                <w:bCs/>
                <w:color w:val="E05655"/>
                <w:sz w:val="16"/>
                <w:szCs w:val="16"/>
                <w:lang w:val="en-US"/>
              </w:rPr>
              <w:t xml:space="preserve">URL, </w:t>
            </w:r>
            <w:r w:rsidRPr="00913731">
              <w:rPr>
                <w:rFonts w:ascii="PT Sans Narrow" w:eastAsia="Times New Roman" w:hAnsi="PT Sans Narrow" w:cstheme="minorHAnsi"/>
                <w:bCs/>
                <w:color w:val="E05655"/>
                <w:sz w:val="16"/>
                <w:szCs w:val="16"/>
                <w:lang w:val="en-US" w:eastAsia="it-IT"/>
              </w:rPr>
              <w:t xml:space="preserve">title, description, </w:t>
            </w:r>
            <w:r w:rsidR="00A43CBE">
              <w:rPr>
                <w:rFonts w:ascii="PT Sans Narrow" w:eastAsia="Times New Roman" w:hAnsi="PT Sans Narrow" w:cstheme="minorHAnsi"/>
                <w:bCs/>
                <w:color w:val="E05655"/>
                <w:sz w:val="16"/>
                <w:szCs w:val="16"/>
                <w:lang w:val="en-US" w:eastAsia="it-IT"/>
              </w:rPr>
              <w:t>caption</w:t>
            </w:r>
            <w:r w:rsidRPr="00913731">
              <w:rPr>
                <w:rFonts w:ascii="PT Sans Narrow" w:hAnsi="PT Sans Narrow" w:cstheme="minorHAnsi"/>
                <w:bCs/>
                <w:color w:val="E05655"/>
                <w:sz w:val="16"/>
                <w:szCs w:val="16"/>
                <w:lang w:val="en-US"/>
              </w:rPr>
              <w:t>)</w:t>
            </w:r>
          </w:p>
          <w:p w:rsidR="0020407E" w:rsidRPr="0020407E" w:rsidRDefault="0020407E" w:rsidP="00966E37">
            <w:pPr>
              <w:spacing w:after="0" w:line="240" w:lineRule="auto"/>
              <w:rPr>
                <w:rFonts w:ascii="PT Sans Narrow" w:eastAsia="Times New Roman" w:hAnsi="PT Sans Narrow" w:cstheme="minorHAnsi"/>
                <w:color w:val="E05655"/>
                <w:lang w:val="en-GB" w:eastAsia="it-IT"/>
              </w:rPr>
            </w:pPr>
          </w:p>
        </w:tc>
        <w:tc>
          <w:tcPr>
            <w:tcW w:w="121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31" w:type="dxa"/>
              <w:bottom w:w="0" w:type="dxa"/>
              <w:right w:w="131" w:type="dxa"/>
            </w:tcMar>
          </w:tcPr>
          <w:p w:rsidR="000B3B82" w:rsidRPr="0020407E" w:rsidRDefault="000B3B82" w:rsidP="004D714F">
            <w:pPr>
              <w:spacing w:after="0" w:line="240" w:lineRule="auto"/>
              <w:rPr>
                <w:rFonts w:ascii="PT Sans Narrow" w:eastAsia="Times New Roman" w:hAnsi="PT Sans Narrow" w:cstheme="minorHAnsi"/>
                <w:b/>
                <w:bCs/>
                <w:color w:val="FF0000"/>
                <w:lang w:val="en-US" w:eastAsia="it-IT"/>
              </w:rPr>
            </w:pPr>
          </w:p>
          <w:p w:rsidR="00F000C0" w:rsidRPr="0020407E" w:rsidRDefault="00F000C0" w:rsidP="004D714F">
            <w:pPr>
              <w:spacing w:after="0" w:line="240" w:lineRule="auto"/>
              <w:rPr>
                <w:rFonts w:ascii="PT Sans Narrow" w:eastAsia="Times New Roman" w:hAnsi="PT Sans Narrow" w:cstheme="minorHAnsi"/>
                <w:b/>
                <w:bCs/>
                <w:color w:val="FF0000"/>
                <w:lang w:val="en-US" w:eastAsia="it-IT"/>
              </w:rPr>
            </w:pPr>
          </w:p>
          <w:p w:rsidR="003A07D1" w:rsidRPr="0020407E" w:rsidRDefault="003A07D1" w:rsidP="004D714F">
            <w:pPr>
              <w:spacing w:after="0" w:line="240" w:lineRule="auto"/>
              <w:rPr>
                <w:rFonts w:ascii="PT Sans Narrow" w:eastAsia="Times New Roman" w:hAnsi="PT Sans Narrow" w:cstheme="minorHAnsi"/>
                <w:b/>
                <w:bCs/>
                <w:color w:val="FF0000"/>
                <w:lang w:val="en-US" w:eastAsia="it-IT"/>
              </w:rPr>
            </w:pPr>
          </w:p>
          <w:p w:rsidR="003A07D1" w:rsidRPr="0020407E" w:rsidRDefault="003A07D1" w:rsidP="004D714F">
            <w:pPr>
              <w:spacing w:after="0" w:line="240" w:lineRule="auto"/>
              <w:rPr>
                <w:rFonts w:ascii="PT Sans Narrow" w:eastAsia="Times New Roman" w:hAnsi="PT Sans Narrow" w:cstheme="minorHAnsi"/>
                <w:b/>
                <w:bCs/>
                <w:color w:val="FF0000"/>
                <w:lang w:val="en-US" w:eastAsia="it-IT"/>
              </w:rPr>
            </w:pPr>
          </w:p>
          <w:p w:rsidR="003A07D1" w:rsidRPr="0020407E" w:rsidRDefault="003A07D1" w:rsidP="004D714F">
            <w:pPr>
              <w:spacing w:after="0" w:line="240" w:lineRule="auto"/>
              <w:rPr>
                <w:rFonts w:ascii="PT Sans Narrow" w:eastAsia="Times New Roman" w:hAnsi="PT Sans Narrow" w:cstheme="minorHAnsi"/>
                <w:b/>
                <w:bCs/>
                <w:color w:val="FF0000"/>
                <w:lang w:val="en-US" w:eastAsia="it-IT"/>
              </w:rPr>
            </w:pPr>
          </w:p>
        </w:tc>
      </w:tr>
    </w:tbl>
    <w:p w:rsidR="008E2F72" w:rsidRPr="0020407E" w:rsidRDefault="008E2F72" w:rsidP="000B3B82">
      <w:pPr>
        <w:spacing w:after="0" w:line="240" w:lineRule="auto"/>
        <w:rPr>
          <w:rFonts w:ascii="PT Sans Narrow" w:eastAsia="Times New Roman" w:hAnsi="PT Sans Narrow" w:cs="Calibri"/>
          <w:b/>
          <w:bCs/>
          <w:color w:val="000000"/>
          <w:sz w:val="24"/>
          <w:szCs w:val="24"/>
          <w:lang w:val="en-US" w:eastAsia="it-IT"/>
        </w:rPr>
      </w:pPr>
    </w:p>
    <w:tbl>
      <w:tblPr>
        <w:tblW w:w="0" w:type="auto"/>
        <w:tblCellMar>
          <w:top w:w="15" w:type="dxa"/>
          <w:left w:w="15" w:type="dxa"/>
          <w:bottom w:w="15" w:type="dxa"/>
          <w:right w:w="15" w:type="dxa"/>
        </w:tblCellMar>
        <w:tblLook w:val="04A0" w:firstRow="1" w:lastRow="0" w:firstColumn="1" w:lastColumn="0" w:noHBand="0" w:noVBand="1"/>
      </w:tblPr>
      <w:tblGrid>
        <w:gridCol w:w="1920"/>
        <w:gridCol w:w="7980"/>
      </w:tblGrid>
      <w:tr w:rsidR="000B3B82" w:rsidRPr="003A07D1" w:rsidTr="008E2F72">
        <w:tc>
          <w:tcPr>
            <w:tcW w:w="14549" w:type="dxa"/>
            <w:gridSpan w:val="2"/>
            <w:tcBorders>
              <w:bottom w:val="single" w:sz="8" w:space="0" w:color="000000"/>
            </w:tcBorders>
            <w:shd w:val="clear" w:color="auto" w:fill="FFFFFF" w:themeFill="background1"/>
            <w:tcMar>
              <w:top w:w="0" w:type="dxa"/>
              <w:left w:w="131" w:type="dxa"/>
              <w:bottom w:w="0" w:type="dxa"/>
              <w:right w:w="131" w:type="dxa"/>
            </w:tcMar>
            <w:hideMark/>
          </w:tcPr>
          <w:p w:rsidR="000B3B82" w:rsidRPr="003A07D1" w:rsidRDefault="008E2F72" w:rsidP="008275AA">
            <w:pPr>
              <w:spacing w:after="0" w:line="0" w:lineRule="atLeast"/>
              <w:jc w:val="both"/>
              <w:rPr>
                <w:rFonts w:ascii="PT Sans Narrow" w:eastAsia="Times New Roman" w:hAnsi="PT Sans Narrow" w:cs="Calibri"/>
                <w:b/>
                <w:bCs/>
                <w:color w:val="E05655"/>
                <w:sz w:val="28"/>
                <w:szCs w:val="28"/>
                <w:lang w:val="en-US" w:eastAsia="it-IT"/>
              </w:rPr>
            </w:pPr>
            <w:r>
              <w:rPr>
                <w:rFonts w:ascii="PT Sans Narrow" w:eastAsia="Times New Roman" w:hAnsi="PT Sans Narrow" w:cs="Calibri"/>
                <w:b/>
                <w:bCs/>
                <w:noProof/>
                <w:color w:val="E05655"/>
                <w:sz w:val="28"/>
                <w:szCs w:val="28"/>
                <w:lang w:eastAsia="it-IT"/>
              </w:rPr>
              <w:drawing>
                <wp:anchor distT="0" distB="0" distL="114300" distR="114300" simplePos="0" relativeHeight="251676672" behindDoc="0" locked="0" layoutInCell="1" allowOverlap="1" wp14:anchorId="6A415E41" wp14:editId="68C9CD2F">
                  <wp:simplePos x="0" y="0"/>
                  <wp:positionH relativeFrom="column">
                    <wp:posOffset>-434340</wp:posOffset>
                  </wp:positionH>
                  <wp:positionV relativeFrom="paragraph">
                    <wp:posOffset>-34290</wp:posOffset>
                  </wp:positionV>
                  <wp:extent cx="361950" cy="304800"/>
                  <wp:effectExtent l="19050" t="0" r="0" b="0"/>
                  <wp:wrapNone/>
                  <wp:docPr id="12" name="Immagine 0" descr="ico_st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_step.jpg"/>
                          <pic:cNvPicPr/>
                        </pic:nvPicPr>
                        <pic:blipFill>
                          <a:blip r:embed="rId11"/>
                          <a:stretch>
                            <a:fillRect/>
                          </a:stretch>
                        </pic:blipFill>
                        <pic:spPr>
                          <a:xfrm>
                            <a:off x="0" y="0"/>
                            <a:ext cx="361950" cy="304800"/>
                          </a:xfrm>
                          <a:prstGeom prst="rect">
                            <a:avLst/>
                          </a:prstGeom>
                        </pic:spPr>
                      </pic:pic>
                    </a:graphicData>
                  </a:graphic>
                </wp:anchor>
              </w:drawing>
            </w:r>
            <w:r w:rsidR="0007175C" w:rsidRPr="003A07D1">
              <w:rPr>
                <w:rFonts w:ascii="PT Sans Narrow" w:eastAsia="Times New Roman" w:hAnsi="PT Sans Narrow" w:cs="Calibri"/>
                <w:b/>
                <w:bCs/>
                <w:color w:val="E05655"/>
                <w:sz w:val="28"/>
                <w:szCs w:val="28"/>
                <w:lang w:val="en-US" w:eastAsia="it-IT"/>
              </w:rPr>
              <w:t xml:space="preserve">Step </w:t>
            </w:r>
            <w:r w:rsidR="000B3B82" w:rsidRPr="003A07D1">
              <w:rPr>
                <w:rFonts w:ascii="PT Sans Narrow" w:eastAsia="Times New Roman" w:hAnsi="PT Sans Narrow" w:cs="Calibri"/>
                <w:b/>
                <w:bCs/>
                <w:color w:val="E05655"/>
                <w:sz w:val="28"/>
                <w:szCs w:val="28"/>
                <w:lang w:val="en-US" w:eastAsia="it-IT"/>
              </w:rPr>
              <w:t xml:space="preserve">7 </w:t>
            </w:r>
            <w:r w:rsidRPr="003A07D1">
              <w:rPr>
                <w:rFonts w:ascii="PT Sans Narrow" w:eastAsia="Times New Roman" w:hAnsi="PT Sans Narrow" w:cs="Calibri"/>
                <w:b/>
                <w:bCs/>
                <w:color w:val="E05655"/>
                <w:sz w:val="28"/>
                <w:szCs w:val="28"/>
                <w:lang w:val="en-US" w:eastAsia="it-IT"/>
              </w:rPr>
              <w:t xml:space="preserve">- </w:t>
            </w:r>
            <w:r w:rsidR="002D0137" w:rsidRPr="00E95131">
              <w:rPr>
                <w:rFonts w:ascii="PT Sans Narrow" w:eastAsia="Times New Roman" w:hAnsi="PT Sans Narrow" w:cs="Calibri"/>
                <w:b/>
                <w:bCs/>
                <w:color w:val="E05655"/>
                <w:sz w:val="28"/>
                <w:szCs w:val="28"/>
                <w:lang w:val="en-US" w:eastAsia="it-IT"/>
              </w:rPr>
              <w:t>Main difficulty or obstacle</w:t>
            </w:r>
          </w:p>
          <w:p w:rsidR="008E2F72" w:rsidRPr="003A07D1" w:rsidRDefault="008E2F72" w:rsidP="008275AA">
            <w:pPr>
              <w:spacing w:after="0" w:line="0" w:lineRule="atLeast"/>
              <w:jc w:val="both"/>
              <w:rPr>
                <w:rFonts w:ascii="PT Sans Narrow" w:eastAsia="Times New Roman" w:hAnsi="PT Sans Narrow" w:cs="Times New Roman"/>
                <w:color w:val="E05655"/>
                <w:sz w:val="28"/>
                <w:szCs w:val="28"/>
                <w:lang w:val="en-US" w:eastAsia="it-IT"/>
              </w:rPr>
            </w:pPr>
          </w:p>
        </w:tc>
      </w:tr>
      <w:tr w:rsidR="000B3B82" w:rsidRPr="00DA23C1" w:rsidTr="008275AA">
        <w:trPr>
          <w:trHeight w:val="633"/>
        </w:trPr>
        <w:tc>
          <w:tcPr>
            <w:tcW w:w="14549" w:type="dxa"/>
            <w:gridSpan w:val="2"/>
            <w:tcBorders>
              <w:top w:val="single" w:sz="8" w:space="0" w:color="000000"/>
              <w:left w:val="single" w:sz="8" w:space="0" w:color="000000"/>
              <w:right w:val="single" w:sz="8" w:space="0" w:color="000000"/>
            </w:tcBorders>
            <w:shd w:val="clear" w:color="auto" w:fill="F2F2F2" w:themeFill="background1" w:themeFillShade="F2"/>
            <w:tcMar>
              <w:top w:w="0" w:type="dxa"/>
              <w:left w:w="131" w:type="dxa"/>
              <w:bottom w:w="0" w:type="dxa"/>
              <w:right w:w="131" w:type="dxa"/>
            </w:tcMar>
          </w:tcPr>
          <w:p w:rsidR="00D244C6" w:rsidRPr="002D0137" w:rsidRDefault="002D0137" w:rsidP="00535F85">
            <w:pPr>
              <w:spacing w:after="0" w:line="240" w:lineRule="auto"/>
              <w:jc w:val="both"/>
              <w:rPr>
                <w:rFonts w:ascii="PT Sans Narrow" w:eastAsia="Times New Roman" w:hAnsi="PT Sans Narrow" w:cstheme="minorHAnsi"/>
                <w:i/>
                <w:color w:val="000000"/>
                <w:sz w:val="24"/>
                <w:szCs w:val="24"/>
                <w:lang w:val="en-GB" w:eastAsia="it-IT"/>
              </w:rPr>
            </w:pPr>
            <w:r>
              <w:rPr>
                <w:rFonts w:ascii="PT Sans Narrow" w:eastAsia="Times New Roman" w:hAnsi="PT Sans Narrow" w:cstheme="minorHAnsi"/>
                <w:i/>
                <w:color w:val="000000"/>
                <w:sz w:val="24"/>
                <w:szCs w:val="24"/>
                <w:lang w:val="en-GB" w:eastAsia="it-IT"/>
              </w:rPr>
              <w:t xml:space="preserve">Which have been </w:t>
            </w:r>
            <w:r w:rsidRPr="002D0137">
              <w:rPr>
                <w:rFonts w:ascii="PT Sans Narrow" w:eastAsia="Times New Roman" w:hAnsi="PT Sans Narrow" w:cstheme="minorHAnsi"/>
                <w:i/>
                <w:color w:val="000000"/>
                <w:sz w:val="24"/>
                <w:szCs w:val="24"/>
                <w:lang w:val="en-GB" w:eastAsia="it-IT"/>
              </w:rPr>
              <w:t xml:space="preserve">the </w:t>
            </w:r>
            <w:r>
              <w:rPr>
                <w:rFonts w:ascii="PT Sans Narrow" w:eastAsia="Times New Roman" w:hAnsi="PT Sans Narrow" w:cstheme="minorHAnsi"/>
                <w:bCs/>
                <w:i/>
                <w:color w:val="000000"/>
                <w:sz w:val="24"/>
                <w:szCs w:val="24"/>
                <w:lang w:val="en-GB" w:eastAsia="it-IT"/>
              </w:rPr>
              <w:t xml:space="preserve">main difficulties </w:t>
            </w:r>
            <w:r w:rsidRPr="002D0137">
              <w:rPr>
                <w:rFonts w:ascii="PT Sans Narrow" w:eastAsia="Times New Roman" w:hAnsi="PT Sans Narrow" w:cstheme="minorHAnsi"/>
                <w:bCs/>
                <w:i/>
                <w:color w:val="000000"/>
                <w:sz w:val="24"/>
                <w:szCs w:val="24"/>
                <w:lang w:val="en-GB" w:eastAsia="it-IT"/>
              </w:rPr>
              <w:t>or obstacle</w:t>
            </w:r>
            <w:r>
              <w:rPr>
                <w:rFonts w:ascii="PT Sans Narrow" w:eastAsia="Times New Roman" w:hAnsi="PT Sans Narrow" w:cstheme="minorHAnsi"/>
                <w:bCs/>
                <w:i/>
                <w:color w:val="000000"/>
                <w:sz w:val="24"/>
                <w:szCs w:val="24"/>
                <w:lang w:val="en-GB" w:eastAsia="it-IT"/>
              </w:rPr>
              <w:t>s</w:t>
            </w:r>
            <w:r w:rsidRPr="002D0137">
              <w:rPr>
                <w:rFonts w:ascii="PT Sans Narrow" w:eastAsia="Times New Roman" w:hAnsi="PT Sans Narrow" w:cstheme="minorHAnsi"/>
                <w:bCs/>
                <w:i/>
                <w:color w:val="000000"/>
                <w:sz w:val="24"/>
                <w:szCs w:val="24"/>
                <w:lang w:val="en-GB" w:eastAsia="it-IT"/>
              </w:rPr>
              <w:t xml:space="preserve"> that you had to deal with </w:t>
            </w:r>
            <w:r w:rsidRPr="002D0137">
              <w:rPr>
                <w:rFonts w:ascii="PT Sans Narrow" w:eastAsia="Times New Roman" w:hAnsi="PT Sans Narrow" w:cstheme="minorHAnsi"/>
                <w:i/>
                <w:color w:val="000000"/>
                <w:sz w:val="24"/>
                <w:szCs w:val="24"/>
                <w:lang w:val="en-GB" w:eastAsia="it-IT"/>
              </w:rPr>
              <w:t xml:space="preserve">during the design or implementation of the initiative and </w:t>
            </w:r>
            <w:r w:rsidRPr="002D0137">
              <w:rPr>
                <w:rFonts w:ascii="PT Sans Narrow" w:eastAsia="Times New Roman" w:hAnsi="PT Sans Narrow" w:cstheme="minorHAnsi"/>
                <w:bCs/>
                <w:i/>
                <w:color w:val="000000"/>
                <w:sz w:val="24"/>
                <w:szCs w:val="24"/>
                <w:lang w:val="en-GB" w:eastAsia="it-IT"/>
              </w:rPr>
              <w:t xml:space="preserve">how </w:t>
            </w:r>
            <w:r>
              <w:rPr>
                <w:rFonts w:ascii="PT Sans Narrow" w:eastAsia="Times New Roman" w:hAnsi="PT Sans Narrow" w:cstheme="minorHAnsi"/>
                <w:bCs/>
                <w:i/>
                <w:color w:val="000000"/>
                <w:sz w:val="24"/>
                <w:szCs w:val="24"/>
                <w:lang w:val="en-GB" w:eastAsia="it-IT"/>
              </w:rPr>
              <w:t>did you manage to overcome them?</w:t>
            </w:r>
          </w:p>
          <w:p w:rsidR="002D0137" w:rsidRPr="002D0137" w:rsidRDefault="002D0137" w:rsidP="00535F85">
            <w:pPr>
              <w:spacing w:after="0" w:line="240" w:lineRule="auto"/>
              <w:jc w:val="both"/>
              <w:rPr>
                <w:rFonts w:ascii="PT Sans Narrow" w:eastAsia="Times New Roman" w:hAnsi="PT Sans Narrow" w:cstheme="minorHAnsi"/>
                <w:i/>
                <w:color w:val="000000"/>
                <w:lang w:val="en-US" w:eastAsia="it-IT"/>
              </w:rPr>
            </w:pPr>
          </w:p>
          <w:p w:rsidR="00D244C6" w:rsidRPr="00A43CBE" w:rsidRDefault="002D0137" w:rsidP="00535F85">
            <w:pPr>
              <w:spacing w:after="0" w:line="240" w:lineRule="auto"/>
              <w:jc w:val="both"/>
              <w:rPr>
                <w:rFonts w:ascii="PT Sans Narrow" w:eastAsia="Times New Roman" w:hAnsi="PT Sans Narrow" w:cstheme="minorHAnsi"/>
                <w:color w:val="000000"/>
                <w:lang w:val="en-GB" w:eastAsia="it-IT"/>
              </w:rPr>
            </w:pPr>
            <w:r w:rsidRPr="000436C2">
              <w:rPr>
                <w:rFonts w:ascii="PT Sans Narrow" w:eastAsia="Times New Roman" w:hAnsi="PT Sans Narrow" w:cs="Calibri"/>
                <w:b/>
                <w:color w:val="000000"/>
                <w:lang w:val="en-US" w:eastAsia="it-IT"/>
              </w:rPr>
              <w:t>Suggestions for compilation</w:t>
            </w:r>
            <w:r w:rsidR="00D244C6" w:rsidRPr="000436C2">
              <w:rPr>
                <w:rFonts w:ascii="PT Sans Narrow" w:eastAsia="Times New Roman" w:hAnsi="PT Sans Narrow" w:cs="Calibri"/>
                <w:b/>
                <w:color w:val="000000"/>
                <w:lang w:val="en-US" w:eastAsia="it-IT"/>
              </w:rPr>
              <w:t>:</w:t>
            </w:r>
            <w:r w:rsidR="000436C2" w:rsidRPr="000436C2">
              <w:rPr>
                <w:rFonts w:ascii="PT Sans Narrow" w:eastAsia="Times New Roman" w:hAnsi="PT Sans Narrow" w:cs="Calibri"/>
                <w:b/>
                <w:color w:val="000000"/>
                <w:lang w:val="en-US" w:eastAsia="it-IT"/>
              </w:rPr>
              <w:t xml:space="preserve"> </w:t>
            </w:r>
            <w:r w:rsidR="000436C2" w:rsidRPr="00280439">
              <w:rPr>
                <w:rFonts w:ascii="PT Sans Narrow" w:eastAsia="Times New Roman" w:hAnsi="PT Sans Narrow" w:cstheme="minorHAnsi"/>
                <w:color w:val="000000"/>
                <w:lang w:val="en-GB" w:eastAsia="it-IT"/>
              </w:rPr>
              <w:t>You probably had to overcome difficulties and problems to achieve good results. Choose</w:t>
            </w:r>
            <w:r w:rsidR="000436C2">
              <w:rPr>
                <w:rFonts w:ascii="PT Sans Narrow" w:eastAsia="Times New Roman" w:hAnsi="PT Sans Narrow" w:cstheme="minorHAnsi"/>
                <w:color w:val="000000"/>
                <w:lang w:val="en-GB" w:eastAsia="it-IT"/>
              </w:rPr>
              <w:t xml:space="preserve"> among the following ones the one </w:t>
            </w:r>
            <w:r w:rsidR="000436C2" w:rsidRPr="005C700A">
              <w:rPr>
                <w:rFonts w:ascii="PT Sans Narrow" w:eastAsia="Times New Roman" w:hAnsi="PT Sans Narrow" w:cstheme="minorHAnsi"/>
                <w:color w:val="000000"/>
                <w:lang w:val="en-GB" w:eastAsia="it-IT"/>
              </w:rPr>
              <w:t xml:space="preserve">that </w:t>
            </w:r>
            <w:r w:rsidR="000436C2" w:rsidRPr="005C700A">
              <w:rPr>
                <w:rFonts w:ascii="PT Sans Narrow" w:eastAsia="Times New Roman" w:hAnsi="PT Sans Narrow" w:cstheme="minorHAnsi"/>
                <w:bCs/>
                <w:color w:val="000000"/>
                <w:lang w:val="en-GB" w:eastAsia="it-IT"/>
              </w:rPr>
              <w:t>pushed you to change your original plan</w:t>
            </w:r>
            <w:r w:rsidR="000436C2" w:rsidRPr="005C700A">
              <w:rPr>
                <w:rFonts w:ascii="PT Sans Narrow" w:eastAsia="Times New Roman" w:hAnsi="PT Sans Narrow" w:cstheme="minorHAnsi"/>
                <w:color w:val="000000"/>
                <w:lang w:val="en-GB" w:eastAsia="it-IT"/>
              </w:rPr>
              <w:t xml:space="preserve"> or what </w:t>
            </w:r>
            <w:r w:rsidR="000436C2" w:rsidRPr="005C700A">
              <w:rPr>
                <w:rFonts w:ascii="PT Sans Narrow" w:eastAsia="Times New Roman" w:hAnsi="PT Sans Narrow" w:cstheme="minorHAnsi"/>
                <w:bCs/>
                <w:color w:val="000000"/>
                <w:lang w:val="en-GB" w:eastAsia="it-IT"/>
              </w:rPr>
              <w:t>gave a specific input to the innovation process.</w:t>
            </w:r>
            <w:r w:rsidR="000436C2" w:rsidRPr="00280439">
              <w:rPr>
                <w:rFonts w:ascii="PT Sans Narrow" w:eastAsia="Times New Roman" w:hAnsi="PT Sans Narrow" w:cstheme="minorHAnsi"/>
                <w:color w:val="000000"/>
                <w:lang w:val="en-GB" w:eastAsia="it-IT"/>
              </w:rPr>
              <w:t xml:space="preserve"> Tell us </w:t>
            </w:r>
            <w:r w:rsidR="00A43CBE" w:rsidRPr="003A07D1">
              <w:rPr>
                <w:rFonts w:ascii="PT Sans Narrow" w:eastAsia="Times New Roman" w:hAnsi="PT Sans Narrow" w:cstheme="minorHAnsi"/>
                <w:color w:val="000000"/>
                <w:lang w:val="en-GB" w:eastAsia="it-IT"/>
              </w:rPr>
              <w:t>(max 1000 characters)</w:t>
            </w:r>
            <w:r w:rsidR="00A43CBE">
              <w:rPr>
                <w:rFonts w:ascii="PT Sans Narrow" w:eastAsia="Times New Roman" w:hAnsi="PT Sans Narrow" w:cstheme="minorHAnsi"/>
                <w:color w:val="000000"/>
                <w:lang w:val="en-GB" w:eastAsia="it-IT"/>
              </w:rPr>
              <w:t xml:space="preserve"> </w:t>
            </w:r>
            <w:r w:rsidR="000436C2" w:rsidRPr="00280439">
              <w:rPr>
                <w:rFonts w:ascii="PT Sans Narrow" w:eastAsia="Times New Roman" w:hAnsi="PT Sans Narrow" w:cstheme="minorHAnsi"/>
                <w:color w:val="000000"/>
                <w:lang w:val="en-GB" w:eastAsia="it-IT"/>
              </w:rPr>
              <w:t xml:space="preserve">the strategy that you adopted in order to overcome </w:t>
            </w:r>
            <w:r w:rsidR="000436C2">
              <w:rPr>
                <w:rFonts w:ascii="PT Sans Narrow" w:eastAsia="Times New Roman" w:hAnsi="PT Sans Narrow" w:cstheme="minorHAnsi"/>
                <w:color w:val="000000"/>
                <w:lang w:val="en-GB" w:eastAsia="it-IT"/>
              </w:rPr>
              <w:t>these difficulties</w:t>
            </w:r>
            <w:r w:rsidR="000436C2" w:rsidRPr="00280439">
              <w:rPr>
                <w:rFonts w:ascii="PT Sans Narrow" w:eastAsia="Times New Roman" w:hAnsi="PT Sans Narrow" w:cstheme="minorHAnsi"/>
                <w:color w:val="000000"/>
                <w:lang w:val="en-GB" w:eastAsia="it-IT"/>
              </w:rPr>
              <w:t xml:space="preserve"> and to achieve positive results.</w:t>
            </w:r>
            <w:r w:rsidR="00A43CBE">
              <w:rPr>
                <w:rFonts w:ascii="PT Sans Narrow" w:eastAsia="Times New Roman" w:hAnsi="PT Sans Narrow" w:cstheme="minorHAnsi"/>
                <w:color w:val="000000"/>
                <w:lang w:val="en-GB" w:eastAsia="it-IT"/>
              </w:rPr>
              <w:t xml:space="preserve"> </w:t>
            </w:r>
            <w:r w:rsidR="000436C2">
              <w:rPr>
                <w:rFonts w:ascii="PT Sans Narrow" w:eastAsia="Times New Roman" w:hAnsi="PT Sans Narrow" w:cstheme="minorHAnsi"/>
                <w:color w:val="000000"/>
                <w:lang w:val="en-GB" w:eastAsia="it-IT"/>
              </w:rPr>
              <w:t>Use images to describe some significant aspects of the overcome difficulties</w:t>
            </w:r>
            <w:r w:rsidR="00ED6866">
              <w:rPr>
                <w:rFonts w:ascii="PT Sans Narrow" w:eastAsia="Times New Roman" w:hAnsi="PT Sans Narrow" w:cstheme="minorHAnsi"/>
                <w:color w:val="000000"/>
                <w:lang w:val="en-GB" w:eastAsia="it-IT"/>
              </w:rPr>
              <w:t xml:space="preserve"> or to introduce a person that offered contribution in the resolution, illustrating his/her personal point of view on the obstacle and the way it has been solved.</w:t>
            </w:r>
          </w:p>
        </w:tc>
      </w:tr>
      <w:tr w:rsidR="000B3B82" w:rsidRPr="00823C76" w:rsidTr="0007175C">
        <w:trPr>
          <w:trHeight w:val="1122"/>
        </w:trPr>
        <w:tc>
          <w:tcPr>
            <w:tcW w:w="2399" w:type="dxa"/>
            <w:tcBorders>
              <w:top w:val="single" w:sz="8" w:space="0" w:color="000000"/>
              <w:left w:val="single" w:sz="8" w:space="0" w:color="000000"/>
              <w:bottom w:val="single" w:sz="4" w:space="0" w:color="auto"/>
              <w:right w:val="single" w:sz="4" w:space="0" w:color="auto"/>
            </w:tcBorders>
            <w:tcMar>
              <w:top w:w="0" w:type="dxa"/>
              <w:left w:w="131" w:type="dxa"/>
              <w:bottom w:w="0" w:type="dxa"/>
              <w:right w:w="131" w:type="dxa"/>
            </w:tcMar>
            <w:hideMark/>
          </w:tcPr>
          <w:p w:rsidR="000B3B82" w:rsidRPr="002A0503" w:rsidRDefault="000B3B82" w:rsidP="000F6235">
            <w:pPr>
              <w:spacing w:after="0" w:line="0" w:lineRule="atLeast"/>
              <w:jc w:val="both"/>
              <w:rPr>
                <w:rFonts w:ascii="PT Sans Narrow" w:eastAsia="Times New Roman" w:hAnsi="PT Sans Narrow" w:cstheme="minorHAnsi"/>
                <w:b/>
                <w:color w:val="E05655"/>
                <w:lang w:val="en-US" w:eastAsia="it-IT"/>
              </w:rPr>
            </w:pPr>
            <w:r w:rsidRPr="002A0503">
              <w:rPr>
                <w:rFonts w:ascii="PT Sans Narrow" w:eastAsia="Times New Roman" w:hAnsi="PT Sans Narrow" w:cstheme="minorHAnsi"/>
                <w:b/>
                <w:color w:val="E05655"/>
                <w:lang w:val="en-US" w:eastAsia="it-IT"/>
              </w:rPr>
              <w:t>TE</w:t>
            </w:r>
            <w:r w:rsidR="000F6235">
              <w:rPr>
                <w:rFonts w:ascii="PT Sans Narrow" w:eastAsia="Times New Roman" w:hAnsi="PT Sans Narrow" w:cstheme="minorHAnsi"/>
                <w:b/>
                <w:color w:val="E05655"/>
                <w:lang w:val="en-US" w:eastAsia="it-IT"/>
              </w:rPr>
              <w:t>XT</w:t>
            </w:r>
          </w:p>
        </w:tc>
        <w:tc>
          <w:tcPr>
            <w:tcW w:w="12150"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hideMark/>
          </w:tcPr>
          <w:p w:rsidR="000B3B82" w:rsidRDefault="000B3B82" w:rsidP="009570F9">
            <w:pPr>
              <w:spacing w:after="0" w:line="240" w:lineRule="auto"/>
              <w:rPr>
                <w:rFonts w:ascii="PT Sans Narrow" w:eastAsia="Times New Roman" w:hAnsi="PT Sans Narrow" w:cstheme="minorHAnsi"/>
                <w:lang w:eastAsia="it-IT"/>
              </w:rPr>
            </w:pPr>
          </w:p>
          <w:p w:rsidR="006A6C72" w:rsidRDefault="006A6C72" w:rsidP="009570F9">
            <w:pPr>
              <w:spacing w:after="0" w:line="240" w:lineRule="auto"/>
              <w:rPr>
                <w:rFonts w:ascii="PT Sans Narrow" w:eastAsia="Times New Roman" w:hAnsi="PT Sans Narrow" w:cstheme="minorHAnsi"/>
                <w:lang w:eastAsia="it-IT"/>
              </w:rPr>
            </w:pPr>
          </w:p>
          <w:p w:rsidR="006A6C72" w:rsidRDefault="006A6C72" w:rsidP="009570F9">
            <w:pPr>
              <w:spacing w:after="0" w:line="240" w:lineRule="auto"/>
              <w:rPr>
                <w:rFonts w:ascii="PT Sans Narrow" w:eastAsia="Times New Roman" w:hAnsi="PT Sans Narrow" w:cstheme="minorHAnsi"/>
                <w:lang w:eastAsia="it-IT"/>
              </w:rPr>
            </w:pPr>
          </w:p>
          <w:p w:rsidR="006A6C72" w:rsidRDefault="006A6C72" w:rsidP="009570F9">
            <w:pPr>
              <w:spacing w:after="0" w:line="240" w:lineRule="auto"/>
              <w:rPr>
                <w:rFonts w:ascii="PT Sans Narrow" w:eastAsia="Times New Roman" w:hAnsi="PT Sans Narrow" w:cstheme="minorHAnsi"/>
                <w:lang w:eastAsia="it-IT"/>
              </w:rPr>
            </w:pPr>
          </w:p>
          <w:p w:rsidR="006A6C72" w:rsidRDefault="006A6C72" w:rsidP="009570F9">
            <w:pPr>
              <w:spacing w:after="0" w:line="240" w:lineRule="auto"/>
              <w:rPr>
                <w:rFonts w:ascii="PT Sans Narrow" w:eastAsia="Times New Roman" w:hAnsi="PT Sans Narrow" w:cstheme="minorHAnsi"/>
                <w:lang w:eastAsia="it-IT"/>
              </w:rPr>
            </w:pPr>
          </w:p>
          <w:p w:rsidR="006A6C72" w:rsidRDefault="006A6C72" w:rsidP="009570F9">
            <w:pPr>
              <w:spacing w:after="0" w:line="240" w:lineRule="auto"/>
              <w:rPr>
                <w:rFonts w:ascii="PT Sans Narrow" w:eastAsia="Times New Roman" w:hAnsi="PT Sans Narrow" w:cstheme="minorHAnsi"/>
                <w:lang w:eastAsia="it-IT"/>
              </w:rPr>
            </w:pPr>
          </w:p>
          <w:p w:rsidR="006A6C72" w:rsidRPr="00823C76" w:rsidRDefault="006A6C72" w:rsidP="009570F9">
            <w:pPr>
              <w:spacing w:after="0" w:line="240" w:lineRule="auto"/>
              <w:rPr>
                <w:rFonts w:ascii="PT Sans Narrow" w:eastAsia="Times New Roman" w:hAnsi="PT Sans Narrow" w:cstheme="minorHAnsi"/>
                <w:lang w:eastAsia="it-IT"/>
              </w:rPr>
            </w:pPr>
          </w:p>
        </w:tc>
      </w:tr>
      <w:tr w:rsidR="000B3B82" w:rsidRPr="00DA23C1" w:rsidTr="008275AA">
        <w:trPr>
          <w:trHeight w:val="539"/>
        </w:trPr>
        <w:tc>
          <w:tcPr>
            <w:tcW w:w="2399"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0B3B82" w:rsidRDefault="000B3B82" w:rsidP="008275AA">
            <w:pPr>
              <w:spacing w:after="0" w:line="240" w:lineRule="auto"/>
              <w:jc w:val="both"/>
              <w:rPr>
                <w:rFonts w:ascii="PT Sans Narrow" w:eastAsia="Times New Roman" w:hAnsi="PT Sans Narrow" w:cstheme="minorHAnsi"/>
                <w:b/>
                <w:color w:val="E05655"/>
                <w:lang w:val="en-US" w:eastAsia="it-IT"/>
              </w:rPr>
            </w:pPr>
            <w:r w:rsidRPr="002A0503">
              <w:rPr>
                <w:rFonts w:ascii="PT Sans Narrow" w:eastAsia="Times New Roman" w:hAnsi="PT Sans Narrow" w:cstheme="minorHAnsi"/>
                <w:b/>
                <w:color w:val="E05655"/>
                <w:lang w:val="en-US" w:eastAsia="it-IT"/>
              </w:rPr>
              <w:t xml:space="preserve">1-3 </w:t>
            </w:r>
            <w:r w:rsidR="003A07D1">
              <w:rPr>
                <w:rFonts w:ascii="PT Sans Narrow" w:eastAsia="Times New Roman" w:hAnsi="PT Sans Narrow" w:cstheme="minorHAnsi"/>
                <w:b/>
                <w:color w:val="E05655"/>
                <w:lang w:val="en-US" w:eastAsia="it-IT"/>
              </w:rPr>
              <w:t>PHOTOS</w:t>
            </w:r>
          </w:p>
          <w:p w:rsidR="0020407E" w:rsidRDefault="0020407E" w:rsidP="0020407E">
            <w:pPr>
              <w:spacing w:after="0" w:line="240" w:lineRule="auto"/>
              <w:rPr>
                <w:rFonts w:ascii="PT Sans Narrow" w:eastAsia="Times New Roman" w:hAnsi="PT Sans Narrow" w:cstheme="minorHAnsi"/>
                <w:b/>
                <w:color w:val="E05655"/>
                <w:lang w:val="en-GB" w:eastAsia="it-IT"/>
              </w:rPr>
            </w:pPr>
            <w:r w:rsidRPr="00913731">
              <w:rPr>
                <w:rFonts w:ascii="PT Sans Narrow" w:hAnsi="PT Sans Narrow" w:cstheme="minorHAnsi"/>
                <w:bCs/>
                <w:color w:val="E05655"/>
                <w:sz w:val="16"/>
                <w:szCs w:val="16"/>
                <w:lang w:val="en-US"/>
              </w:rPr>
              <w:t>(</w:t>
            </w:r>
            <w:r>
              <w:rPr>
                <w:rFonts w:ascii="PT Sans Narrow" w:hAnsi="PT Sans Narrow" w:cstheme="minorHAnsi"/>
                <w:bCs/>
                <w:color w:val="E05655"/>
                <w:sz w:val="16"/>
                <w:szCs w:val="16"/>
                <w:lang w:val="en-US"/>
              </w:rPr>
              <w:t xml:space="preserve">insert for each photo: </w:t>
            </w:r>
            <w:r w:rsidRPr="00913731">
              <w:rPr>
                <w:rFonts w:ascii="PT Sans Narrow" w:hAnsi="PT Sans Narrow" w:cstheme="minorHAnsi"/>
                <w:bCs/>
                <w:color w:val="E05655"/>
                <w:sz w:val="16"/>
                <w:szCs w:val="16"/>
                <w:lang w:val="en-US"/>
              </w:rPr>
              <w:t xml:space="preserve">URL, </w:t>
            </w:r>
            <w:r w:rsidRPr="00913731">
              <w:rPr>
                <w:rFonts w:ascii="PT Sans Narrow" w:eastAsia="Times New Roman" w:hAnsi="PT Sans Narrow" w:cstheme="minorHAnsi"/>
                <w:bCs/>
                <w:color w:val="E05655"/>
                <w:sz w:val="16"/>
                <w:szCs w:val="16"/>
                <w:lang w:val="en-US" w:eastAsia="it-IT"/>
              </w:rPr>
              <w:t xml:space="preserve">title, description, </w:t>
            </w:r>
            <w:r w:rsidR="00A43CBE">
              <w:rPr>
                <w:rFonts w:ascii="PT Sans Narrow" w:eastAsia="Times New Roman" w:hAnsi="PT Sans Narrow" w:cstheme="minorHAnsi"/>
                <w:bCs/>
                <w:color w:val="E05655"/>
                <w:sz w:val="16"/>
                <w:szCs w:val="16"/>
                <w:lang w:val="en-US" w:eastAsia="it-IT"/>
              </w:rPr>
              <w:t>caption</w:t>
            </w:r>
            <w:r w:rsidRPr="00913731">
              <w:rPr>
                <w:rFonts w:ascii="PT Sans Narrow" w:hAnsi="PT Sans Narrow" w:cstheme="minorHAnsi"/>
                <w:bCs/>
                <w:color w:val="E05655"/>
                <w:sz w:val="16"/>
                <w:szCs w:val="16"/>
                <w:lang w:val="en-US"/>
              </w:rPr>
              <w:t>)</w:t>
            </w:r>
          </w:p>
          <w:p w:rsidR="0020407E" w:rsidRPr="0020407E" w:rsidRDefault="0020407E" w:rsidP="008275AA">
            <w:pPr>
              <w:spacing w:after="0" w:line="240" w:lineRule="auto"/>
              <w:jc w:val="both"/>
              <w:rPr>
                <w:rFonts w:ascii="PT Sans Narrow" w:eastAsia="Times New Roman" w:hAnsi="PT Sans Narrow" w:cstheme="minorHAnsi"/>
                <w:b/>
                <w:color w:val="E05655"/>
                <w:lang w:val="en-GB" w:eastAsia="it-IT"/>
              </w:rPr>
            </w:pPr>
          </w:p>
          <w:p w:rsidR="000B3B82" w:rsidRPr="002A0503" w:rsidRDefault="000B3B82" w:rsidP="008275AA">
            <w:pPr>
              <w:spacing w:after="0" w:line="0" w:lineRule="atLeast"/>
              <w:jc w:val="both"/>
              <w:rPr>
                <w:rFonts w:ascii="PT Sans Narrow" w:eastAsia="Times New Roman" w:hAnsi="PT Sans Narrow" w:cstheme="minorHAnsi"/>
                <w:b/>
                <w:color w:val="E05655"/>
                <w:lang w:val="en-US" w:eastAsia="it-IT"/>
              </w:rPr>
            </w:pPr>
          </w:p>
        </w:tc>
        <w:tc>
          <w:tcPr>
            <w:tcW w:w="12150"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0B3B82" w:rsidRPr="0020407E" w:rsidRDefault="000B3B82" w:rsidP="00D37FC8">
            <w:pPr>
              <w:spacing w:after="0" w:line="240" w:lineRule="auto"/>
              <w:ind w:left="-108"/>
              <w:jc w:val="both"/>
              <w:rPr>
                <w:rFonts w:ascii="PT Sans Narrow" w:eastAsia="Times New Roman" w:hAnsi="PT Sans Narrow" w:cstheme="minorHAnsi"/>
                <w:lang w:val="en-US" w:eastAsia="it-IT"/>
              </w:rPr>
            </w:pPr>
          </w:p>
          <w:p w:rsidR="006A6C72" w:rsidRPr="0020407E" w:rsidRDefault="006A6C72" w:rsidP="00D37FC8">
            <w:pPr>
              <w:spacing w:after="0" w:line="240" w:lineRule="auto"/>
              <w:ind w:left="-108"/>
              <w:jc w:val="both"/>
              <w:rPr>
                <w:rFonts w:ascii="PT Sans Narrow" w:eastAsia="Times New Roman" w:hAnsi="PT Sans Narrow" w:cstheme="minorHAnsi"/>
                <w:lang w:val="en-US" w:eastAsia="it-IT"/>
              </w:rPr>
            </w:pPr>
          </w:p>
          <w:p w:rsidR="006A6C72" w:rsidRPr="0020407E" w:rsidRDefault="006A6C72" w:rsidP="00D37FC8">
            <w:pPr>
              <w:spacing w:after="0" w:line="240" w:lineRule="auto"/>
              <w:ind w:left="-108"/>
              <w:jc w:val="both"/>
              <w:rPr>
                <w:rFonts w:ascii="PT Sans Narrow" w:eastAsia="Times New Roman" w:hAnsi="PT Sans Narrow" w:cstheme="minorHAnsi"/>
                <w:lang w:val="en-US" w:eastAsia="it-IT"/>
              </w:rPr>
            </w:pPr>
          </w:p>
          <w:p w:rsidR="006A6C72" w:rsidRPr="0020407E" w:rsidRDefault="006A6C72" w:rsidP="00D37FC8">
            <w:pPr>
              <w:spacing w:after="0" w:line="240" w:lineRule="auto"/>
              <w:ind w:left="-108"/>
              <w:jc w:val="both"/>
              <w:rPr>
                <w:rFonts w:ascii="PT Sans Narrow" w:eastAsia="Times New Roman" w:hAnsi="PT Sans Narrow" w:cstheme="minorHAnsi"/>
                <w:lang w:val="en-US" w:eastAsia="it-IT"/>
              </w:rPr>
            </w:pPr>
          </w:p>
          <w:p w:rsidR="006A6C72" w:rsidRPr="0020407E" w:rsidRDefault="006A6C72" w:rsidP="00D37FC8">
            <w:pPr>
              <w:spacing w:after="0" w:line="240" w:lineRule="auto"/>
              <w:ind w:left="-108"/>
              <w:jc w:val="both"/>
              <w:rPr>
                <w:rFonts w:ascii="PT Sans Narrow" w:eastAsia="Times New Roman" w:hAnsi="PT Sans Narrow" w:cstheme="minorHAnsi"/>
                <w:lang w:val="en-US" w:eastAsia="it-IT"/>
              </w:rPr>
            </w:pPr>
          </w:p>
          <w:p w:rsidR="006A6C72" w:rsidRPr="0020407E" w:rsidRDefault="006A6C72" w:rsidP="00D37FC8">
            <w:pPr>
              <w:spacing w:after="0" w:line="240" w:lineRule="auto"/>
              <w:ind w:left="-108"/>
              <w:jc w:val="both"/>
              <w:rPr>
                <w:rFonts w:ascii="PT Sans Narrow" w:eastAsia="Times New Roman" w:hAnsi="PT Sans Narrow" w:cstheme="minorHAnsi"/>
                <w:lang w:val="en-US" w:eastAsia="it-IT"/>
              </w:rPr>
            </w:pPr>
          </w:p>
          <w:p w:rsidR="006A6C72" w:rsidRPr="0020407E" w:rsidRDefault="006A6C72" w:rsidP="00D37FC8">
            <w:pPr>
              <w:spacing w:after="0" w:line="240" w:lineRule="auto"/>
              <w:ind w:left="-108"/>
              <w:jc w:val="both"/>
              <w:rPr>
                <w:rFonts w:ascii="PT Sans Narrow" w:eastAsia="Times New Roman" w:hAnsi="PT Sans Narrow" w:cstheme="minorHAnsi"/>
                <w:lang w:val="en-US" w:eastAsia="it-IT"/>
              </w:rPr>
            </w:pPr>
          </w:p>
        </w:tc>
      </w:tr>
    </w:tbl>
    <w:p w:rsidR="008E2F72" w:rsidRPr="0020407E" w:rsidRDefault="008E2F72" w:rsidP="000B3B82">
      <w:pPr>
        <w:spacing w:after="0" w:line="240" w:lineRule="auto"/>
        <w:rPr>
          <w:rFonts w:ascii="PT Sans Narrow" w:eastAsia="Times New Roman" w:hAnsi="PT Sans Narrow" w:cs="Calibri"/>
          <w:b/>
          <w:bCs/>
          <w:color w:val="000000"/>
          <w:sz w:val="24"/>
          <w:szCs w:val="24"/>
          <w:lang w:val="en-US" w:eastAsia="it-IT"/>
        </w:rPr>
      </w:pPr>
    </w:p>
    <w:p w:rsidR="000B3B82" w:rsidRPr="0020407E" w:rsidRDefault="008E2F72" w:rsidP="000B3B82">
      <w:pPr>
        <w:spacing w:after="0" w:line="240" w:lineRule="auto"/>
        <w:rPr>
          <w:rFonts w:ascii="PT Sans Narrow" w:eastAsia="Times New Roman" w:hAnsi="PT Sans Narrow" w:cs="Calibri"/>
          <w:b/>
          <w:bCs/>
          <w:color w:val="000000"/>
          <w:sz w:val="24"/>
          <w:szCs w:val="24"/>
          <w:lang w:val="en-US" w:eastAsia="it-IT"/>
        </w:rPr>
      </w:pPr>
      <w:r>
        <w:rPr>
          <w:rFonts w:ascii="PT Sans Narrow" w:eastAsia="Times New Roman" w:hAnsi="PT Sans Narrow" w:cs="Calibri"/>
          <w:b/>
          <w:bCs/>
          <w:noProof/>
          <w:color w:val="000000"/>
          <w:sz w:val="24"/>
          <w:szCs w:val="24"/>
          <w:lang w:eastAsia="it-IT"/>
        </w:rPr>
        <w:drawing>
          <wp:anchor distT="0" distB="0" distL="114300" distR="114300" simplePos="0" relativeHeight="251672576" behindDoc="0" locked="0" layoutInCell="1" allowOverlap="1" wp14:anchorId="5CA2C382" wp14:editId="6B334756">
            <wp:simplePos x="0" y="0"/>
            <wp:positionH relativeFrom="column">
              <wp:posOffset>-434340</wp:posOffset>
            </wp:positionH>
            <wp:positionV relativeFrom="paragraph">
              <wp:posOffset>182245</wp:posOffset>
            </wp:positionV>
            <wp:extent cx="361950" cy="304800"/>
            <wp:effectExtent l="19050" t="0" r="0" b="0"/>
            <wp:wrapNone/>
            <wp:docPr id="10" name="Immagine 0" descr="ico_st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_step.jpg"/>
                    <pic:cNvPicPr/>
                  </pic:nvPicPr>
                  <pic:blipFill>
                    <a:blip r:embed="rId11"/>
                    <a:stretch>
                      <a:fillRect/>
                    </a:stretch>
                  </pic:blipFill>
                  <pic:spPr>
                    <a:xfrm>
                      <a:off x="0" y="0"/>
                      <a:ext cx="361950" cy="304800"/>
                    </a:xfrm>
                    <a:prstGeom prst="rect">
                      <a:avLst/>
                    </a:prstGeom>
                  </pic:spPr>
                </pic:pic>
              </a:graphicData>
            </a:graphic>
          </wp:anchor>
        </w:drawing>
      </w:r>
    </w:p>
    <w:tbl>
      <w:tblPr>
        <w:tblW w:w="0" w:type="auto"/>
        <w:tblCellMar>
          <w:top w:w="15" w:type="dxa"/>
          <w:left w:w="15" w:type="dxa"/>
          <w:bottom w:w="15" w:type="dxa"/>
          <w:right w:w="15" w:type="dxa"/>
        </w:tblCellMar>
        <w:tblLook w:val="04A0" w:firstRow="1" w:lastRow="0" w:firstColumn="1" w:lastColumn="0" w:noHBand="0" w:noVBand="1"/>
      </w:tblPr>
      <w:tblGrid>
        <w:gridCol w:w="2035"/>
        <w:gridCol w:w="7865"/>
      </w:tblGrid>
      <w:tr w:rsidR="000B3B82" w:rsidRPr="008E2F72" w:rsidTr="008E2F72">
        <w:tc>
          <w:tcPr>
            <w:tcW w:w="14549" w:type="dxa"/>
            <w:gridSpan w:val="2"/>
            <w:tcBorders>
              <w:bottom w:val="single" w:sz="8" w:space="0" w:color="000000"/>
            </w:tcBorders>
            <w:shd w:val="clear" w:color="auto" w:fill="FFFFFF" w:themeFill="background1"/>
            <w:tcMar>
              <w:top w:w="0" w:type="dxa"/>
              <w:left w:w="131" w:type="dxa"/>
              <w:bottom w:w="0" w:type="dxa"/>
              <w:right w:w="131" w:type="dxa"/>
            </w:tcMar>
            <w:hideMark/>
          </w:tcPr>
          <w:p w:rsidR="000B3B82" w:rsidRDefault="0007175C" w:rsidP="00290BF8">
            <w:pPr>
              <w:spacing w:after="0" w:line="0" w:lineRule="atLeast"/>
              <w:jc w:val="both"/>
              <w:rPr>
                <w:rFonts w:ascii="PT Sans Narrow" w:eastAsia="Times New Roman" w:hAnsi="PT Sans Narrow" w:cs="Calibri"/>
                <w:b/>
                <w:bCs/>
                <w:color w:val="E05655"/>
                <w:sz w:val="28"/>
                <w:szCs w:val="28"/>
                <w:lang w:eastAsia="it-IT"/>
              </w:rPr>
            </w:pPr>
            <w:proofErr w:type="spellStart"/>
            <w:r w:rsidRPr="008E2F72">
              <w:rPr>
                <w:rFonts w:ascii="PT Sans Narrow" w:eastAsia="Times New Roman" w:hAnsi="PT Sans Narrow" w:cs="Calibri"/>
                <w:b/>
                <w:bCs/>
                <w:color w:val="E05655"/>
                <w:sz w:val="28"/>
                <w:szCs w:val="28"/>
                <w:lang w:eastAsia="it-IT"/>
              </w:rPr>
              <w:t>Step</w:t>
            </w:r>
            <w:proofErr w:type="spellEnd"/>
            <w:r w:rsidRPr="008E2F72">
              <w:rPr>
                <w:rFonts w:ascii="PT Sans Narrow" w:eastAsia="Times New Roman" w:hAnsi="PT Sans Narrow" w:cs="Calibri"/>
                <w:b/>
                <w:bCs/>
                <w:color w:val="E05655"/>
                <w:sz w:val="28"/>
                <w:szCs w:val="28"/>
                <w:lang w:eastAsia="it-IT"/>
              </w:rPr>
              <w:t xml:space="preserve"> </w:t>
            </w:r>
            <w:r w:rsidR="000B3B82" w:rsidRPr="008E2F72">
              <w:rPr>
                <w:rFonts w:ascii="PT Sans Narrow" w:eastAsia="Times New Roman" w:hAnsi="PT Sans Narrow" w:cs="Calibri"/>
                <w:b/>
                <w:bCs/>
                <w:color w:val="E05655"/>
                <w:sz w:val="28"/>
                <w:szCs w:val="28"/>
                <w:lang w:eastAsia="it-IT"/>
              </w:rPr>
              <w:t xml:space="preserve">8 </w:t>
            </w:r>
            <w:r w:rsidR="008E2F72">
              <w:rPr>
                <w:rFonts w:ascii="PT Sans Narrow" w:eastAsia="Times New Roman" w:hAnsi="PT Sans Narrow" w:cs="Calibri"/>
                <w:b/>
                <w:bCs/>
                <w:color w:val="E05655"/>
                <w:sz w:val="28"/>
                <w:szCs w:val="28"/>
                <w:lang w:eastAsia="it-IT"/>
              </w:rPr>
              <w:t xml:space="preserve">- </w:t>
            </w:r>
            <w:proofErr w:type="spellStart"/>
            <w:r w:rsidR="00325E0D" w:rsidRPr="00E95131">
              <w:rPr>
                <w:rFonts w:ascii="PT Sans Narrow" w:eastAsia="Times New Roman" w:hAnsi="PT Sans Narrow" w:cs="Calibri"/>
                <w:b/>
                <w:bCs/>
                <w:color w:val="E05655"/>
                <w:sz w:val="28"/>
                <w:szCs w:val="28"/>
                <w:lang w:eastAsia="it-IT"/>
              </w:rPr>
              <w:t>Environmental</w:t>
            </w:r>
            <w:proofErr w:type="spellEnd"/>
            <w:r w:rsidR="00325E0D" w:rsidRPr="00E95131">
              <w:rPr>
                <w:rFonts w:ascii="PT Sans Narrow" w:eastAsia="Times New Roman" w:hAnsi="PT Sans Narrow" w:cs="Calibri"/>
                <w:b/>
                <w:bCs/>
                <w:color w:val="E05655"/>
                <w:sz w:val="28"/>
                <w:szCs w:val="28"/>
                <w:lang w:eastAsia="it-IT"/>
              </w:rPr>
              <w:t xml:space="preserve"> impact</w:t>
            </w:r>
          </w:p>
          <w:p w:rsidR="008E2F72" w:rsidRPr="008E2F72" w:rsidRDefault="008E2F72" w:rsidP="00290BF8">
            <w:pPr>
              <w:spacing w:after="0" w:line="0" w:lineRule="atLeast"/>
              <w:jc w:val="both"/>
              <w:rPr>
                <w:rFonts w:ascii="PT Sans Narrow" w:eastAsia="Times New Roman" w:hAnsi="PT Sans Narrow" w:cs="Times New Roman"/>
                <w:color w:val="E05655"/>
                <w:sz w:val="28"/>
                <w:szCs w:val="28"/>
                <w:lang w:val="en-US" w:eastAsia="it-IT"/>
              </w:rPr>
            </w:pPr>
          </w:p>
        </w:tc>
      </w:tr>
      <w:tr w:rsidR="000B3B82" w:rsidRPr="00DA23C1" w:rsidTr="008275AA">
        <w:trPr>
          <w:trHeight w:val="473"/>
        </w:trPr>
        <w:tc>
          <w:tcPr>
            <w:tcW w:w="14549" w:type="dxa"/>
            <w:gridSpan w:val="2"/>
            <w:tcBorders>
              <w:top w:val="single" w:sz="8" w:space="0" w:color="000000"/>
              <w:left w:val="single" w:sz="8" w:space="0" w:color="000000"/>
              <w:right w:val="single" w:sz="8" w:space="0" w:color="000000"/>
            </w:tcBorders>
            <w:shd w:val="clear" w:color="auto" w:fill="F2F2F2" w:themeFill="background1" w:themeFillShade="F2"/>
            <w:tcMar>
              <w:top w:w="0" w:type="dxa"/>
              <w:left w:w="131" w:type="dxa"/>
              <w:bottom w:w="0" w:type="dxa"/>
              <w:right w:w="131" w:type="dxa"/>
            </w:tcMar>
          </w:tcPr>
          <w:p w:rsidR="00D244C6" w:rsidRPr="00325E0D" w:rsidRDefault="00325E0D" w:rsidP="001F315A">
            <w:pPr>
              <w:spacing w:after="0" w:line="240" w:lineRule="auto"/>
              <w:jc w:val="both"/>
              <w:rPr>
                <w:rFonts w:ascii="PT Sans Narrow" w:eastAsia="Times New Roman" w:hAnsi="PT Sans Narrow" w:cstheme="minorHAnsi"/>
                <w:i/>
                <w:color w:val="000000"/>
                <w:sz w:val="24"/>
                <w:szCs w:val="24"/>
                <w:lang w:val="en-GB" w:eastAsia="it-IT"/>
              </w:rPr>
            </w:pPr>
            <w:r w:rsidRPr="00325E0D">
              <w:rPr>
                <w:rFonts w:ascii="PT Sans Narrow" w:eastAsia="Times New Roman" w:hAnsi="PT Sans Narrow" w:cstheme="minorHAnsi"/>
                <w:i/>
                <w:color w:val="000000"/>
                <w:sz w:val="24"/>
                <w:szCs w:val="24"/>
                <w:lang w:val="en-GB" w:eastAsia="it-IT"/>
              </w:rPr>
              <w:t>How do</w:t>
            </w:r>
            <w:r>
              <w:rPr>
                <w:rFonts w:ascii="PT Sans Narrow" w:eastAsia="Times New Roman" w:hAnsi="PT Sans Narrow" w:cstheme="minorHAnsi"/>
                <w:i/>
                <w:color w:val="000000"/>
                <w:sz w:val="24"/>
                <w:szCs w:val="24"/>
                <w:lang w:val="en-GB" w:eastAsia="it-IT"/>
              </w:rPr>
              <w:t>es the experience</w:t>
            </w:r>
            <w:r w:rsidRPr="00325E0D">
              <w:rPr>
                <w:rFonts w:ascii="PT Sans Narrow" w:eastAsia="Times New Roman" w:hAnsi="PT Sans Narrow" w:cstheme="minorHAnsi"/>
                <w:i/>
                <w:color w:val="000000"/>
                <w:sz w:val="24"/>
                <w:szCs w:val="24"/>
                <w:lang w:val="en-GB" w:eastAsia="it-IT"/>
              </w:rPr>
              <w:t xml:space="preserve"> impact</w:t>
            </w:r>
            <w:r>
              <w:rPr>
                <w:rFonts w:ascii="PT Sans Narrow" w:eastAsia="Times New Roman" w:hAnsi="PT Sans Narrow" w:cstheme="minorHAnsi"/>
                <w:i/>
                <w:color w:val="000000"/>
                <w:sz w:val="24"/>
                <w:szCs w:val="24"/>
                <w:lang w:val="en-GB" w:eastAsia="it-IT"/>
              </w:rPr>
              <w:t xml:space="preserve"> the environment </w:t>
            </w:r>
            <w:r w:rsidRPr="00325E0D">
              <w:rPr>
                <w:rFonts w:ascii="PT Sans Narrow" w:eastAsia="Times New Roman" w:hAnsi="PT Sans Narrow" w:cstheme="minorHAnsi"/>
                <w:i/>
                <w:color w:val="000000"/>
                <w:sz w:val="24"/>
                <w:szCs w:val="24"/>
                <w:lang w:val="en-GB" w:eastAsia="it-IT"/>
              </w:rPr>
              <w:t>in term</w:t>
            </w:r>
            <w:r w:rsidR="00451B67">
              <w:rPr>
                <w:rFonts w:ascii="PT Sans Narrow" w:eastAsia="Times New Roman" w:hAnsi="PT Sans Narrow" w:cstheme="minorHAnsi"/>
                <w:i/>
                <w:color w:val="000000"/>
                <w:sz w:val="24"/>
                <w:szCs w:val="24"/>
                <w:lang w:val="en-GB" w:eastAsia="it-IT"/>
              </w:rPr>
              <w:t>s</w:t>
            </w:r>
            <w:r w:rsidRPr="00325E0D">
              <w:rPr>
                <w:rFonts w:ascii="PT Sans Narrow" w:eastAsia="Times New Roman" w:hAnsi="PT Sans Narrow" w:cstheme="minorHAnsi"/>
                <w:i/>
                <w:color w:val="000000"/>
                <w:sz w:val="24"/>
                <w:szCs w:val="24"/>
                <w:lang w:val="en-GB" w:eastAsia="it-IT"/>
              </w:rPr>
              <w:t xml:space="preserve"> of energy savings, defence of biodiversity, complete product</w:t>
            </w:r>
            <w:r>
              <w:rPr>
                <w:rFonts w:ascii="PT Sans Narrow" w:eastAsia="Times New Roman" w:hAnsi="PT Sans Narrow" w:cstheme="minorHAnsi"/>
                <w:i/>
                <w:color w:val="000000"/>
                <w:sz w:val="24"/>
                <w:szCs w:val="24"/>
                <w:lang w:val="en-GB" w:eastAsia="it-IT"/>
              </w:rPr>
              <w:t xml:space="preserve"> lifecycle, etc.</w:t>
            </w:r>
            <w:r w:rsidRPr="00325E0D">
              <w:rPr>
                <w:rFonts w:ascii="PT Sans Narrow" w:eastAsia="Times New Roman" w:hAnsi="PT Sans Narrow" w:cstheme="minorHAnsi"/>
                <w:i/>
                <w:color w:val="000000"/>
                <w:sz w:val="24"/>
                <w:szCs w:val="24"/>
                <w:lang w:val="en-GB" w:eastAsia="it-IT"/>
              </w:rPr>
              <w:t>?</w:t>
            </w:r>
          </w:p>
          <w:p w:rsidR="00325E0D" w:rsidRPr="00325E0D" w:rsidRDefault="00325E0D" w:rsidP="001F315A">
            <w:pPr>
              <w:spacing w:after="0" w:line="240" w:lineRule="auto"/>
              <w:jc w:val="both"/>
              <w:rPr>
                <w:rFonts w:ascii="PT Sans Narrow" w:eastAsia="Times New Roman" w:hAnsi="PT Sans Narrow" w:cstheme="minorHAnsi"/>
                <w:i/>
                <w:color w:val="000000"/>
                <w:lang w:val="en-US" w:eastAsia="it-IT"/>
              </w:rPr>
            </w:pPr>
          </w:p>
          <w:p w:rsidR="003476F0" w:rsidRPr="00E16BCC" w:rsidRDefault="00451B67" w:rsidP="00272717">
            <w:pPr>
              <w:spacing w:after="0" w:line="240" w:lineRule="auto"/>
              <w:jc w:val="both"/>
              <w:rPr>
                <w:rFonts w:ascii="PT Sans Narrow" w:eastAsia="Times New Roman" w:hAnsi="PT Sans Narrow" w:cstheme="minorHAnsi"/>
                <w:lang w:val="en-GB" w:eastAsia="it-IT"/>
              </w:rPr>
            </w:pPr>
            <w:r w:rsidRPr="00485366">
              <w:rPr>
                <w:rFonts w:ascii="PT Sans Narrow" w:eastAsia="Times New Roman" w:hAnsi="PT Sans Narrow" w:cs="Calibri"/>
                <w:b/>
                <w:color w:val="000000"/>
                <w:lang w:val="en-US" w:eastAsia="it-IT"/>
              </w:rPr>
              <w:t>Suggestions for compilation</w:t>
            </w:r>
            <w:r w:rsidR="00D244C6" w:rsidRPr="00485366">
              <w:rPr>
                <w:rFonts w:ascii="PT Sans Narrow" w:eastAsia="Times New Roman" w:hAnsi="PT Sans Narrow" w:cs="Calibri"/>
                <w:b/>
                <w:color w:val="000000"/>
                <w:lang w:val="en-US" w:eastAsia="it-IT"/>
              </w:rPr>
              <w:t xml:space="preserve">: </w:t>
            </w:r>
            <w:r w:rsidR="00485366">
              <w:rPr>
                <w:rFonts w:ascii="PT Sans Narrow" w:eastAsia="Times New Roman" w:hAnsi="PT Sans Narrow" w:cstheme="minorHAnsi"/>
                <w:color w:val="000000"/>
                <w:lang w:val="en-GB" w:eastAsia="it-IT"/>
              </w:rPr>
              <w:t>the experience you are describing,</w:t>
            </w:r>
            <w:r w:rsidR="00485366" w:rsidRPr="00280439">
              <w:rPr>
                <w:rFonts w:ascii="PT Sans Narrow" w:eastAsia="Times New Roman" w:hAnsi="PT Sans Narrow" w:cstheme="minorHAnsi"/>
                <w:color w:val="000000"/>
                <w:lang w:val="en-GB" w:eastAsia="it-IT"/>
              </w:rPr>
              <w:t xml:space="preserve"> </w:t>
            </w:r>
            <w:r w:rsidR="00485366">
              <w:rPr>
                <w:rFonts w:ascii="PT Sans Narrow" w:eastAsia="Times New Roman" w:hAnsi="PT Sans Narrow" w:cstheme="minorHAnsi"/>
                <w:color w:val="000000"/>
                <w:lang w:val="en-GB" w:eastAsia="it-IT"/>
              </w:rPr>
              <w:t>t</w:t>
            </w:r>
            <w:r w:rsidR="00485366" w:rsidRPr="00280439">
              <w:rPr>
                <w:rFonts w:ascii="PT Sans Narrow" w:eastAsia="Times New Roman" w:hAnsi="PT Sans Narrow" w:cstheme="minorHAnsi"/>
                <w:color w:val="000000"/>
                <w:lang w:val="en-GB" w:eastAsia="it-IT"/>
              </w:rPr>
              <w:t xml:space="preserve">o be considered a BSDP needs to </w:t>
            </w:r>
            <w:r w:rsidR="00485366" w:rsidRPr="00A43CBE">
              <w:rPr>
                <w:rFonts w:ascii="PT Sans Narrow" w:eastAsia="Times New Roman" w:hAnsi="PT Sans Narrow" w:cstheme="minorHAnsi"/>
                <w:color w:val="000000"/>
                <w:lang w:val="en-GB" w:eastAsia="it-IT"/>
              </w:rPr>
              <w:t>guarantee a s</w:t>
            </w:r>
            <w:r w:rsidR="00485366" w:rsidRPr="00A43CBE">
              <w:rPr>
                <w:rFonts w:ascii="PT Sans Narrow" w:eastAsia="Times New Roman" w:hAnsi="PT Sans Narrow" w:cstheme="minorHAnsi"/>
                <w:bCs/>
                <w:color w:val="000000"/>
                <w:lang w:val="en-GB" w:eastAsia="it-IT"/>
              </w:rPr>
              <w:t>trong attention to its environmental impact</w:t>
            </w:r>
            <w:r w:rsidR="00485366" w:rsidRPr="00A43CBE">
              <w:rPr>
                <w:rFonts w:ascii="PT Sans Narrow" w:eastAsia="Times New Roman" w:hAnsi="PT Sans Narrow" w:cstheme="minorHAnsi"/>
                <w:color w:val="000000"/>
                <w:lang w:val="en-GB" w:eastAsia="it-IT"/>
              </w:rPr>
              <w:t xml:space="preserve"> during its creation.</w:t>
            </w:r>
            <w:r w:rsidR="00485366" w:rsidRPr="00A43CBE">
              <w:rPr>
                <w:rFonts w:ascii="PT Sans Narrow" w:eastAsia="Times New Roman" w:hAnsi="PT Sans Narrow" w:cstheme="minorHAnsi"/>
                <w:lang w:val="en-GB" w:eastAsia="it-IT"/>
              </w:rPr>
              <w:t xml:space="preserve"> </w:t>
            </w:r>
            <w:r w:rsidR="00485366" w:rsidRPr="00A43CBE">
              <w:rPr>
                <w:rFonts w:ascii="PT Sans Narrow" w:eastAsia="Times New Roman" w:hAnsi="PT Sans Narrow" w:cstheme="minorHAnsi"/>
                <w:color w:val="000000"/>
                <w:lang w:val="en-GB" w:eastAsia="it-IT"/>
              </w:rPr>
              <w:t xml:space="preserve">Choose the points of  strength in terms of environmental sustainability, and provide a description </w:t>
            </w:r>
            <w:r w:rsidR="00A43CBE" w:rsidRPr="003A07D1">
              <w:rPr>
                <w:rFonts w:ascii="PT Sans Narrow" w:eastAsia="Times New Roman" w:hAnsi="PT Sans Narrow" w:cstheme="minorHAnsi"/>
                <w:color w:val="000000"/>
                <w:lang w:val="en-GB" w:eastAsia="it-IT"/>
              </w:rPr>
              <w:t>(max 1000 characters)</w:t>
            </w:r>
            <w:r w:rsidR="00A43CBE">
              <w:rPr>
                <w:rFonts w:ascii="PT Sans Narrow" w:eastAsia="Times New Roman" w:hAnsi="PT Sans Narrow" w:cstheme="minorHAnsi"/>
                <w:color w:val="000000"/>
                <w:lang w:val="en-GB" w:eastAsia="it-IT"/>
              </w:rPr>
              <w:t xml:space="preserve"> </w:t>
            </w:r>
            <w:r w:rsidR="00485366" w:rsidRPr="00A43CBE">
              <w:rPr>
                <w:rFonts w:ascii="PT Sans Narrow" w:eastAsia="Times New Roman" w:hAnsi="PT Sans Narrow" w:cstheme="minorHAnsi"/>
                <w:color w:val="000000"/>
                <w:lang w:val="en-GB" w:eastAsia="it-IT"/>
              </w:rPr>
              <w:t>with simple words that everybody can understand (please do not use highly specific terminology</w:t>
            </w:r>
            <w:r w:rsidR="00485366" w:rsidRPr="00280439">
              <w:rPr>
                <w:rFonts w:ascii="PT Sans Narrow" w:eastAsia="Times New Roman" w:hAnsi="PT Sans Narrow" w:cstheme="minorHAnsi"/>
                <w:color w:val="000000"/>
                <w:lang w:val="en-GB" w:eastAsia="it-IT"/>
              </w:rPr>
              <w:t>)</w:t>
            </w:r>
            <w:r w:rsidR="00E16BCC">
              <w:rPr>
                <w:rFonts w:ascii="PT Sans Narrow" w:eastAsia="Times New Roman" w:hAnsi="PT Sans Narrow" w:cstheme="minorHAnsi"/>
                <w:color w:val="000000"/>
                <w:lang w:val="en-GB" w:eastAsia="it-IT"/>
              </w:rPr>
              <w:t xml:space="preserve">. </w:t>
            </w:r>
            <w:r w:rsidR="00E16BCC" w:rsidRPr="00280439">
              <w:rPr>
                <w:rFonts w:ascii="PT Sans Narrow" w:eastAsia="Times New Roman" w:hAnsi="PT Sans Narrow" w:cstheme="minorHAnsi"/>
                <w:color w:val="000000"/>
                <w:lang w:val="en-GB" w:eastAsia="it-IT"/>
              </w:rPr>
              <w:t>Provide facts about the effectiveness of the initiative in term of environmental impact</w:t>
            </w:r>
            <w:r w:rsidR="00E16BCC">
              <w:rPr>
                <w:rFonts w:ascii="PT Sans Narrow" w:eastAsia="Times New Roman" w:hAnsi="PT Sans Narrow" w:cstheme="minorHAnsi"/>
                <w:color w:val="000000"/>
                <w:lang w:val="en-GB" w:eastAsia="it-IT"/>
              </w:rPr>
              <w:t>.</w:t>
            </w:r>
            <w:r w:rsidR="003476F0" w:rsidRPr="00E16BCC">
              <w:rPr>
                <w:rFonts w:ascii="PT Sans Narrow" w:eastAsia="Times New Roman" w:hAnsi="PT Sans Narrow" w:cstheme="minorHAnsi"/>
                <w:color w:val="000000"/>
                <w:lang w:val="en-GB" w:eastAsia="it-IT"/>
              </w:rPr>
              <w:t xml:space="preserve"> </w:t>
            </w:r>
          </w:p>
        </w:tc>
      </w:tr>
      <w:tr w:rsidR="000B3B82" w:rsidRPr="00E16BCC" w:rsidTr="008275AA">
        <w:trPr>
          <w:trHeight w:val="700"/>
        </w:trPr>
        <w:tc>
          <w:tcPr>
            <w:tcW w:w="2399" w:type="dxa"/>
            <w:tcBorders>
              <w:top w:val="single" w:sz="8" w:space="0" w:color="000000"/>
              <w:left w:val="single" w:sz="8" w:space="0" w:color="000000"/>
              <w:right w:val="single" w:sz="8" w:space="0" w:color="000000"/>
            </w:tcBorders>
            <w:tcMar>
              <w:top w:w="0" w:type="dxa"/>
              <w:left w:w="131" w:type="dxa"/>
              <w:bottom w:w="0" w:type="dxa"/>
              <w:right w:w="131" w:type="dxa"/>
            </w:tcMar>
            <w:hideMark/>
          </w:tcPr>
          <w:p w:rsidR="000B3B82" w:rsidRPr="002A0503" w:rsidRDefault="000B3B82" w:rsidP="00B64A9B">
            <w:pPr>
              <w:spacing w:after="0" w:line="0" w:lineRule="atLeast"/>
              <w:jc w:val="both"/>
              <w:rPr>
                <w:rFonts w:ascii="PT Sans Narrow" w:eastAsia="Times New Roman" w:hAnsi="PT Sans Narrow" w:cstheme="minorHAnsi"/>
                <w:b/>
                <w:color w:val="E05655"/>
                <w:lang w:val="en-US" w:eastAsia="it-IT"/>
              </w:rPr>
            </w:pPr>
            <w:r w:rsidRPr="002A0503">
              <w:rPr>
                <w:rFonts w:ascii="PT Sans Narrow" w:eastAsia="Times New Roman" w:hAnsi="PT Sans Narrow" w:cstheme="minorHAnsi"/>
                <w:b/>
                <w:color w:val="E05655"/>
                <w:lang w:val="en-US" w:eastAsia="it-IT"/>
              </w:rPr>
              <w:t>TE</w:t>
            </w:r>
            <w:r w:rsidR="00F310C5">
              <w:rPr>
                <w:rFonts w:ascii="PT Sans Narrow" w:eastAsia="Times New Roman" w:hAnsi="PT Sans Narrow" w:cstheme="minorHAnsi"/>
                <w:b/>
                <w:color w:val="E05655"/>
                <w:lang w:val="en-US" w:eastAsia="it-IT"/>
              </w:rPr>
              <w:t>XT</w:t>
            </w:r>
            <w:r w:rsidRPr="002A0503">
              <w:rPr>
                <w:rFonts w:ascii="PT Sans Narrow" w:eastAsia="Times New Roman" w:hAnsi="PT Sans Narrow" w:cstheme="minorHAnsi"/>
                <w:b/>
                <w:color w:val="E05655"/>
                <w:lang w:val="en-US" w:eastAsia="it-IT"/>
              </w:rPr>
              <w:br/>
            </w:r>
          </w:p>
        </w:tc>
        <w:tc>
          <w:tcPr>
            <w:tcW w:w="12150" w:type="dxa"/>
            <w:tcBorders>
              <w:top w:val="single" w:sz="8" w:space="0" w:color="000000"/>
              <w:left w:val="single" w:sz="8" w:space="0" w:color="000000"/>
              <w:right w:val="single" w:sz="8" w:space="0" w:color="000000"/>
            </w:tcBorders>
            <w:tcMar>
              <w:top w:w="0" w:type="dxa"/>
              <w:left w:w="131" w:type="dxa"/>
              <w:bottom w:w="0" w:type="dxa"/>
              <w:right w:w="131" w:type="dxa"/>
            </w:tcMar>
            <w:hideMark/>
          </w:tcPr>
          <w:p w:rsidR="000B3B82" w:rsidRPr="00E16BCC" w:rsidRDefault="000B3B82" w:rsidP="00B56ED3">
            <w:pPr>
              <w:spacing w:after="0" w:line="240" w:lineRule="auto"/>
              <w:jc w:val="both"/>
              <w:rPr>
                <w:rFonts w:ascii="PT Sans Narrow" w:eastAsia="Times New Roman" w:hAnsi="PT Sans Narrow" w:cstheme="minorHAnsi"/>
                <w:lang w:val="en-GB" w:eastAsia="it-IT"/>
              </w:rPr>
            </w:pPr>
          </w:p>
          <w:p w:rsidR="006A6C72" w:rsidRPr="00E16BCC" w:rsidRDefault="006A6C72" w:rsidP="00B56ED3">
            <w:pPr>
              <w:spacing w:after="0" w:line="240" w:lineRule="auto"/>
              <w:jc w:val="both"/>
              <w:rPr>
                <w:rFonts w:ascii="PT Sans Narrow" w:eastAsia="Times New Roman" w:hAnsi="PT Sans Narrow" w:cstheme="minorHAnsi"/>
                <w:lang w:val="en-GB" w:eastAsia="it-IT"/>
              </w:rPr>
            </w:pPr>
          </w:p>
          <w:p w:rsidR="006A6C72" w:rsidRPr="00E16BCC" w:rsidRDefault="006A6C72" w:rsidP="00B56ED3">
            <w:pPr>
              <w:spacing w:after="0" w:line="240" w:lineRule="auto"/>
              <w:jc w:val="both"/>
              <w:rPr>
                <w:rFonts w:ascii="PT Sans Narrow" w:eastAsia="Times New Roman" w:hAnsi="PT Sans Narrow" w:cstheme="minorHAnsi"/>
                <w:lang w:val="en-GB" w:eastAsia="it-IT"/>
              </w:rPr>
            </w:pPr>
          </w:p>
          <w:p w:rsidR="006A6C72" w:rsidRPr="00E16BCC" w:rsidRDefault="006A6C72" w:rsidP="00B56ED3">
            <w:pPr>
              <w:spacing w:after="0" w:line="240" w:lineRule="auto"/>
              <w:jc w:val="both"/>
              <w:rPr>
                <w:rFonts w:ascii="PT Sans Narrow" w:eastAsia="Times New Roman" w:hAnsi="PT Sans Narrow" w:cstheme="minorHAnsi"/>
                <w:lang w:val="en-GB" w:eastAsia="it-IT"/>
              </w:rPr>
            </w:pPr>
          </w:p>
          <w:p w:rsidR="006A6C72" w:rsidRPr="00E16BCC" w:rsidRDefault="006A6C72" w:rsidP="00B56ED3">
            <w:pPr>
              <w:spacing w:after="0" w:line="240" w:lineRule="auto"/>
              <w:jc w:val="both"/>
              <w:rPr>
                <w:rFonts w:ascii="PT Sans Narrow" w:eastAsia="Times New Roman" w:hAnsi="PT Sans Narrow" w:cstheme="minorHAnsi"/>
                <w:lang w:val="en-GB" w:eastAsia="it-IT"/>
              </w:rPr>
            </w:pPr>
          </w:p>
          <w:p w:rsidR="006A6C72" w:rsidRPr="00E16BCC" w:rsidRDefault="006A6C72" w:rsidP="00B56ED3">
            <w:pPr>
              <w:spacing w:after="0" w:line="240" w:lineRule="auto"/>
              <w:jc w:val="both"/>
              <w:rPr>
                <w:rFonts w:ascii="PT Sans Narrow" w:eastAsia="Times New Roman" w:hAnsi="PT Sans Narrow" w:cstheme="minorHAnsi"/>
                <w:lang w:val="en-GB" w:eastAsia="it-IT"/>
              </w:rPr>
            </w:pPr>
          </w:p>
          <w:p w:rsidR="006A6C72" w:rsidRPr="00E16BCC" w:rsidRDefault="006A6C72" w:rsidP="00B56ED3">
            <w:pPr>
              <w:spacing w:after="0" w:line="240" w:lineRule="auto"/>
              <w:jc w:val="both"/>
              <w:rPr>
                <w:rFonts w:ascii="PT Sans Narrow" w:eastAsia="Times New Roman" w:hAnsi="PT Sans Narrow" w:cstheme="minorHAnsi"/>
                <w:lang w:val="en-GB" w:eastAsia="it-IT"/>
              </w:rPr>
            </w:pPr>
          </w:p>
          <w:p w:rsidR="006A6C72" w:rsidRPr="00E16BCC" w:rsidRDefault="006A6C72" w:rsidP="00B56ED3">
            <w:pPr>
              <w:spacing w:after="0" w:line="240" w:lineRule="auto"/>
              <w:jc w:val="both"/>
              <w:rPr>
                <w:rFonts w:ascii="PT Sans Narrow" w:eastAsia="Times New Roman" w:hAnsi="PT Sans Narrow" w:cstheme="minorHAnsi"/>
                <w:lang w:val="en-GB" w:eastAsia="it-IT"/>
              </w:rPr>
            </w:pPr>
          </w:p>
          <w:p w:rsidR="006A6C72" w:rsidRPr="00E16BCC" w:rsidRDefault="006A6C72" w:rsidP="00B56ED3">
            <w:pPr>
              <w:spacing w:after="0" w:line="240" w:lineRule="auto"/>
              <w:jc w:val="both"/>
              <w:rPr>
                <w:rFonts w:ascii="PT Sans Narrow" w:eastAsia="Times New Roman" w:hAnsi="PT Sans Narrow" w:cstheme="minorHAnsi"/>
                <w:lang w:val="en-GB" w:eastAsia="it-IT"/>
              </w:rPr>
            </w:pPr>
          </w:p>
          <w:p w:rsidR="006A6C72" w:rsidRPr="00E16BCC" w:rsidRDefault="006A6C72" w:rsidP="00B56ED3">
            <w:pPr>
              <w:spacing w:after="0" w:line="240" w:lineRule="auto"/>
              <w:jc w:val="both"/>
              <w:rPr>
                <w:rFonts w:ascii="PT Sans Narrow" w:eastAsia="Times New Roman" w:hAnsi="PT Sans Narrow" w:cstheme="minorHAnsi"/>
                <w:lang w:val="en-GB" w:eastAsia="it-IT"/>
              </w:rPr>
            </w:pPr>
          </w:p>
        </w:tc>
      </w:tr>
      <w:tr w:rsidR="000B3B82" w:rsidRPr="00E16BCC" w:rsidTr="003A07D1">
        <w:trPr>
          <w:trHeight w:val="375"/>
        </w:trPr>
        <w:tc>
          <w:tcPr>
            <w:tcW w:w="2399" w:type="dxa"/>
            <w:tcBorders>
              <w:top w:val="single" w:sz="8" w:space="0" w:color="000000"/>
              <w:left w:val="single" w:sz="8" w:space="0" w:color="000000"/>
              <w:bottom w:val="single" w:sz="8" w:space="0" w:color="auto"/>
              <w:right w:val="single" w:sz="8" w:space="0" w:color="000000"/>
            </w:tcBorders>
            <w:tcMar>
              <w:top w:w="0" w:type="dxa"/>
              <w:left w:w="131" w:type="dxa"/>
              <w:bottom w:w="0" w:type="dxa"/>
              <w:right w:w="131" w:type="dxa"/>
            </w:tcMar>
          </w:tcPr>
          <w:p w:rsidR="000B3B82" w:rsidRDefault="000B3B82" w:rsidP="00966E37">
            <w:pPr>
              <w:spacing w:after="0" w:line="0" w:lineRule="atLeast"/>
              <w:rPr>
                <w:rFonts w:ascii="PT Sans Narrow" w:eastAsia="Times New Roman" w:hAnsi="PT Sans Narrow" w:cs="Calibri"/>
                <w:b/>
                <w:color w:val="E05655"/>
                <w:lang w:val="en-US" w:eastAsia="it-IT"/>
              </w:rPr>
            </w:pPr>
            <w:r w:rsidRPr="002A0503">
              <w:rPr>
                <w:rFonts w:ascii="PT Sans Narrow" w:eastAsia="Times New Roman" w:hAnsi="PT Sans Narrow" w:cs="Calibri"/>
                <w:b/>
                <w:color w:val="E05655"/>
                <w:lang w:val="en-US" w:eastAsia="it-IT"/>
              </w:rPr>
              <w:t xml:space="preserve">1-3 </w:t>
            </w:r>
            <w:r w:rsidR="003A07D1">
              <w:rPr>
                <w:rFonts w:ascii="PT Sans Narrow" w:eastAsia="Times New Roman" w:hAnsi="PT Sans Narrow" w:cs="Calibri"/>
                <w:b/>
                <w:color w:val="E05655"/>
                <w:lang w:val="en-US" w:eastAsia="it-IT"/>
              </w:rPr>
              <w:t>SLIDES OR DOCUMENTS</w:t>
            </w:r>
          </w:p>
          <w:p w:rsidR="003A07D1" w:rsidRDefault="003A07D1" w:rsidP="00F310C5">
            <w:pPr>
              <w:spacing w:after="0" w:line="0" w:lineRule="atLeast"/>
              <w:jc w:val="both"/>
              <w:rPr>
                <w:rFonts w:ascii="PT Sans Narrow" w:eastAsia="Times New Roman" w:hAnsi="PT Sans Narrow" w:cs="Calibri"/>
                <w:b/>
                <w:color w:val="E05655"/>
                <w:lang w:val="en-US" w:eastAsia="it-IT"/>
              </w:rPr>
            </w:pPr>
          </w:p>
          <w:p w:rsidR="003A07D1" w:rsidRDefault="003A07D1" w:rsidP="00F310C5">
            <w:pPr>
              <w:spacing w:after="0" w:line="0" w:lineRule="atLeast"/>
              <w:jc w:val="both"/>
              <w:rPr>
                <w:rFonts w:ascii="PT Sans Narrow" w:eastAsia="Times New Roman" w:hAnsi="PT Sans Narrow" w:cs="Calibri"/>
                <w:b/>
                <w:color w:val="E05655"/>
                <w:lang w:val="en-US" w:eastAsia="it-IT"/>
              </w:rPr>
            </w:pPr>
          </w:p>
          <w:p w:rsidR="003A07D1" w:rsidRPr="002A0503" w:rsidRDefault="003A07D1" w:rsidP="00F310C5">
            <w:pPr>
              <w:spacing w:after="0" w:line="0" w:lineRule="atLeast"/>
              <w:jc w:val="both"/>
              <w:rPr>
                <w:rFonts w:ascii="PT Sans Narrow" w:eastAsia="Times New Roman" w:hAnsi="PT Sans Narrow" w:cstheme="minorHAnsi"/>
                <w:b/>
                <w:color w:val="E05655"/>
                <w:lang w:val="en-US" w:eastAsia="it-IT"/>
              </w:rPr>
            </w:pPr>
          </w:p>
        </w:tc>
        <w:tc>
          <w:tcPr>
            <w:tcW w:w="12150" w:type="dxa"/>
            <w:tcBorders>
              <w:top w:val="single" w:sz="8" w:space="0" w:color="000000"/>
              <w:left w:val="single" w:sz="8" w:space="0" w:color="000000"/>
              <w:bottom w:val="single" w:sz="8" w:space="0" w:color="auto"/>
              <w:right w:val="single" w:sz="8" w:space="0" w:color="000000"/>
            </w:tcBorders>
            <w:tcMar>
              <w:top w:w="0" w:type="dxa"/>
              <w:left w:w="131" w:type="dxa"/>
              <w:bottom w:w="0" w:type="dxa"/>
              <w:right w:w="131" w:type="dxa"/>
            </w:tcMar>
          </w:tcPr>
          <w:p w:rsidR="000B3B82" w:rsidRPr="00E16BCC" w:rsidRDefault="000B3B82" w:rsidP="00B56ED3">
            <w:pPr>
              <w:spacing w:after="0" w:line="240" w:lineRule="auto"/>
              <w:jc w:val="both"/>
              <w:rPr>
                <w:rFonts w:ascii="PT Sans Narrow" w:eastAsia="Times New Roman" w:hAnsi="PT Sans Narrow" w:cstheme="minorHAnsi"/>
                <w:color w:val="000000"/>
                <w:lang w:val="en-GB" w:eastAsia="it-IT"/>
              </w:rPr>
            </w:pPr>
          </w:p>
          <w:p w:rsidR="006A6C72" w:rsidRDefault="006A6C72" w:rsidP="00B56ED3">
            <w:pPr>
              <w:spacing w:after="0" w:line="240" w:lineRule="auto"/>
              <w:jc w:val="both"/>
              <w:rPr>
                <w:rFonts w:ascii="PT Sans Narrow" w:eastAsia="Times New Roman" w:hAnsi="PT Sans Narrow" w:cstheme="minorHAnsi"/>
                <w:color w:val="000000"/>
                <w:lang w:val="en-GB" w:eastAsia="it-IT"/>
              </w:rPr>
            </w:pPr>
          </w:p>
          <w:p w:rsidR="003A07D1" w:rsidRPr="00E16BCC" w:rsidRDefault="003A07D1" w:rsidP="00B56ED3">
            <w:pPr>
              <w:spacing w:after="0" w:line="240" w:lineRule="auto"/>
              <w:jc w:val="both"/>
              <w:rPr>
                <w:rFonts w:ascii="PT Sans Narrow" w:eastAsia="Times New Roman" w:hAnsi="PT Sans Narrow" w:cstheme="minorHAnsi"/>
                <w:color w:val="000000"/>
                <w:lang w:val="en-GB" w:eastAsia="it-IT"/>
              </w:rPr>
            </w:pPr>
          </w:p>
          <w:p w:rsidR="006A6C72" w:rsidRPr="00E16BCC" w:rsidRDefault="006A6C72" w:rsidP="00B56ED3">
            <w:pPr>
              <w:spacing w:after="0" w:line="240" w:lineRule="auto"/>
              <w:jc w:val="both"/>
              <w:rPr>
                <w:rFonts w:ascii="PT Sans Narrow" w:eastAsia="Times New Roman" w:hAnsi="PT Sans Narrow" w:cstheme="minorHAnsi"/>
                <w:color w:val="000000"/>
                <w:lang w:val="en-GB" w:eastAsia="it-IT"/>
              </w:rPr>
            </w:pPr>
          </w:p>
        </w:tc>
      </w:tr>
      <w:tr w:rsidR="000B3B82" w:rsidRPr="00DA23C1" w:rsidTr="003A07D1">
        <w:trPr>
          <w:trHeight w:val="333"/>
        </w:trPr>
        <w:tc>
          <w:tcPr>
            <w:tcW w:w="2399" w:type="dxa"/>
            <w:tcBorders>
              <w:top w:val="single" w:sz="8" w:space="0" w:color="auto"/>
              <w:left w:val="single" w:sz="8" w:space="0" w:color="auto"/>
              <w:bottom w:val="single" w:sz="8" w:space="0" w:color="auto"/>
              <w:right w:val="single" w:sz="8" w:space="0" w:color="auto"/>
            </w:tcBorders>
            <w:tcMar>
              <w:top w:w="0" w:type="dxa"/>
              <w:left w:w="131" w:type="dxa"/>
              <w:bottom w:w="0" w:type="dxa"/>
              <w:right w:w="131" w:type="dxa"/>
            </w:tcMar>
          </w:tcPr>
          <w:p w:rsidR="000B3B82" w:rsidRDefault="000B3B82" w:rsidP="00F310C5">
            <w:pPr>
              <w:spacing w:after="0" w:line="240" w:lineRule="auto"/>
              <w:jc w:val="both"/>
              <w:rPr>
                <w:rFonts w:ascii="PT Sans Narrow" w:eastAsia="Times New Roman" w:hAnsi="PT Sans Narrow" w:cstheme="minorHAnsi"/>
                <w:b/>
                <w:color w:val="E05655"/>
                <w:lang w:val="en-GB" w:eastAsia="it-IT"/>
              </w:rPr>
            </w:pPr>
            <w:r w:rsidRPr="00E16BCC">
              <w:rPr>
                <w:rFonts w:ascii="PT Sans Narrow" w:eastAsia="Times New Roman" w:hAnsi="PT Sans Narrow" w:cstheme="minorHAnsi"/>
                <w:b/>
                <w:color w:val="E05655"/>
                <w:lang w:val="en-GB" w:eastAsia="it-IT"/>
              </w:rPr>
              <w:t xml:space="preserve">1-3 </w:t>
            </w:r>
            <w:r w:rsidR="003A07D1">
              <w:rPr>
                <w:rFonts w:ascii="PT Sans Narrow" w:eastAsia="Times New Roman" w:hAnsi="PT Sans Narrow" w:cstheme="minorHAnsi"/>
                <w:b/>
                <w:color w:val="E05655"/>
                <w:lang w:val="en-GB" w:eastAsia="it-IT"/>
              </w:rPr>
              <w:t>PHOTOS</w:t>
            </w:r>
          </w:p>
          <w:p w:rsidR="003A07D1" w:rsidRPr="0020407E" w:rsidRDefault="0020407E" w:rsidP="0020407E">
            <w:pPr>
              <w:spacing w:after="0" w:line="240" w:lineRule="auto"/>
              <w:rPr>
                <w:rFonts w:ascii="PT Sans Narrow" w:eastAsia="Times New Roman" w:hAnsi="PT Sans Narrow" w:cstheme="minorHAnsi"/>
                <w:b/>
                <w:color w:val="E05655"/>
                <w:lang w:val="en-US" w:eastAsia="it-IT"/>
              </w:rPr>
            </w:pPr>
            <w:r w:rsidRPr="00913731">
              <w:rPr>
                <w:rFonts w:ascii="PT Sans Narrow" w:hAnsi="PT Sans Narrow" w:cstheme="minorHAnsi"/>
                <w:bCs/>
                <w:color w:val="E05655"/>
                <w:sz w:val="16"/>
                <w:szCs w:val="16"/>
                <w:lang w:val="en-US"/>
              </w:rPr>
              <w:t>(</w:t>
            </w:r>
            <w:r>
              <w:rPr>
                <w:rFonts w:ascii="PT Sans Narrow" w:hAnsi="PT Sans Narrow" w:cstheme="minorHAnsi"/>
                <w:bCs/>
                <w:color w:val="E05655"/>
                <w:sz w:val="16"/>
                <w:szCs w:val="16"/>
                <w:lang w:val="en-US"/>
              </w:rPr>
              <w:t xml:space="preserve">insert for each photo: </w:t>
            </w:r>
            <w:r w:rsidRPr="00913731">
              <w:rPr>
                <w:rFonts w:ascii="PT Sans Narrow" w:hAnsi="PT Sans Narrow" w:cstheme="minorHAnsi"/>
                <w:bCs/>
                <w:color w:val="E05655"/>
                <w:sz w:val="16"/>
                <w:szCs w:val="16"/>
                <w:lang w:val="en-US"/>
              </w:rPr>
              <w:t xml:space="preserve">URL, </w:t>
            </w:r>
            <w:r w:rsidRPr="00913731">
              <w:rPr>
                <w:rFonts w:ascii="PT Sans Narrow" w:eastAsia="Times New Roman" w:hAnsi="PT Sans Narrow" w:cstheme="minorHAnsi"/>
                <w:bCs/>
                <w:color w:val="E05655"/>
                <w:sz w:val="16"/>
                <w:szCs w:val="16"/>
                <w:lang w:val="en-US" w:eastAsia="it-IT"/>
              </w:rPr>
              <w:t xml:space="preserve">title, description, </w:t>
            </w:r>
            <w:r w:rsidR="00A43CBE">
              <w:rPr>
                <w:rFonts w:ascii="PT Sans Narrow" w:eastAsia="Times New Roman" w:hAnsi="PT Sans Narrow" w:cstheme="minorHAnsi"/>
                <w:bCs/>
                <w:color w:val="E05655"/>
                <w:sz w:val="16"/>
                <w:szCs w:val="16"/>
                <w:lang w:val="en-US" w:eastAsia="it-IT"/>
              </w:rPr>
              <w:t>caption</w:t>
            </w:r>
            <w:r w:rsidRPr="00913731">
              <w:rPr>
                <w:rFonts w:ascii="PT Sans Narrow" w:hAnsi="PT Sans Narrow" w:cstheme="minorHAnsi"/>
                <w:bCs/>
                <w:color w:val="E05655"/>
                <w:sz w:val="16"/>
                <w:szCs w:val="16"/>
                <w:lang w:val="en-US"/>
              </w:rPr>
              <w:t>)</w:t>
            </w:r>
          </w:p>
          <w:p w:rsidR="003A07D1" w:rsidRDefault="003A07D1" w:rsidP="00F310C5">
            <w:pPr>
              <w:spacing w:after="0" w:line="240" w:lineRule="auto"/>
              <w:jc w:val="both"/>
              <w:rPr>
                <w:rFonts w:ascii="PT Sans Narrow" w:eastAsia="Times New Roman" w:hAnsi="PT Sans Narrow" w:cstheme="minorHAnsi"/>
                <w:b/>
                <w:color w:val="E05655"/>
                <w:lang w:val="en-GB" w:eastAsia="it-IT"/>
              </w:rPr>
            </w:pPr>
          </w:p>
          <w:p w:rsidR="003A07D1" w:rsidRDefault="003A07D1" w:rsidP="00F310C5">
            <w:pPr>
              <w:spacing w:after="0" w:line="240" w:lineRule="auto"/>
              <w:jc w:val="both"/>
              <w:rPr>
                <w:rFonts w:ascii="PT Sans Narrow" w:eastAsia="Times New Roman" w:hAnsi="PT Sans Narrow" w:cstheme="minorHAnsi"/>
                <w:b/>
                <w:color w:val="E05655"/>
                <w:lang w:val="en-GB" w:eastAsia="it-IT"/>
              </w:rPr>
            </w:pPr>
          </w:p>
          <w:p w:rsidR="003A07D1" w:rsidRPr="00E16BCC" w:rsidRDefault="003A07D1" w:rsidP="00F310C5">
            <w:pPr>
              <w:spacing w:after="0" w:line="240" w:lineRule="auto"/>
              <w:jc w:val="both"/>
              <w:rPr>
                <w:rFonts w:ascii="PT Sans Narrow" w:eastAsia="Times New Roman" w:hAnsi="PT Sans Narrow" w:cstheme="minorHAnsi"/>
                <w:b/>
                <w:color w:val="E05655"/>
                <w:lang w:val="en-GB" w:eastAsia="it-IT"/>
              </w:rPr>
            </w:pPr>
          </w:p>
        </w:tc>
        <w:tc>
          <w:tcPr>
            <w:tcW w:w="12150" w:type="dxa"/>
            <w:tcBorders>
              <w:top w:val="single" w:sz="8" w:space="0" w:color="auto"/>
              <w:left w:val="single" w:sz="8" w:space="0" w:color="auto"/>
              <w:bottom w:val="single" w:sz="8" w:space="0" w:color="auto"/>
              <w:right w:val="single" w:sz="8" w:space="0" w:color="auto"/>
            </w:tcBorders>
            <w:tcMar>
              <w:top w:w="0" w:type="dxa"/>
              <w:left w:w="131" w:type="dxa"/>
              <w:bottom w:w="0" w:type="dxa"/>
              <w:right w:w="131" w:type="dxa"/>
            </w:tcMar>
          </w:tcPr>
          <w:p w:rsidR="000B3B82" w:rsidRPr="00E16BCC" w:rsidRDefault="000B3B82" w:rsidP="00B56ED3">
            <w:pPr>
              <w:spacing w:after="0" w:line="240" w:lineRule="auto"/>
              <w:rPr>
                <w:rFonts w:ascii="PT Sans Narrow" w:eastAsia="Times New Roman" w:hAnsi="PT Sans Narrow" w:cstheme="minorHAnsi"/>
                <w:b/>
                <w:bCs/>
                <w:color w:val="FF0000"/>
                <w:lang w:val="en-GB" w:eastAsia="it-IT"/>
              </w:rPr>
            </w:pPr>
          </w:p>
          <w:p w:rsidR="006A6C72" w:rsidRPr="00E16BCC" w:rsidRDefault="006A6C72" w:rsidP="00B56ED3">
            <w:pPr>
              <w:spacing w:after="0" w:line="240" w:lineRule="auto"/>
              <w:rPr>
                <w:rFonts w:ascii="PT Sans Narrow" w:eastAsia="Times New Roman" w:hAnsi="PT Sans Narrow" w:cstheme="minorHAnsi"/>
                <w:b/>
                <w:bCs/>
                <w:color w:val="FF0000"/>
                <w:lang w:val="en-GB" w:eastAsia="it-IT"/>
              </w:rPr>
            </w:pPr>
          </w:p>
          <w:p w:rsidR="006A6C72" w:rsidRPr="00E16BCC" w:rsidRDefault="006A6C72" w:rsidP="00B56ED3">
            <w:pPr>
              <w:spacing w:after="0" w:line="240" w:lineRule="auto"/>
              <w:rPr>
                <w:rFonts w:ascii="PT Sans Narrow" w:eastAsia="Times New Roman" w:hAnsi="PT Sans Narrow" w:cstheme="minorHAnsi"/>
                <w:b/>
                <w:bCs/>
                <w:color w:val="FF0000"/>
                <w:lang w:val="en-GB" w:eastAsia="it-IT"/>
              </w:rPr>
            </w:pPr>
          </w:p>
        </w:tc>
      </w:tr>
    </w:tbl>
    <w:p w:rsidR="008E2F72" w:rsidRPr="00E16BCC" w:rsidRDefault="008E2F72" w:rsidP="000B3B82">
      <w:pPr>
        <w:spacing w:after="0" w:line="240" w:lineRule="auto"/>
        <w:rPr>
          <w:rFonts w:ascii="PT Sans Narrow" w:eastAsia="Times New Roman" w:hAnsi="PT Sans Narrow" w:cs="Calibri"/>
          <w:b/>
          <w:bCs/>
          <w:color w:val="000000"/>
          <w:sz w:val="24"/>
          <w:szCs w:val="24"/>
          <w:lang w:val="en-GB" w:eastAsia="it-IT"/>
        </w:rPr>
      </w:pPr>
    </w:p>
    <w:tbl>
      <w:tblPr>
        <w:tblW w:w="0" w:type="auto"/>
        <w:tblCellMar>
          <w:top w:w="15" w:type="dxa"/>
          <w:left w:w="15" w:type="dxa"/>
          <w:bottom w:w="15" w:type="dxa"/>
          <w:right w:w="15" w:type="dxa"/>
        </w:tblCellMar>
        <w:tblLook w:val="04A0" w:firstRow="1" w:lastRow="0" w:firstColumn="1" w:lastColumn="0" w:noHBand="0" w:noVBand="1"/>
      </w:tblPr>
      <w:tblGrid>
        <w:gridCol w:w="2027"/>
        <w:gridCol w:w="7873"/>
      </w:tblGrid>
      <w:tr w:rsidR="000B3B82" w:rsidRPr="00666735" w:rsidTr="008E2F72">
        <w:tc>
          <w:tcPr>
            <w:tcW w:w="14549" w:type="dxa"/>
            <w:gridSpan w:val="2"/>
            <w:tcBorders>
              <w:bottom w:val="single" w:sz="8" w:space="0" w:color="000000"/>
            </w:tcBorders>
            <w:shd w:val="clear" w:color="auto" w:fill="FFFFFF" w:themeFill="background1"/>
            <w:tcMar>
              <w:top w:w="0" w:type="dxa"/>
              <w:left w:w="131" w:type="dxa"/>
              <w:bottom w:w="0" w:type="dxa"/>
              <w:right w:w="131" w:type="dxa"/>
            </w:tcMar>
            <w:hideMark/>
          </w:tcPr>
          <w:p w:rsidR="000B3B82" w:rsidRPr="00E16BCC" w:rsidRDefault="00650A8B" w:rsidP="003168A8">
            <w:pPr>
              <w:spacing w:after="0" w:line="0" w:lineRule="atLeast"/>
              <w:jc w:val="both"/>
              <w:rPr>
                <w:rFonts w:ascii="PT Sans Narrow" w:eastAsia="Times New Roman" w:hAnsi="PT Sans Narrow" w:cs="Calibri"/>
                <w:b/>
                <w:bCs/>
                <w:color w:val="E05655"/>
                <w:sz w:val="28"/>
                <w:szCs w:val="28"/>
                <w:lang w:val="en-GB" w:eastAsia="it-IT"/>
              </w:rPr>
            </w:pPr>
            <w:r>
              <w:rPr>
                <w:rFonts w:ascii="PT Sans Narrow" w:eastAsia="Times New Roman" w:hAnsi="PT Sans Narrow" w:cs="Calibri"/>
                <w:b/>
                <w:bCs/>
                <w:noProof/>
                <w:color w:val="000000"/>
                <w:sz w:val="24"/>
                <w:szCs w:val="24"/>
                <w:lang w:eastAsia="it-IT"/>
              </w:rPr>
              <w:lastRenderedPageBreak/>
              <w:drawing>
                <wp:anchor distT="0" distB="0" distL="114300" distR="114300" simplePos="0" relativeHeight="251680768" behindDoc="0" locked="0" layoutInCell="1" allowOverlap="1" wp14:anchorId="36AED7A9" wp14:editId="6C944D54">
                  <wp:simplePos x="0" y="0"/>
                  <wp:positionH relativeFrom="column">
                    <wp:posOffset>-529590</wp:posOffset>
                  </wp:positionH>
                  <wp:positionV relativeFrom="paragraph">
                    <wp:posOffset>-36830</wp:posOffset>
                  </wp:positionV>
                  <wp:extent cx="361950" cy="304800"/>
                  <wp:effectExtent l="0" t="0" r="0" b="0"/>
                  <wp:wrapNone/>
                  <wp:docPr id="14" name="Immagine 0" descr="ico_st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_step.jpg"/>
                          <pic:cNvPicPr/>
                        </pic:nvPicPr>
                        <pic:blipFill>
                          <a:blip r:embed="rId11"/>
                          <a:stretch>
                            <a:fillRect/>
                          </a:stretch>
                        </pic:blipFill>
                        <pic:spPr>
                          <a:xfrm>
                            <a:off x="0" y="0"/>
                            <a:ext cx="361950" cy="304800"/>
                          </a:xfrm>
                          <a:prstGeom prst="rect">
                            <a:avLst/>
                          </a:prstGeom>
                        </pic:spPr>
                      </pic:pic>
                    </a:graphicData>
                  </a:graphic>
                </wp:anchor>
              </w:drawing>
            </w:r>
            <w:r w:rsidR="0007175C" w:rsidRPr="00E16BCC">
              <w:rPr>
                <w:rFonts w:ascii="PT Sans Narrow" w:eastAsia="Times New Roman" w:hAnsi="PT Sans Narrow" w:cs="Calibri"/>
                <w:b/>
                <w:bCs/>
                <w:color w:val="E05655"/>
                <w:sz w:val="28"/>
                <w:szCs w:val="28"/>
                <w:lang w:val="en-GB" w:eastAsia="it-IT"/>
              </w:rPr>
              <w:t xml:space="preserve">Step </w:t>
            </w:r>
            <w:r w:rsidR="000B3B82" w:rsidRPr="00E16BCC">
              <w:rPr>
                <w:rFonts w:ascii="PT Sans Narrow" w:eastAsia="Times New Roman" w:hAnsi="PT Sans Narrow" w:cs="Calibri"/>
                <w:b/>
                <w:bCs/>
                <w:color w:val="E05655"/>
                <w:sz w:val="28"/>
                <w:szCs w:val="28"/>
                <w:lang w:val="en-GB" w:eastAsia="it-IT"/>
              </w:rPr>
              <w:t xml:space="preserve">9 </w:t>
            </w:r>
            <w:r w:rsidR="00D244C6" w:rsidRPr="00E16BCC">
              <w:rPr>
                <w:rFonts w:ascii="PT Sans Narrow" w:eastAsia="Times New Roman" w:hAnsi="PT Sans Narrow" w:cs="Calibri"/>
                <w:b/>
                <w:bCs/>
                <w:color w:val="E05655"/>
                <w:sz w:val="28"/>
                <w:szCs w:val="28"/>
                <w:lang w:val="en-GB" w:eastAsia="it-IT"/>
              </w:rPr>
              <w:t>–</w:t>
            </w:r>
            <w:r w:rsidR="009969D5">
              <w:rPr>
                <w:rFonts w:ascii="PT Sans Narrow" w:eastAsia="Times New Roman" w:hAnsi="PT Sans Narrow" w:cs="Calibri"/>
                <w:b/>
                <w:bCs/>
                <w:color w:val="E05655"/>
                <w:sz w:val="28"/>
                <w:szCs w:val="28"/>
                <w:lang w:val="en-GB" w:eastAsia="it-IT"/>
              </w:rPr>
              <w:t xml:space="preserve"> Sustainability, </w:t>
            </w:r>
            <w:r w:rsidR="009969D5" w:rsidRPr="00FB72AD">
              <w:rPr>
                <w:rFonts w:ascii="PT Sans Narrow" w:eastAsia="Times New Roman" w:hAnsi="PT Sans Narrow" w:cs="Calibri"/>
                <w:b/>
                <w:bCs/>
                <w:color w:val="E05655"/>
                <w:sz w:val="28"/>
                <w:szCs w:val="28"/>
                <w:lang w:val="en-US" w:eastAsia="it-IT"/>
              </w:rPr>
              <w:t>transferability and duplicability</w:t>
            </w:r>
          </w:p>
          <w:p w:rsidR="008E2F72" w:rsidRPr="00E16BCC" w:rsidRDefault="008E2F72" w:rsidP="003168A8">
            <w:pPr>
              <w:spacing w:after="0" w:line="0" w:lineRule="atLeast"/>
              <w:jc w:val="both"/>
              <w:rPr>
                <w:rFonts w:ascii="PT Sans Narrow" w:eastAsia="Times New Roman" w:hAnsi="PT Sans Narrow" w:cs="Times New Roman"/>
                <w:color w:val="E05655"/>
                <w:sz w:val="28"/>
                <w:szCs w:val="28"/>
                <w:lang w:val="en-GB" w:eastAsia="it-IT"/>
              </w:rPr>
            </w:pPr>
          </w:p>
        </w:tc>
      </w:tr>
      <w:tr w:rsidR="000B3B82" w:rsidRPr="00DA23C1" w:rsidTr="008275AA">
        <w:trPr>
          <w:trHeight w:val="286"/>
        </w:trPr>
        <w:tc>
          <w:tcPr>
            <w:tcW w:w="14549" w:type="dxa"/>
            <w:gridSpan w:val="2"/>
            <w:tcBorders>
              <w:top w:val="single" w:sz="8" w:space="0" w:color="000000"/>
              <w:left w:val="single" w:sz="8" w:space="0" w:color="000000"/>
              <w:right w:val="single" w:sz="8" w:space="0" w:color="000000"/>
            </w:tcBorders>
            <w:shd w:val="clear" w:color="auto" w:fill="F2F2F2" w:themeFill="background1" w:themeFillShade="F2"/>
            <w:tcMar>
              <w:top w:w="0" w:type="dxa"/>
              <w:left w:w="131" w:type="dxa"/>
              <w:bottom w:w="0" w:type="dxa"/>
              <w:right w:w="131" w:type="dxa"/>
            </w:tcMar>
          </w:tcPr>
          <w:p w:rsidR="00D244C6" w:rsidRPr="003A07D1" w:rsidRDefault="00FB72AD" w:rsidP="003168A8">
            <w:pPr>
              <w:spacing w:after="0" w:line="240" w:lineRule="auto"/>
              <w:jc w:val="both"/>
              <w:rPr>
                <w:rFonts w:ascii="PT Sans Narrow" w:eastAsia="Times New Roman" w:hAnsi="PT Sans Narrow" w:cstheme="minorHAnsi"/>
                <w:i/>
                <w:color w:val="000000"/>
                <w:sz w:val="24"/>
                <w:szCs w:val="24"/>
                <w:lang w:val="en-GB" w:eastAsia="it-IT"/>
              </w:rPr>
            </w:pPr>
            <w:r w:rsidRPr="003A07D1">
              <w:rPr>
                <w:rFonts w:ascii="PT Sans Narrow" w:eastAsia="Times New Roman" w:hAnsi="PT Sans Narrow" w:cstheme="minorHAnsi"/>
                <w:i/>
                <w:color w:val="000000"/>
                <w:sz w:val="24"/>
                <w:szCs w:val="24"/>
                <w:lang w:val="en-GB" w:eastAsia="it-IT"/>
              </w:rPr>
              <w:t xml:space="preserve">Did your experience generate long lasting results in time and other initiatives connected to it? </w:t>
            </w:r>
          </w:p>
          <w:p w:rsidR="00FB72AD" w:rsidRPr="00FB72AD" w:rsidRDefault="00FB72AD" w:rsidP="003168A8">
            <w:pPr>
              <w:spacing w:after="0" w:line="240" w:lineRule="auto"/>
              <w:jc w:val="both"/>
              <w:rPr>
                <w:rFonts w:ascii="PT Sans Narrow" w:eastAsia="Times New Roman" w:hAnsi="PT Sans Narrow" w:cstheme="minorHAnsi"/>
                <w:i/>
                <w:color w:val="000000"/>
                <w:lang w:val="en-GB" w:eastAsia="it-IT"/>
              </w:rPr>
            </w:pPr>
          </w:p>
          <w:p w:rsidR="00D244C6" w:rsidRPr="00263888" w:rsidRDefault="00FB72AD" w:rsidP="00263888">
            <w:pPr>
              <w:spacing w:after="0" w:line="200" w:lineRule="atLeast"/>
              <w:jc w:val="both"/>
              <w:rPr>
                <w:rFonts w:ascii="PT Sans Narrow" w:eastAsia="Times New Roman" w:hAnsi="PT Sans Narrow" w:cs="Calibri"/>
                <w:color w:val="000000"/>
                <w:lang w:val="en-US" w:eastAsia="it-IT"/>
              </w:rPr>
            </w:pPr>
            <w:r w:rsidRPr="00263888">
              <w:rPr>
                <w:rFonts w:ascii="PT Sans Narrow" w:eastAsia="Times New Roman" w:hAnsi="PT Sans Narrow" w:cs="Calibri"/>
                <w:b/>
                <w:color w:val="000000"/>
                <w:lang w:val="en-US" w:eastAsia="it-IT"/>
              </w:rPr>
              <w:t>Suggestions for compilation</w:t>
            </w:r>
            <w:r w:rsidR="00D244C6" w:rsidRPr="00263888">
              <w:rPr>
                <w:rFonts w:ascii="PT Sans Narrow" w:eastAsia="Times New Roman" w:hAnsi="PT Sans Narrow" w:cs="Calibri"/>
                <w:b/>
                <w:color w:val="000000"/>
                <w:lang w:val="en-US" w:eastAsia="it-IT"/>
              </w:rPr>
              <w:t>:</w:t>
            </w:r>
            <w:r w:rsidR="00D244C6" w:rsidRPr="00263888">
              <w:rPr>
                <w:rFonts w:ascii="PT Sans Narrow" w:eastAsia="Times New Roman" w:hAnsi="PT Sans Narrow" w:cs="Calibri"/>
                <w:color w:val="000000"/>
                <w:lang w:val="en-US" w:eastAsia="it-IT"/>
              </w:rPr>
              <w:t xml:space="preserve"> </w:t>
            </w:r>
            <w:r w:rsidR="00263888" w:rsidRPr="00263888">
              <w:rPr>
                <w:rFonts w:ascii="PT Sans Narrow" w:eastAsia="Times New Roman" w:hAnsi="PT Sans Narrow" w:cs="Calibri"/>
                <w:color w:val="000000"/>
                <w:lang w:val="en-US" w:eastAsia="it-IT"/>
              </w:rPr>
              <w:t xml:space="preserve">describe </w:t>
            </w:r>
            <w:r w:rsidR="00A43CBE" w:rsidRPr="003A07D1">
              <w:rPr>
                <w:rFonts w:ascii="PT Sans Narrow" w:eastAsia="Times New Roman" w:hAnsi="PT Sans Narrow" w:cstheme="minorHAnsi"/>
                <w:color w:val="000000"/>
                <w:lang w:val="en-GB" w:eastAsia="it-IT"/>
              </w:rPr>
              <w:t>(max 1000 characters)</w:t>
            </w:r>
            <w:r w:rsidR="00A43CBE">
              <w:rPr>
                <w:rFonts w:ascii="PT Sans Narrow" w:eastAsia="Times New Roman" w:hAnsi="PT Sans Narrow" w:cstheme="minorHAnsi"/>
                <w:color w:val="000000"/>
                <w:lang w:val="en-GB" w:eastAsia="it-IT"/>
              </w:rPr>
              <w:t xml:space="preserve"> </w:t>
            </w:r>
            <w:r w:rsidR="00263888" w:rsidRPr="00263888">
              <w:rPr>
                <w:rFonts w:ascii="PT Sans Narrow" w:eastAsia="Times New Roman" w:hAnsi="PT Sans Narrow" w:cs="Calibri"/>
                <w:color w:val="000000"/>
                <w:lang w:val="en-US" w:eastAsia="it-IT"/>
              </w:rPr>
              <w:t xml:space="preserve">how the results of the developed </w:t>
            </w:r>
            <w:r w:rsidR="00263888">
              <w:rPr>
                <w:rFonts w:ascii="PT Sans Narrow" w:eastAsia="Times New Roman" w:hAnsi="PT Sans Narrow" w:cs="Calibri"/>
                <w:color w:val="000000"/>
                <w:lang w:val="en-US" w:eastAsia="it-IT"/>
              </w:rPr>
              <w:t>experience are lasting in time, after the end of the main activities, and which are the most significant initiatives connected to it, focusing on the reason why they can be considered connected and consecutives.</w:t>
            </w:r>
            <w:r w:rsidR="003A07D1">
              <w:rPr>
                <w:rFonts w:ascii="PT Sans Narrow" w:eastAsia="Times New Roman" w:hAnsi="PT Sans Narrow" w:cs="Calibri"/>
                <w:color w:val="000000"/>
                <w:lang w:val="en-US" w:eastAsia="it-IT"/>
              </w:rPr>
              <w:t xml:space="preserve"> </w:t>
            </w:r>
            <w:r w:rsidR="00263888">
              <w:rPr>
                <w:rFonts w:ascii="PT Sans Narrow" w:eastAsia="Times New Roman" w:hAnsi="PT Sans Narrow" w:cs="Calibri"/>
                <w:color w:val="000000"/>
                <w:lang w:val="en-US" w:eastAsia="it-IT"/>
              </w:rPr>
              <w:t>Provide, if available, material connected to these initiatives: links, printable materials, documentation.</w:t>
            </w:r>
          </w:p>
        </w:tc>
      </w:tr>
      <w:tr w:rsidR="000B3B82" w:rsidRPr="00823C76" w:rsidTr="008275AA">
        <w:trPr>
          <w:trHeight w:val="429"/>
        </w:trPr>
        <w:tc>
          <w:tcPr>
            <w:tcW w:w="2399" w:type="dxa"/>
            <w:tcBorders>
              <w:top w:val="single" w:sz="8" w:space="0" w:color="000000"/>
              <w:left w:val="single" w:sz="8" w:space="0" w:color="000000"/>
              <w:bottom w:val="single" w:sz="4" w:space="0" w:color="auto"/>
              <w:right w:val="single" w:sz="8" w:space="0" w:color="000000"/>
            </w:tcBorders>
            <w:tcMar>
              <w:top w:w="0" w:type="dxa"/>
              <w:left w:w="131" w:type="dxa"/>
              <w:bottom w:w="0" w:type="dxa"/>
              <w:right w:w="131" w:type="dxa"/>
            </w:tcMar>
            <w:hideMark/>
          </w:tcPr>
          <w:p w:rsidR="000B3B82" w:rsidRPr="002A0503" w:rsidRDefault="000B3B82" w:rsidP="00727C94">
            <w:pPr>
              <w:spacing w:after="0" w:line="0" w:lineRule="atLeast"/>
              <w:rPr>
                <w:rFonts w:ascii="PT Sans Narrow" w:eastAsia="Times New Roman" w:hAnsi="PT Sans Narrow" w:cstheme="minorHAnsi"/>
                <w:b/>
                <w:color w:val="E05655"/>
                <w:lang w:eastAsia="it-IT"/>
              </w:rPr>
            </w:pPr>
            <w:r w:rsidRPr="002A0503">
              <w:rPr>
                <w:rFonts w:ascii="PT Sans Narrow" w:eastAsia="Times New Roman" w:hAnsi="PT Sans Narrow" w:cstheme="minorHAnsi"/>
                <w:b/>
                <w:color w:val="E05655"/>
                <w:lang w:eastAsia="it-IT"/>
              </w:rPr>
              <w:t>TE</w:t>
            </w:r>
            <w:r w:rsidR="00727C94">
              <w:rPr>
                <w:rFonts w:ascii="PT Sans Narrow" w:eastAsia="Times New Roman" w:hAnsi="PT Sans Narrow" w:cstheme="minorHAnsi"/>
                <w:b/>
                <w:color w:val="E05655"/>
                <w:lang w:eastAsia="it-IT"/>
              </w:rPr>
              <w:t>XT</w:t>
            </w:r>
            <w:r w:rsidRPr="002A0503">
              <w:rPr>
                <w:rFonts w:ascii="PT Sans Narrow" w:eastAsia="Times New Roman" w:hAnsi="PT Sans Narrow" w:cstheme="minorHAnsi"/>
                <w:b/>
                <w:color w:val="E05655"/>
                <w:lang w:eastAsia="it-IT"/>
              </w:rPr>
              <w:br/>
            </w:r>
          </w:p>
        </w:tc>
        <w:tc>
          <w:tcPr>
            <w:tcW w:w="12150" w:type="dxa"/>
            <w:tcBorders>
              <w:top w:val="single" w:sz="8" w:space="0" w:color="000000"/>
              <w:left w:val="single" w:sz="8" w:space="0" w:color="000000"/>
              <w:right w:val="single" w:sz="8" w:space="0" w:color="000000"/>
            </w:tcBorders>
            <w:tcMar>
              <w:top w:w="0" w:type="dxa"/>
              <w:left w:w="131" w:type="dxa"/>
              <w:bottom w:w="0" w:type="dxa"/>
              <w:right w:w="131" w:type="dxa"/>
            </w:tcMar>
            <w:hideMark/>
          </w:tcPr>
          <w:p w:rsidR="000B3B82" w:rsidRDefault="00B56ED3" w:rsidP="00B56ED3">
            <w:pPr>
              <w:spacing w:after="0" w:line="240" w:lineRule="auto"/>
              <w:jc w:val="both"/>
              <w:rPr>
                <w:rFonts w:ascii="PT Sans Narrow" w:eastAsia="Times New Roman" w:hAnsi="PT Sans Narrow" w:cs="Calibri"/>
                <w:color w:val="000000"/>
                <w:lang w:eastAsia="it-IT"/>
              </w:rPr>
            </w:pPr>
            <w:r w:rsidRPr="00823C76">
              <w:rPr>
                <w:rFonts w:ascii="PT Sans Narrow" w:eastAsia="Times New Roman" w:hAnsi="PT Sans Narrow" w:cs="Calibri"/>
                <w:color w:val="000000"/>
                <w:lang w:eastAsia="it-IT"/>
              </w:rPr>
              <w:t>.</w:t>
            </w:r>
            <w:r w:rsidR="00E83E6C" w:rsidRPr="00823C76">
              <w:rPr>
                <w:rFonts w:ascii="PT Sans Narrow" w:eastAsia="Times New Roman" w:hAnsi="PT Sans Narrow" w:cs="Calibri"/>
                <w:color w:val="000000"/>
                <w:lang w:eastAsia="it-IT"/>
              </w:rPr>
              <w:t xml:space="preserve"> </w:t>
            </w:r>
          </w:p>
          <w:p w:rsidR="006A6C72" w:rsidRDefault="006A6C72" w:rsidP="00B56ED3">
            <w:pPr>
              <w:spacing w:after="0" w:line="240" w:lineRule="auto"/>
              <w:jc w:val="both"/>
              <w:rPr>
                <w:rFonts w:ascii="PT Sans Narrow" w:eastAsia="Times New Roman" w:hAnsi="PT Sans Narrow" w:cs="Calibri"/>
                <w:color w:val="000000"/>
                <w:lang w:eastAsia="it-IT"/>
              </w:rPr>
            </w:pPr>
          </w:p>
          <w:p w:rsidR="006A6C72" w:rsidRDefault="006A6C72" w:rsidP="00B56ED3">
            <w:pPr>
              <w:spacing w:after="0" w:line="240" w:lineRule="auto"/>
              <w:jc w:val="both"/>
              <w:rPr>
                <w:rFonts w:ascii="PT Sans Narrow" w:eastAsia="Times New Roman" w:hAnsi="PT Sans Narrow" w:cs="Calibri"/>
                <w:color w:val="000000"/>
                <w:lang w:eastAsia="it-IT"/>
              </w:rPr>
            </w:pPr>
          </w:p>
          <w:p w:rsidR="006A6C72" w:rsidRDefault="006A6C72" w:rsidP="00B56ED3">
            <w:pPr>
              <w:spacing w:after="0" w:line="240" w:lineRule="auto"/>
              <w:jc w:val="both"/>
              <w:rPr>
                <w:rFonts w:ascii="PT Sans Narrow" w:eastAsia="Times New Roman" w:hAnsi="PT Sans Narrow" w:cs="Calibri"/>
                <w:color w:val="000000"/>
                <w:lang w:eastAsia="it-IT"/>
              </w:rPr>
            </w:pPr>
          </w:p>
          <w:p w:rsidR="006A6C72" w:rsidRDefault="006A6C72" w:rsidP="00B56ED3">
            <w:pPr>
              <w:spacing w:after="0" w:line="240" w:lineRule="auto"/>
              <w:jc w:val="both"/>
              <w:rPr>
                <w:rFonts w:ascii="PT Sans Narrow" w:eastAsia="Times New Roman" w:hAnsi="PT Sans Narrow" w:cs="Calibri"/>
                <w:color w:val="000000"/>
                <w:lang w:eastAsia="it-IT"/>
              </w:rPr>
            </w:pPr>
          </w:p>
          <w:p w:rsidR="006A6C72" w:rsidRDefault="006A6C72" w:rsidP="00B56ED3">
            <w:pPr>
              <w:spacing w:after="0" w:line="240" w:lineRule="auto"/>
              <w:jc w:val="both"/>
              <w:rPr>
                <w:rFonts w:ascii="PT Sans Narrow" w:eastAsia="Times New Roman" w:hAnsi="PT Sans Narrow" w:cs="Calibri"/>
                <w:color w:val="000000"/>
                <w:lang w:eastAsia="it-IT"/>
              </w:rPr>
            </w:pPr>
          </w:p>
          <w:p w:rsidR="006A6C72" w:rsidRDefault="006A6C72" w:rsidP="00B56ED3">
            <w:pPr>
              <w:spacing w:after="0" w:line="240" w:lineRule="auto"/>
              <w:jc w:val="both"/>
              <w:rPr>
                <w:rFonts w:ascii="PT Sans Narrow" w:eastAsia="Times New Roman" w:hAnsi="PT Sans Narrow" w:cs="Calibri"/>
                <w:color w:val="000000"/>
                <w:lang w:eastAsia="it-IT"/>
              </w:rPr>
            </w:pPr>
          </w:p>
          <w:p w:rsidR="006A6C72" w:rsidRPr="00823C76" w:rsidRDefault="006A6C72" w:rsidP="00B56ED3">
            <w:pPr>
              <w:spacing w:after="0" w:line="240" w:lineRule="auto"/>
              <w:jc w:val="both"/>
              <w:rPr>
                <w:rFonts w:ascii="PT Sans Narrow" w:eastAsia="Times New Roman" w:hAnsi="PT Sans Narrow" w:cs="Times New Roman"/>
                <w:lang w:eastAsia="it-IT"/>
              </w:rPr>
            </w:pPr>
          </w:p>
        </w:tc>
      </w:tr>
      <w:tr w:rsidR="000B3B82" w:rsidRPr="00823C76" w:rsidTr="008275AA">
        <w:trPr>
          <w:trHeight w:val="654"/>
        </w:trPr>
        <w:tc>
          <w:tcPr>
            <w:tcW w:w="2399"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0B3B82" w:rsidRPr="002A0503" w:rsidRDefault="003A07D1" w:rsidP="002A0503">
            <w:pPr>
              <w:spacing w:after="0" w:line="0" w:lineRule="atLeast"/>
              <w:rPr>
                <w:rFonts w:ascii="PT Sans Narrow" w:eastAsia="Times New Roman" w:hAnsi="PT Sans Narrow" w:cstheme="minorHAnsi"/>
                <w:b/>
                <w:color w:val="E05655"/>
                <w:lang w:eastAsia="it-IT"/>
              </w:rPr>
            </w:pPr>
            <w:r w:rsidRPr="002A0503">
              <w:rPr>
                <w:rFonts w:ascii="PT Sans Narrow" w:eastAsia="Times New Roman" w:hAnsi="PT Sans Narrow" w:cs="Calibri"/>
                <w:b/>
                <w:color w:val="E05655"/>
                <w:lang w:eastAsia="it-IT"/>
              </w:rPr>
              <w:t xml:space="preserve">LINK WEB, </w:t>
            </w:r>
            <w:r>
              <w:rPr>
                <w:rFonts w:ascii="PT Sans Narrow" w:eastAsia="Times New Roman" w:hAnsi="PT Sans Narrow" w:cs="Calibri"/>
                <w:b/>
                <w:color w:val="E05655"/>
                <w:lang w:eastAsia="it-IT"/>
              </w:rPr>
              <w:t>BROCHURE, DOCUMENTS</w:t>
            </w:r>
          </w:p>
        </w:tc>
        <w:tc>
          <w:tcPr>
            <w:tcW w:w="12150"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0B3B82" w:rsidRDefault="000B3B82" w:rsidP="00735D5E">
            <w:pPr>
              <w:spacing w:after="0" w:line="240" w:lineRule="auto"/>
              <w:jc w:val="both"/>
              <w:rPr>
                <w:rFonts w:ascii="PT Sans Narrow" w:eastAsia="Times New Roman" w:hAnsi="PT Sans Narrow" w:cstheme="minorHAnsi"/>
                <w:color w:val="000000"/>
                <w:lang w:eastAsia="it-IT"/>
              </w:rPr>
            </w:pPr>
          </w:p>
          <w:p w:rsidR="003A07D1" w:rsidRDefault="003A07D1" w:rsidP="00735D5E">
            <w:pPr>
              <w:spacing w:after="0" w:line="240" w:lineRule="auto"/>
              <w:jc w:val="both"/>
              <w:rPr>
                <w:rFonts w:ascii="PT Sans Narrow" w:eastAsia="Times New Roman" w:hAnsi="PT Sans Narrow" w:cstheme="minorHAnsi"/>
                <w:color w:val="000000"/>
                <w:lang w:eastAsia="it-IT"/>
              </w:rPr>
            </w:pPr>
          </w:p>
          <w:p w:rsidR="00666735" w:rsidRDefault="00666735" w:rsidP="00735D5E">
            <w:pPr>
              <w:spacing w:after="0" w:line="240" w:lineRule="auto"/>
              <w:jc w:val="both"/>
              <w:rPr>
                <w:rFonts w:ascii="PT Sans Narrow" w:eastAsia="Times New Roman" w:hAnsi="PT Sans Narrow" w:cstheme="minorHAnsi"/>
                <w:color w:val="000000"/>
                <w:lang w:eastAsia="it-IT"/>
              </w:rPr>
            </w:pPr>
          </w:p>
          <w:p w:rsidR="00666735" w:rsidRDefault="00666735" w:rsidP="00735D5E">
            <w:pPr>
              <w:spacing w:after="0" w:line="240" w:lineRule="auto"/>
              <w:jc w:val="both"/>
              <w:rPr>
                <w:rFonts w:ascii="PT Sans Narrow" w:eastAsia="Times New Roman" w:hAnsi="PT Sans Narrow" w:cstheme="minorHAnsi"/>
                <w:color w:val="000000"/>
                <w:lang w:eastAsia="it-IT"/>
              </w:rPr>
            </w:pPr>
          </w:p>
          <w:p w:rsidR="003A07D1" w:rsidRPr="00823C76" w:rsidRDefault="003A07D1" w:rsidP="00735D5E">
            <w:pPr>
              <w:spacing w:after="0" w:line="240" w:lineRule="auto"/>
              <w:jc w:val="both"/>
              <w:rPr>
                <w:rFonts w:ascii="PT Sans Narrow" w:eastAsia="Times New Roman" w:hAnsi="PT Sans Narrow" w:cstheme="minorHAnsi"/>
                <w:color w:val="000000"/>
                <w:lang w:eastAsia="it-IT"/>
              </w:rPr>
            </w:pPr>
          </w:p>
        </w:tc>
      </w:tr>
    </w:tbl>
    <w:p w:rsidR="00650A8B" w:rsidRDefault="00650A8B" w:rsidP="000B3B82">
      <w:pPr>
        <w:spacing w:after="0"/>
        <w:rPr>
          <w:rFonts w:ascii="PT Sans Narrow" w:eastAsia="Times New Roman" w:hAnsi="PT Sans Narrow" w:cs="Times New Roman"/>
          <w:sz w:val="24"/>
          <w:szCs w:val="24"/>
          <w:lang w:eastAsia="it-IT"/>
        </w:rPr>
      </w:pPr>
    </w:p>
    <w:p w:rsidR="000B3B82" w:rsidRPr="00823C76" w:rsidRDefault="008E2F72" w:rsidP="000B3B82">
      <w:pPr>
        <w:spacing w:after="0"/>
        <w:rPr>
          <w:rFonts w:ascii="PT Sans Narrow" w:eastAsia="Times New Roman" w:hAnsi="PT Sans Narrow" w:cs="Times New Roman"/>
          <w:sz w:val="24"/>
          <w:szCs w:val="24"/>
          <w:lang w:eastAsia="it-IT"/>
        </w:rPr>
      </w:pPr>
      <w:r w:rsidRPr="008E2F72">
        <w:rPr>
          <w:rFonts w:ascii="PT Sans Narrow" w:eastAsia="Times New Roman" w:hAnsi="PT Sans Narrow" w:cs="Times New Roman"/>
          <w:noProof/>
          <w:sz w:val="24"/>
          <w:szCs w:val="24"/>
          <w:lang w:eastAsia="it-IT"/>
        </w:rPr>
        <w:drawing>
          <wp:anchor distT="0" distB="0" distL="114300" distR="114300" simplePos="0" relativeHeight="251682816" behindDoc="0" locked="0" layoutInCell="1" allowOverlap="1" wp14:anchorId="10676EAE" wp14:editId="6B0DB0B2">
            <wp:simplePos x="0" y="0"/>
            <wp:positionH relativeFrom="column">
              <wp:posOffset>-434340</wp:posOffset>
            </wp:positionH>
            <wp:positionV relativeFrom="paragraph">
              <wp:posOffset>194310</wp:posOffset>
            </wp:positionV>
            <wp:extent cx="361950" cy="304800"/>
            <wp:effectExtent l="19050" t="0" r="0" b="0"/>
            <wp:wrapNone/>
            <wp:docPr id="15" name="Immagine 0" descr="ico_st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_step.jpg"/>
                    <pic:cNvPicPr/>
                  </pic:nvPicPr>
                  <pic:blipFill>
                    <a:blip r:embed="rId11"/>
                    <a:stretch>
                      <a:fillRect/>
                    </a:stretch>
                  </pic:blipFill>
                  <pic:spPr>
                    <a:xfrm>
                      <a:off x="0" y="0"/>
                      <a:ext cx="361950" cy="304800"/>
                    </a:xfrm>
                    <a:prstGeom prst="rect">
                      <a:avLst/>
                    </a:prstGeom>
                  </pic:spPr>
                </pic:pic>
              </a:graphicData>
            </a:graphic>
          </wp:anchor>
        </w:drawing>
      </w:r>
    </w:p>
    <w:tbl>
      <w:tblPr>
        <w:tblW w:w="0" w:type="auto"/>
        <w:tblCellMar>
          <w:top w:w="15" w:type="dxa"/>
          <w:left w:w="15" w:type="dxa"/>
          <w:bottom w:w="15" w:type="dxa"/>
          <w:right w:w="15" w:type="dxa"/>
        </w:tblCellMar>
        <w:tblLook w:val="04A0" w:firstRow="1" w:lastRow="0" w:firstColumn="1" w:lastColumn="0" w:noHBand="0" w:noVBand="1"/>
      </w:tblPr>
      <w:tblGrid>
        <w:gridCol w:w="2044"/>
        <w:gridCol w:w="7856"/>
      </w:tblGrid>
      <w:tr w:rsidR="000B3B82" w:rsidRPr="008E2F72" w:rsidTr="008E2F72">
        <w:tc>
          <w:tcPr>
            <w:tcW w:w="14549" w:type="dxa"/>
            <w:gridSpan w:val="2"/>
            <w:tcBorders>
              <w:bottom w:val="single" w:sz="8" w:space="0" w:color="000000"/>
            </w:tcBorders>
            <w:shd w:val="clear" w:color="auto" w:fill="FFFFFF" w:themeFill="background1"/>
            <w:tcMar>
              <w:top w:w="0" w:type="dxa"/>
              <w:left w:w="131" w:type="dxa"/>
              <w:bottom w:w="0" w:type="dxa"/>
              <w:right w:w="131" w:type="dxa"/>
            </w:tcMar>
            <w:hideMark/>
          </w:tcPr>
          <w:p w:rsidR="000B3B82" w:rsidRDefault="0007175C" w:rsidP="00244CF4">
            <w:pPr>
              <w:spacing w:after="0" w:line="0" w:lineRule="atLeast"/>
              <w:jc w:val="both"/>
              <w:rPr>
                <w:rFonts w:ascii="PT Sans Narrow" w:eastAsia="Times New Roman" w:hAnsi="PT Sans Narrow" w:cs="Calibri"/>
                <w:b/>
                <w:bCs/>
                <w:color w:val="E05655"/>
                <w:sz w:val="28"/>
                <w:szCs w:val="28"/>
                <w:lang w:eastAsia="it-IT"/>
              </w:rPr>
            </w:pPr>
            <w:proofErr w:type="spellStart"/>
            <w:r w:rsidRPr="008E2F72">
              <w:rPr>
                <w:rFonts w:ascii="PT Sans Narrow" w:eastAsia="Times New Roman" w:hAnsi="PT Sans Narrow" w:cs="Calibri"/>
                <w:b/>
                <w:bCs/>
                <w:color w:val="E05655"/>
                <w:sz w:val="28"/>
                <w:szCs w:val="28"/>
                <w:lang w:eastAsia="it-IT"/>
              </w:rPr>
              <w:t>Step</w:t>
            </w:r>
            <w:proofErr w:type="spellEnd"/>
            <w:r w:rsidRPr="008E2F72">
              <w:rPr>
                <w:rFonts w:ascii="PT Sans Narrow" w:eastAsia="Times New Roman" w:hAnsi="PT Sans Narrow" w:cs="Calibri"/>
                <w:b/>
                <w:bCs/>
                <w:color w:val="E05655"/>
                <w:sz w:val="28"/>
                <w:szCs w:val="28"/>
                <w:lang w:eastAsia="it-IT"/>
              </w:rPr>
              <w:t xml:space="preserve"> </w:t>
            </w:r>
            <w:r w:rsidR="000B3B82" w:rsidRPr="008E2F72">
              <w:rPr>
                <w:rFonts w:ascii="PT Sans Narrow" w:eastAsia="Times New Roman" w:hAnsi="PT Sans Narrow" w:cs="Calibri"/>
                <w:b/>
                <w:bCs/>
                <w:color w:val="E05655"/>
                <w:sz w:val="28"/>
                <w:szCs w:val="28"/>
                <w:lang w:eastAsia="it-IT"/>
              </w:rPr>
              <w:t xml:space="preserve">10 </w:t>
            </w:r>
            <w:r w:rsidR="008E2F72">
              <w:rPr>
                <w:rFonts w:ascii="PT Sans Narrow" w:eastAsia="Times New Roman" w:hAnsi="PT Sans Narrow" w:cs="Calibri"/>
                <w:b/>
                <w:bCs/>
                <w:color w:val="E05655"/>
                <w:sz w:val="28"/>
                <w:szCs w:val="28"/>
                <w:lang w:eastAsia="it-IT"/>
              </w:rPr>
              <w:t xml:space="preserve">- </w:t>
            </w:r>
            <w:proofErr w:type="spellStart"/>
            <w:r w:rsidR="000B3B82" w:rsidRPr="008E2F72">
              <w:rPr>
                <w:rFonts w:ascii="PT Sans Narrow" w:eastAsia="Times New Roman" w:hAnsi="PT Sans Narrow" w:cs="Calibri"/>
                <w:b/>
                <w:bCs/>
                <w:color w:val="E05655"/>
                <w:sz w:val="28"/>
                <w:szCs w:val="28"/>
                <w:lang w:eastAsia="it-IT"/>
              </w:rPr>
              <w:t>Dissemina</w:t>
            </w:r>
            <w:r w:rsidR="005C755C">
              <w:rPr>
                <w:rFonts w:ascii="PT Sans Narrow" w:eastAsia="Times New Roman" w:hAnsi="PT Sans Narrow" w:cs="Calibri"/>
                <w:b/>
                <w:bCs/>
                <w:color w:val="E05655"/>
                <w:sz w:val="28"/>
                <w:szCs w:val="28"/>
                <w:lang w:eastAsia="it-IT"/>
              </w:rPr>
              <w:t>tion</w:t>
            </w:r>
            <w:proofErr w:type="spellEnd"/>
          </w:p>
          <w:p w:rsidR="008E2F72" w:rsidRPr="008E2F72" w:rsidRDefault="008E2F72" w:rsidP="00244CF4">
            <w:pPr>
              <w:spacing w:after="0" w:line="0" w:lineRule="atLeast"/>
              <w:jc w:val="both"/>
              <w:rPr>
                <w:rFonts w:ascii="PT Sans Narrow" w:eastAsia="Times New Roman" w:hAnsi="PT Sans Narrow" w:cs="Times New Roman"/>
                <w:color w:val="E05655"/>
                <w:sz w:val="28"/>
                <w:szCs w:val="28"/>
                <w:lang w:eastAsia="it-IT"/>
              </w:rPr>
            </w:pPr>
          </w:p>
        </w:tc>
      </w:tr>
      <w:tr w:rsidR="000B3B82" w:rsidRPr="00DA23C1" w:rsidTr="008275AA">
        <w:trPr>
          <w:trHeight w:val="319"/>
        </w:trPr>
        <w:tc>
          <w:tcPr>
            <w:tcW w:w="14549" w:type="dxa"/>
            <w:gridSpan w:val="2"/>
            <w:tcBorders>
              <w:top w:val="single" w:sz="8" w:space="0" w:color="000000"/>
              <w:left w:val="single" w:sz="8" w:space="0" w:color="000000"/>
              <w:right w:val="single" w:sz="8" w:space="0" w:color="000000"/>
            </w:tcBorders>
            <w:shd w:val="clear" w:color="auto" w:fill="F2F2F2" w:themeFill="background1" w:themeFillShade="F2"/>
            <w:tcMar>
              <w:top w:w="0" w:type="dxa"/>
              <w:left w:w="131" w:type="dxa"/>
              <w:bottom w:w="0" w:type="dxa"/>
              <w:right w:w="131" w:type="dxa"/>
            </w:tcMar>
          </w:tcPr>
          <w:p w:rsidR="000B3B82" w:rsidRPr="00C61F58" w:rsidRDefault="00C61F58" w:rsidP="00C176C0">
            <w:pPr>
              <w:spacing w:after="0" w:line="240" w:lineRule="auto"/>
              <w:jc w:val="both"/>
              <w:rPr>
                <w:rFonts w:ascii="PT Sans Narrow" w:eastAsia="Times New Roman" w:hAnsi="PT Sans Narrow" w:cs="Calibri"/>
                <w:i/>
                <w:color w:val="000000"/>
                <w:sz w:val="24"/>
                <w:szCs w:val="24"/>
                <w:lang w:val="en-US" w:eastAsia="it-IT"/>
              </w:rPr>
            </w:pPr>
            <w:r w:rsidRPr="00C61F58">
              <w:rPr>
                <w:rFonts w:ascii="PT Sans Narrow" w:eastAsia="Times New Roman" w:hAnsi="PT Sans Narrow" w:cs="Calibri"/>
                <w:i/>
                <w:color w:val="000000"/>
                <w:sz w:val="24"/>
                <w:szCs w:val="24"/>
                <w:lang w:val="en-US" w:eastAsia="it-IT"/>
              </w:rPr>
              <w:t xml:space="preserve">Original and innovative methodologies have been implemented to communicate and to spread the results achieved with your experience? </w:t>
            </w:r>
          </w:p>
          <w:p w:rsidR="00D244C6" w:rsidRPr="00C61F58" w:rsidRDefault="00D244C6" w:rsidP="00C176C0">
            <w:pPr>
              <w:spacing w:after="0" w:line="240" w:lineRule="auto"/>
              <w:jc w:val="both"/>
              <w:rPr>
                <w:rFonts w:ascii="PT Sans Narrow" w:eastAsia="Times New Roman" w:hAnsi="PT Sans Narrow" w:cs="Calibri"/>
                <w:i/>
                <w:color w:val="000000"/>
                <w:sz w:val="24"/>
                <w:szCs w:val="24"/>
                <w:lang w:val="en-US" w:eastAsia="it-IT"/>
              </w:rPr>
            </w:pPr>
          </w:p>
          <w:p w:rsidR="00D244C6" w:rsidRPr="003A07D1" w:rsidRDefault="00C61F58" w:rsidP="007C4906">
            <w:pPr>
              <w:spacing w:after="0" w:line="240" w:lineRule="auto"/>
              <w:jc w:val="both"/>
              <w:rPr>
                <w:rFonts w:ascii="PT Sans Narrow" w:eastAsia="Times New Roman" w:hAnsi="PT Sans Narrow" w:cs="Calibri"/>
                <w:color w:val="000000"/>
                <w:lang w:val="en-US" w:eastAsia="it-IT"/>
              </w:rPr>
            </w:pPr>
            <w:r>
              <w:rPr>
                <w:rFonts w:ascii="PT Sans Narrow" w:eastAsia="Times New Roman" w:hAnsi="PT Sans Narrow" w:cs="Calibri"/>
                <w:b/>
                <w:color w:val="000000"/>
                <w:lang w:val="en-US" w:eastAsia="it-IT"/>
              </w:rPr>
              <w:t>Suggestions for the compilation</w:t>
            </w:r>
            <w:r w:rsidR="00D244C6" w:rsidRPr="00C61F58">
              <w:rPr>
                <w:rFonts w:ascii="PT Sans Narrow" w:eastAsia="Times New Roman" w:hAnsi="PT Sans Narrow" w:cs="Calibri"/>
                <w:b/>
                <w:color w:val="000000"/>
                <w:lang w:val="en-US" w:eastAsia="it-IT"/>
              </w:rPr>
              <w:t>:</w:t>
            </w:r>
            <w:r w:rsidRPr="00C61F58">
              <w:rPr>
                <w:rFonts w:ascii="PT Sans Narrow" w:eastAsia="Times New Roman" w:hAnsi="PT Sans Narrow" w:cs="Calibri"/>
                <w:b/>
                <w:color w:val="000000"/>
                <w:lang w:val="en-US" w:eastAsia="it-IT"/>
              </w:rPr>
              <w:t xml:space="preserve"> </w:t>
            </w:r>
            <w:r w:rsidRPr="007C4906">
              <w:rPr>
                <w:rFonts w:ascii="PT Sans Narrow" w:eastAsia="Times New Roman" w:hAnsi="PT Sans Narrow" w:cs="Calibri"/>
                <w:color w:val="000000"/>
                <w:lang w:val="en-GB" w:eastAsia="it-IT"/>
              </w:rPr>
              <w:t>briefly list the promotional and dissemination initiatives of the experience, focusing on the ones you consider to be</w:t>
            </w:r>
            <w:r w:rsidR="00C83DBB">
              <w:rPr>
                <w:rFonts w:ascii="PT Sans Narrow" w:eastAsia="Times New Roman" w:hAnsi="PT Sans Narrow" w:cs="Calibri"/>
                <w:color w:val="000000"/>
                <w:lang w:val="en-GB" w:eastAsia="it-IT"/>
              </w:rPr>
              <w:t xml:space="preserve"> significant</w:t>
            </w:r>
            <w:r w:rsidRPr="007C4906">
              <w:rPr>
                <w:rFonts w:ascii="PT Sans Narrow" w:eastAsia="Times New Roman" w:hAnsi="PT Sans Narrow" w:cs="Calibri"/>
                <w:color w:val="000000"/>
                <w:lang w:val="en-GB" w:eastAsia="it-IT"/>
              </w:rPr>
              <w:t>, original or that lead to great results</w:t>
            </w:r>
            <w:r w:rsidR="00C83DBB">
              <w:rPr>
                <w:rFonts w:ascii="PT Sans Narrow" w:eastAsia="Times New Roman" w:hAnsi="PT Sans Narrow" w:cs="Calibri"/>
                <w:color w:val="000000"/>
                <w:lang w:val="en-GB" w:eastAsia="it-IT"/>
              </w:rPr>
              <w:t>.</w:t>
            </w:r>
            <w:r w:rsidR="00A43CBE">
              <w:rPr>
                <w:rFonts w:ascii="PT Sans Narrow" w:eastAsia="Times New Roman" w:hAnsi="PT Sans Narrow" w:cs="Calibri"/>
                <w:color w:val="000000"/>
                <w:lang w:val="en-US" w:eastAsia="it-IT"/>
              </w:rPr>
              <w:t xml:space="preserve"> </w:t>
            </w:r>
            <w:r w:rsidR="007C4906" w:rsidRPr="007C4906">
              <w:rPr>
                <w:rFonts w:ascii="PT Sans Narrow" w:eastAsia="Times New Roman" w:hAnsi="PT Sans Narrow" w:cs="Calibri"/>
                <w:color w:val="000000"/>
                <w:lang w:val="en-US" w:eastAsia="it-IT"/>
              </w:rPr>
              <w:t>Provide all the available material to better describe the developed activities (images, videos, brochures, slides that have been used during the dissemination process, links and web references).</w:t>
            </w:r>
          </w:p>
        </w:tc>
      </w:tr>
      <w:tr w:rsidR="000B3B82" w:rsidRPr="00823C76" w:rsidTr="008275AA">
        <w:trPr>
          <w:trHeight w:val="491"/>
        </w:trPr>
        <w:tc>
          <w:tcPr>
            <w:tcW w:w="2399" w:type="dxa"/>
            <w:tcBorders>
              <w:top w:val="single" w:sz="8" w:space="0" w:color="000000"/>
              <w:left w:val="single" w:sz="8" w:space="0" w:color="000000"/>
              <w:bottom w:val="single" w:sz="4" w:space="0" w:color="auto"/>
              <w:right w:val="single" w:sz="8" w:space="0" w:color="000000"/>
            </w:tcBorders>
            <w:tcMar>
              <w:top w:w="0" w:type="dxa"/>
              <w:left w:w="131" w:type="dxa"/>
              <w:bottom w:w="0" w:type="dxa"/>
              <w:right w:w="131" w:type="dxa"/>
            </w:tcMar>
            <w:hideMark/>
          </w:tcPr>
          <w:p w:rsidR="000B3B82" w:rsidRPr="002A0503" w:rsidRDefault="000B3B82" w:rsidP="00727C94">
            <w:pPr>
              <w:spacing w:after="0" w:line="0" w:lineRule="atLeast"/>
              <w:rPr>
                <w:rFonts w:ascii="PT Sans Narrow" w:eastAsia="Times New Roman" w:hAnsi="PT Sans Narrow" w:cstheme="minorHAnsi"/>
                <w:b/>
                <w:color w:val="E05655"/>
                <w:lang w:eastAsia="it-IT"/>
              </w:rPr>
            </w:pPr>
            <w:r w:rsidRPr="002A0503">
              <w:rPr>
                <w:rFonts w:ascii="PT Sans Narrow" w:eastAsia="Times New Roman" w:hAnsi="PT Sans Narrow" w:cstheme="minorHAnsi"/>
                <w:b/>
                <w:color w:val="E05655"/>
                <w:lang w:eastAsia="it-IT"/>
              </w:rPr>
              <w:t>TE</w:t>
            </w:r>
            <w:r w:rsidR="00727C94">
              <w:rPr>
                <w:rFonts w:ascii="PT Sans Narrow" w:eastAsia="Times New Roman" w:hAnsi="PT Sans Narrow" w:cstheme="minorHAnsi"/>
                <w:b/>
                <w:color w:val="E05655"/>
                <w:lang w:eastAsia="it-IT"/>
              </w:rPr>
              <w:t>XT</w:t>
            </w:r>
          </w:p>
        </w:tc>
        <w:tc>
          <w:tcPr>
            <w:tcW w:w="12150" w:type="dxa"/>
            <w:tcBorders>
              <w:top w:val="single" w:sz="8" w:space="0" w:color="000000"/>
              <w:left w:val="single" w:sz="8" w:space="0" w:color="000000"/>
              <w:right w:val="single" w:sz="8" w:space="0" w:color="000000"/>
            </w:tcBorders>
            <w:tcMar>
              <w:top w:w="0" w:type="dxa"/>
              <w:left w:w="131" w:type="dxa"/>
              <w:bottom w:w="0" w:type="dxa"/>
              <w:right w:w="131" w:type="dxa"/>
            </w:tcMar>
            <w:hideMark/>
          </w:tcPr>
          <w:p w:rsidR="000B3B82" w:rsidRDefault="000B3B82" w:rsidP="00C176C0">
            <w:pPr>
              <w:spacing w:after="0" w:line="240" w:lineRule="auto"/>
              <w:rPr>
                <w:rFonts w:ascii="PT Sans Narrow" w:eastAsia="Times New Roman" w:hAnsi="PT Sans Narrow" w:cstheme="minorHAnsi"/>
                <w:lang w:eastAsia="it-IT"/>
              </w:rPr>
            </w:pPr>
          </w:p>
          <w:p w:rsidR="006A6C72" w:rsidRDefault="006A6C72" w:rsidP="00C176C0">
            <w:pPr>
              <w:spacing w:after="0" w:line="240" w:lineRule="auto"/>
              <w:rPr>
                <w:rFonts w:ascii="PT Sans Narrow" w:eastAsia="Times New Roman" w:hAnsi="PT Sans Narrow" w:cstheme="minorHAnsi"/>
                <w:lang w:eastAsia="it-IT"/>
              </w:rPr>
            </w:pPr>
          </w:p>
          <w:p w:rsidR="006A6C72" w:rsidRDefault="006A6C72" w:rsidP="00C176C0">
            <w:pPr>
              <w:spacing w:after="0" w:line="240" w:lineRule="auto"/>
              <w:rPr>
                <w:rFonts w:ascii="PT Sans Narrow" w:eastAsia="Times New Roman" w:hAnsi="PT Sans Narrow" w:cstheme="minorHAnsi"/>
                <w:lang w:eastAsia="it-IT"/>
              </w:rPr>
            </w:pPr>
          </w:p>
          <w:p w:rsidR="006A6C72" w:rsidRDefault="006A6C72" w:rsidP="00C176C0">
            <w:pPr>
              <w:spacing w:after="0" w:line="240" w:lineRule="auto"/>
              <w:rPr>
                <w:rFonts w:ascii="PT Sans Narrow" w:eastAsia="Times New Roman" w:hAnsi="PT Sans Narrow" w:cstheme="minorHAnsi"/>
                <w:lang w:eastAsia="it-IT"/>
              </w:rPr>
            </w:pPr>
          </w:p>
          <w:p w:rsidR="006A6C72" w:rsidRDefault="006A6C72" w:rsidP="00C176C0">
            <w:pPr>
              <w:spacing w:after="0" w:line="240" w:lineRule="auto"/>
              <w:rPr>
                <w:rFonts w:ascii="PT Sans Narrow" w:eastAsia="Times New Roman" w:hAnsi="PT Sans Narrow" w:cstheme="minorHAnsi"/>
                <w:lang w:eastAsia="it-IT"/>
              </w:rPr>
            </w:pPr>
          </w:p>
          <w:p w:rsidR="006A6C72" w:rsidRDefault="006A6C72" w:rsidP="00C176C0">
            <w:pPr>
              <w:spacing w:after="0" w:line="240" w:lineRule="auto"/>
              <w:rPr>
                <w:rFonts w:ascii="PT Sans Narrow" w:eastAsia="Times New Roman" w:hAnsi="PT Sans Narrow" w:cstheme="minorHAnsi"/>
                <w:lang w:eastAsia="it-IT"/>
              </w:rPr>
            </w:pPr>
          </w:p>
          <w:p w:rsidR="006A6C72" w:rsidRDefault="006A6C72" w:rsidP="00C176C0">
            <w:pPr>
              <w:spacing w:after="0" w:line="240" w:lineRule="auto"/>
              <w:rPr>
                <w:rFonts w:ascii="PT Sans Narrow" w:eastAsia="Times New Roman" w:hAnsi="PT Sans Narrow" w:cstheme="minorHAnsi"/>
                <w:lang w:eastAsia="it-IT"/>
              </w:rPr>
            </w:pPr>
          </w:p>
          <w:p w:rsidR="006A6C72" w:rsidRDefault="006A6C72" w:rsidP="00C176C0">
            <w:pPr>
              <w:spacing w:after="0" w:line="240" w:lineRule="auto"/>
              <w:rPr>
                <w:rFonts w:ascii="PT Sans Narrow" w:eastAsia="Times New Roman" w:hAnsi="PT Sans Narrow" w:cstheme="minorHAnsi"/>
                <w:lang w:eastAsia="it-IT"/>
              </w:rPr>
            </w:pPr>
          </w:p>
          <w:p w:rsidR="006A6C72" w:rsidRDefault="006A6C72" w:rsidP="00C176C0">
            <w:pPr>
              <w:spacing w:after="0" w:line="240" w:lineRule="auto"/>
              <w:rPr>
                <w:rFonts w:ascii="PT Sans Narrow" w:eastAsia="Times New Roman" w:hAnsi="PT Sans Narrow" w:cstheme="minorHAnsi"/>
                <w:lang w:eastAsia="it-IT"/>
              </w:rPr>
            </w:pPr>
          </w:p>
          <w:p w:rsidR="006A6C72" w:rsidRPr="00823C76" w:rsidRDefault="006A6C72" w:rsidP="00C176C0">
            <w:pPr>
              <w:spacing w:after="0" w:line="240" w:lineRule="auto"/>
              <w:rPr>
                <w:rFonts w:ascii="PT Sans Narrow" w:eastAsia="Times New Roman" w:hAnsi="PT Sans Narrow" w:cstheme="minorHAnsi"/>
                <w:lang w:eastAsia="it-IT"/>
              </w:rPr>
            </w:pPr>
          </w:p>
        </w:tc>
      </w:tr>
      <w:tr w:rsidR="000B3B82" w:rsidRPr="00DA23C1" w:rsidTr="00276EC5">
        <w:trPr>
          <w:trHeight w:val="767"/>
        </w:trPr>
        <w:tc>
          <w:tcPr>
            <w:tcW w:w="2399"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0B3B82" w:rsidRDefault="003A07D1" w:rsidP="002A0503">
            <w:pPr>
              <w:spacing w:after="0" w:line="240" w:lineRule="auto"/>
              <w:rPr>
                <w:rFonts w:ascii="PT Sans Narrow" w:eastAsia="Times New Roman" w:hAnsi="PT Sans Narrow" w:cstheme="minorHAnsi"/>
                <w:b/>
                <w:color w:val="E05655"/>
                <w:lang w:val="en-US" w:eastAsia="it-IT"/>
              </w:rPr>
            </w:pPr>
            <w:r w:rsidRPr="00727C94">
              <w:rPr>
                <w:rFonts w:ascii="PT Sans Narrow" w:eastAsia="Times New Roman" w:hAnsi="PT Sans Narrow" w:cstheme="minorHAnsi"/>
                <w:b/>
                <w:color w:val="E05655"/>
                <w:lang w:val="en-US" w:eastAsia="it-IT"/>
              </w:rPr>
              <w:t>BROCHURE AND SIGNIFICANT  DOCUMENTS, LINKS, VIDEO</w:t>
            </w:r>
            <w:r>
              <w:rPr>
                <w:rFonts w:ascii="PT Sans Narrow" w:eastAsia="Times New Roman" w:hAnsi="PT Sans Narrow" w:cstheme="minorHAnsi"/>
                <w:b/>
                <w:color w:val="E05655"/>
                <w:lang w:val="en-US" w:eastAsia="it-IT"/>
              </w:rPr>
              <w:t>S</w:t>
            </w:r>
            <w:r w:rsidRPr="00727C94">
              <w:rPr>
                <w:rFonts w:ascii="PT Sans Narrow" w:eastAsia="Times New Roman" w:hAnsi="PT Sans Narrow" w:cstheme="minorHAnsi"/>
                <w:b/>
                <w:color w:val="E05655"/>
                <w:lang w:val="en-US" w:eastAsia="it-IT"/>
              </w:rPr>
              <w:t xml:space="preserve"> </w:t>
            </w:r>
          </w:p>
          <w:p w:rsidR="0020407E" w:rsidRDefault="0020407E" w:rsidP="0020407E">
            <w:pPr>
              <w:spacing w:after="0" w:line="240" w:lineRule="auto"/>
              <w:rPr>
                <w:rFonts w:ascii="PT Sans Narrow" w:eastAsia="Times New Roman" w:hAnsi="PT Sans Narrow" w:cstheme="minorHAnsi"/>
                <w:b/>
                <w:color w:val="E05655"/>
                <w:lang w:val="en-GB" w:eastAsia="it-IT"/>
              </w:rPr>
            </w:pPr>
            <w:r w:rsidRPr="00913731">
              <w:rPr>
                <w:rFonts w:ascii="PT Sans Narrow" w:hAnsi="PT Sans Narrow" w:cstheme="minorHAnsi"/>
                <w:bCs/>
                <w:color w:val="E05655"/>
                <w:sz w:val="16"/>
                <w:szCs w:val="16"/>
                <w:lang w:val="en-US"/>
              </w:rPr>
              <w:t>(</w:t>
            </w:r>
            <w:r>
              <w:rPr>
                <w:rFonts w:ascii="PT Sans Narrow" w:hAnsi="PT Sans Narrow" w:cstheme="minorHAnsi"/>
                <w:bCs/>
                <w:color w:val="E05655"/>
                <w:sz w:val="16"/>
                <w:szCs w:val="16"/>
                <w:lang w:val="en-US"/>
              </w:rPr>
              <w:t xml:space="preserve">insert for each video: </w:t>
            </w:r>
            <w:r w:rsidRPr="00913731">
              <w:rPr>
                <w:rFonts w:ascii="PT Sans Narrow" w:hAnsi="PT Sans Narrow" w:cstheme="minorHAnsi"/>
                <w:bCs/>
                <w:color w:val="E05655"/>
                <w:sz w:val="16"/>
                <w:szCs w:val="16"/>
                <w:lang w:val="en-US"/>
              </w:rPr>
              <w:t xml:space="preserve">URL, </w:t>
            </w:r>
            <w:r w:rsidRPr="00913731">
              <w:rPr>
                <w:rFonts w:ascii="PT Sans Narrow" w:eastAsia="Times New Roman" w:hAnsi="PT Sans Narrow" w:cstheme="minorHAnsi"/>
                <w:bCs/>
                <w:color w:val="E05655"/>
                <w:sz w:val="16"/>
                <w:szCs w:val="16"/>
                <w:lang w:val="en-US" w:eastAsia="it-IT"/>
              </w:rPr>
              <w:t xml:space="preserve">title, description, </w:t>
            </w:r>
            <w:r w:rsidR="00A43CBE">
              <w:rPr>
                <w:rFonts w:ascii="PT Sans Narrow" w:eastAsia="Times New Roman" w:hAnsi="PT Sans Narrow" w:cstheme="minorHAnsi"/>
                <w:bCs/>
                <w:color w:val="E05655"/>
                <w:sz w:val="16"/>
                <w:szCs w:val="16"/>
                <w:lang w:val="en-US" w:eastAsia="it-IT"/>
              </w:rPr>
              <w:t>caption</w:t>
            </w:r>
            <w:r w:rsidRPr="00913731">
              <w:rPr>
                <w:rFonts w:ascii="PT Sans Narrow" w:hAnsi="PT Sans Narrow" w:cstheme="minorHAnsi"/>
                <w:bCs/>
                <w:color w:val="E05655"/>
                <w:sz w:val="16"/>
                <w:szCs w:val="16"/>
                <w:lang w:val="en-US"/>
              </w:rPr>
              <w:t>)</w:t>
            </w:r>
          </w:p>
          <w:p w:rsidR="0020407E" w:rsidRPr="0020407E" w:rsidRDefault="0020407E" w:rsidP="002A0503">
            <w:pPr>
              <w:spacing w:after="0" w:line="240" w:lineRule="auto"/>
              <w:rPr>
                <w:rFonts w:ascii="PT Sans Narrow" w:eastAsia="Times New Roman" w:hAnsi="PT Sans Narrow" w:cstheme="minorHAnsi"/>
                <w:b/>
                <w:color w:val="E05655"/>
                <w:lang w:val="en-GB" w:eastAsia="it-IT"/>
              </w:rPr>
            </w:pPr>
          </w:p>
        </w:tc>
        <w:tc>
          <w:tcPr>
            <w:tcW w:w="12150" w:type="dxa"/>
            <w:tcBorders>
              <w:top w:val="single" w:sz="4" w:space="0" w:color="auto"/>
              <w:left w:val="single" w:sz="4" w:space="0" w:color="auto"/>
              <w:bottom w:val="single" w:sz="4" w:space="0" w:color="auto"/>
              <w:right w:val="single" w:sz="4" w:space="0" w:color="auto"/>
            </w:tcBorders>
            <w:tcMar>
              <w:top w:w="0" w:type="dxa"/>
              <w:left w:w="131" w:type="dxa"/>
              <w:bottom w:w="0" w:type="dxa"/>
              <w:right w:w="131" w:type="dxa"/>
            </w:tcMar>
          </w:tcPr>
          <w:p w:rsidR="000B3B82" w:rsidRPr="00727C94" w:rsidRDefault="000B3B82" w:rsidP="00454836">
            <w:pPr>
              <w:spacing w:after="0" w:line="240" w:lineRule="auto"/>
              <w:rPr>
                <w:rFonts w:ascii="PT Sans Narrow" w:eastAsia="Times New Roman" w:hAnsi="PT Sans Narrow" w:cstheme="minorHAnsi"/>
                <w:b/>
                <w:bCs/>
                <w:color w:val="FF0000"/>
                <w:lang w:val="en-US" w:eastAsia="it-IT"/>
              </w:rPr>
            </w:pPr>
          </w:p>
          <w:p w:rsidR="006A6C72" w:rsidRPr="00727C94" w:rsidRDefault="006A6C72" w:rsidP="00454836">
            <w:pPr>
              <w:spacing w:after="0" w:line="240" w:lineRule="auto"/>
              <w:rPr>
                <w:rFonts w:ascii="PT Sans Narrow" w:eastAsia="Times New Roman" w:hAnsi="PT Sans Narrow" w:cstheme="minorHAnsi"/>
                <w:b/>
                <w:bCs/>
                <w:color w:val="FF0000"/>
                <w:lang w:val="en-US" w:eastAsia="it-IT"/>
              </w:rPr>
            </w:pPr>
          </w:p>
          <w:p w:rsidR="006A6C72" w:rsidRPr="00727C94" w:rsidRDefault="006A6C72" w:rsidP="00454836">
            <w:pPr>
              <w:spacing w:after="0" w:line="240" w:lineRule="auto"/>
              <w:rPr>
                <w:rFonts w:ascii="PT Sans Narrow" w:eastAsia="Times New Roman" w:hAnsi="PT Sans Narrow" w:cstheme="minorHAnsi"/>
                <w:b/>
                <w:bCs/>
                <w:color w:val="FF0000"/>
                <w:lang w:val="en-US" w:eastAsia="it-IT"/>
              </w:rPr>
            </w:pPr>
          </w:p>
          <w:p w:rsidR="006A6C72" w:rsidRPr="00727C94" w:rsidRDefault="006A6C72" w:rsidP="00454836">
            <w:pPr>
              <w:spacing w:after="0" w:line="240" w:lineRule="auto"/>
              <w:rPr>
                <w:rFonts w:ascii="PT Sans Narrow" w:eastAsia="Times New Roman" w:hAnsi="PT Sans Narrow" w:cstheme="minorHAnsi"/>
                <w:b/>
                <w:bCs/>
                <w:color w:val="FF0000"/>
                <w:lang w:val="en-US" w:eastAsia="it-IT"/>
              </w:rPr>
            </w:pPr>
          </w:p>
          <w:p w:rsidR="006A6C72" w:rsidRPr="00727C94" w:rsidRDefault="006A6C72" w:rsidP="00454836">
            <w:pPr>
              <w:spacing w:after="0" w:line="240" w:lineRule="auto"/>
              <w:rPr>
                <w:rFonts w:ascii="PT Sans Narrow" w:eastAsia="Times New Roman" w:hAnsi="PT Sans Narrow" w:cstheme="minorHAnsi"/>
                <w:b/>
                <w:bCs/>
                <w:color w:val="FF0000"/>
                <w:lang w:val="en-US" w:eastAsia="it-IT"/>
              </w:rPr>
            </w:pPr>
          </w:p>
          <w:p w:rsidR="006A6C72" w:rsidRPr="00727C94" w:rsidRDefault="006A6C72" w:rsidP="00454836">
            <w:pPr>
              <w:spacing w:after="0" w:line="240" w:lineRule="auto"/>
              <w:rPr>
                <w:rFonts w:ascii="PT Sans Narrow" w:eastAsia="Times New Roman" w:hAnsi="PT Sans Narrow" w:cstheme="minorHAnsi"/>
                <w:b/>
                <w:bCs/>
                <w:color w:val="FF0000"/>
                <w:lang w:val="en-US" w:eastAsia="it-IT"/>
              </w:rPr>
            </w:pPr>
          </w:p>
          <w:p w:rsidR="006A6C72" w:rsidRPr="00727C94" w:rsidRDefault="006A6C72" w:rsidP="00454836">
            <w:pPr>
              <w:spacing w:after="0" w:line="240" w:lineRule="auto"/>
              <w:rPr>
                <w:rFonts w:ascii="PT Sans Narrow" w:eastAsia="Times New Roman" w:hAnsi="PT Sans Narrow" w:cstheme="minorHAnsi"/>
                <w:b/>
                <w:bCs/>
                <w:color w:val="FF0000"/>
                <w:lang w:val="en-US" w:eastAsia="it-IT"/>
              </w:rPr>
            </w:pPr>
          </w:p>
        </w:tc>
      </w:tr>
    </w:tbl>
    <w:p w:rsidR="000B3B82" w:rsidRPr="00727C94" w:rsidRDefault="000B3B82" w:rsidP="000B3B82">
      <w:pPr>
        <w:spacing w:after="0"/>
        <w:rPr>
          <w:rFonts w:ascii="PT Sans Narrow" w:eastAsia="Times New Roman" w:hAnsi="PT Sans Narrow" w:cs="Times New Roman"/>
          <w:sz w:val="24"/>
          <w:szCs w:val="24"/>
          <w:lang w:val="en-US" w:eastAsia="it-IT"/>
        </w:rPr>
      </w:pPr>
    </w:p>
    <w:p w:rsidR="008B1AEA" w:rsidRPr="00727C94" w:rsidRDefault="008B1AEA" w:rsidP="000B3B82">
      <w:pPr>
        <w:pStyle w:val="Default0"/>
        <w:rPr>
          <w:rFonts w:ascii="PT Sans Narrow" w:hAnsi="PT Sans Narrow"/>
          <w:b/>
          <w:bCs/>
          <w:lang w:val="en-US"/>
        </w:rPr>
      </w:pPr>
    </w:p>
    <w:p w:rsidR="00B66855" w:rsidRPr="00727C94" w:rsidRDefault="00B66855" w:rsidP="000B3B82">
      <w:pPr>
        <w:pStyle w:val="Default0"/>
        <w:rPr>
          <w:rFonts w:ascii="PT Sans Narrow" w:hAnsi="PT Sans Narrow"/>
          <w:b/>
          <w:bCs/>
          <w:lang w:val="en-US"/>
        </w:rPr>
      </w:pPr>
    </w:p>
    <w:p w:rsidR="00B66855" w:rsidRPr="00727C94" w:rsidRDefault="00B66855" w:rsidP="000B3B82">
      <w:pPr>
        <w:pStyle w:val="Default0"/>
        <w:rPr>
          <w:rFonts w:ascii="PT Sans Narrow" w:hAnsi="PT Sans Narrow"/>
          <w:b/>
          <w:bCs/>
          <w:lang w:val="en-US"/>
        </w:rPr>
      </w:pPr>
    </w:p>
    <w:p w:rsidR="00B66855" w:rsidRPr="00727C94" w:rsidRDefault="00B66855" w:rsidP="000B3B82">
      <w:pPr>
        <w:pStyle w:val="Default0"/>
        <w:rPr>
          <w:rFonts w:ascii="PT Sans Narrow" w:hAnsi="PT Sans Narrow"/>
          <w:b/>
          <w:bCs/>
          <w:lang w:val="en-US"/>
        </w:rPr>
      </w:pPr>
    </w:p>
    <w:p w:rsidR="00B66855" w:rsidRDefault="00B66855" w:rsidP="000B3B82">
      <w:pPr>
        <w:pStyle w:val="Default0"/>
        <w:rPr>
          <w:rFonts w:ascii="PT Sans Narrow" w:hAnsi="PT Sans Narrow"/>
          <w:b/>
          <w:bCs/>
          <w:lang w:val="en-US"/>
        </w:rPr>
      </w:pPr>
    </w:p>
    <w:p w:rsidR="00B977A2" w:rsidRDefault="00B977A2" w:rsidP="000B3B82">
      <w:pPr>
        <w:pStyle w:val="Default0"/>
        <w:rPr>
          <w:rFonts w:ascii="PT Sans Narrow" w:hAnsi="PT Sans Narrow"/>
          <w:b/>
          <w:bCs/>
          <w:lang w:val="en-US"/>
        </w:rPr>
      </w:pPr>
    </w:p>
    <w:p w:rsidR="00B66855" w:rsidRPr="00727C94" w:rsidRDefault="00B66855" w:rsidP="000B3B82">
      <w:pPr>
        <w:pStyle w:val="Default0"/>
        <w:rPr>
          <w:rFonts w:ascii="PT Sans Narrow" w:hAnsi="PT Sans Narrow"/>
          <w:b/>
          <w:bCs/>
          <w:lang w:val="en-US"/>
        </w:rPr>
      </w:pPr>
    </w:p>
    <w:p w:rsidR="00B66855" w:rsidRPr="00213316" w:rsidRDefault="00B66855" w:rsidP="00B66855">
      <w:pPr>
        <w:pStyle w:val="Default0"/>
        <w:rPr>
          <w:rFonts w:ascii="PT Sans Narrow" w:hAnsi="PT Sans Narrow"/>
          <w:b/>
          <w:bCs/>
          <w:color w:val="E05655"/>
          <w:sz w:val="28"/>
          <w:szCs w:val="28"/>
          <w:lang w:val="en-US"/>
        </w:rPr>
      </w:pPr>
      <w:r w:rsidRPr="00213316">
        <w:rPr>
          <w:rFonts w:ascii="PT Sans Narrow" w:hAnsi="PT Sans Narrow"/>
          <w:b/>
          <w:bCs/>
          <w:color w:val="E05655"/>
          <w:sz w:val="28"/>
          <w:szCs w:val="28"/>
          <w:lang w:val="en-US"/>
        </w:rPr>
        <w:lastRenderedPageBreak/>
        <w:t xml:space="preserve">Step 11 </w:t>
      </w:r>
      <w:r w:rsidR="005E27A3" w:rsidRPr="00213316">
        <w:rPr>
          <w:rFonts w:ascii="PT Sans Narrow" w:hAnsi="PT Sans Narrow"/>
          <w:b/>
          <w:bCs/>
          <w:color w:val="E05655"/>
          <w:sz w:val="28"/>
          <w:szCs w:val="28"/>
          <w:lang w:val="en-US"/>
        </w:rPr>
        <w:t>–</w:t>
      </w:r>
      <w:r w:rsidRPr="00213316">
        <w:rPr>
          <w:rFonts w:ascii="PT Sans Narrow" w:hAnsi="PT Sans Narrow"/>
          <w:b/>
          <w:bCs/>
          <w:color w:val="E05655"/>
          <w:sz w:val="28"/>
          <w:szCs w:val="28"/>
          <w:lang w:val="en-US"/>
        </w:rPr>
        <w:t xml:space="preserve"> </w:t>
      </w:r>
      <w:r w:rsidR="005E27A3" w:rsidRPr="00213316">
        <w:rPr>
          <w:rFonts w:ascii="PT Sans Narrow" w:hAnsi="PT Sans Narrow"/>
          <w:b/>
          <w:bCs/>
          <w:color w:val="E05655"/>
          <w:sz w:val="28"/>
          <w:szCs w:val="28"/>
          <w:lang w:val="en-US"/>
        </w:rPr>
        <w:t>General Data and</w:t>
      </w:r>
      <w:r w:rsidRPr="00213316">
        <w:rPr>
          <w:rFonts w:ascii="PT Sans Narrow" w:hAnsi="PT Sans Narrow"/>
          <w:b/>
          <w:bCs/>
          <w:color w:val="E05655"/>
          <w:sz w:val="28"/>
          <w:szCs w:val="28"/>
          <w:lang w:val="en-US"/>
        </w:rPr>
        <w:t xml:space="preserve"> Partnership</w:t>
      </w:r>
    </w:p>
    <w:p w:rsidR="00B66855" w:rsidRPr="00213316" w:rsidRDefault="00B66855" w:rsidP="00B66855">
      <w:pPr>
        <w:suppressAutoHyphens w:val="0"/>
        <w:spacing w:after="0" w:line="240" w:lineRule="auto"/>
        <w:rPr>
          <w:rFonts w:ascii="PT Sans Narrow" w:eastAsia="Times New Roman" w:hAnsi="PT Sans Narrow" w:cs="Calibri"/>
          <w:color w:val="000000"/>
          <w:sz w:val="24"/>
          <w:szCs w:val="24"/>
          <w:lang w:val="en-US" w:eastAsia="it-IT"/>
        </w:rPr>
      </w:pPr>
    </w:p>
    <w:p w:rsidR="00B66855" w:rsidRPr="00213316" w:rsidRDefault="00213316" w:rsidP="00B66855">
      <w:pPr>
        <w:suppressAutoHyphens w:val="0"/>
        <w:spacing w:after="0" w:line="240" w:lineRule="auto"/>
        <w:rPr>
          <w:rFonts w:ascii="PT Sans Narrow" w:eastAsia="Times New Roman" w:hAnsi="PT Sans Narrow" w:cs="Calibri"/>
          <w:color w:val="000000"/>
          <w:sz w:val="24"/>
          <w:szCs w:val="24"/>
          <w:lang w:val="en-US" w:eastAsia="it-IT"/>
        </w:rPr>
      </w:pPr>
      <w:r w:rsidRPr="00213316">
        <w:rPr>
          <w:rFonts w:ascii="PT Sans Narrow" w:eastAsia="Times New Roman" w:hAnsi="PT Sans Narrow" w:cs="Calibri"/>
          <w:color w:val="000000"/>
          <w:sz w:val="24"/>
          <w:szCs w:val="24"/>
          <w:lang w:val="en-US" w:eastAsia="it-IT"/>
        </w:rPr>
        <w:t>The last section collects a series of general information on the project and on the partners</w:t>
      </w:r>
      <w:r>
        <w:rPr>
          <w:rFonts w:ascii="PT Sans Narrow" w:eastAsia="Times New Roman" w:hAnsi="PT Sans Narrow" w:cs="Calibri"/>
          <w:color w:val="000000"/>
          <w:sz w:val="24"/>
          <w:szCs w:val="24"/>
          <w:lang w:val="en-US" w:eastAsia="it-IT"/>
        </w:rPr>
        <w:t>hips</w:t>
      </w:r>
      <w:r w:rsidRPr="00213316">
        <w:rPr>
          <w:rFonts w:ascii="PT Sans Narrow" w:eastAsia="Times New Roman" w:hAnsi="PT Sans Narrow" w:cs="Calibri"/>
          <w:color w:val="000000"/>
          <w:sz w:val="24"/>
          <w:szCs w:val="24"/>
          <w:lang w:val="en-US" w:eastAsia="it-IT"/>
        </w:rPr>
        <w:t xml:space="preserve">, the </w:t>
      </w:r>
      <w:proofErr w:type="spellStart"/>
      <w:r w:rsidRPr="00213316">
        <w:rPr>
          <w:rFonts w:ascii="PT Sans Narrow" w:eastAsia="Times New Roman" w:hAnsi="PT Sans Narrow" w:cs="Calibri"/>
          <w:color w:val="000000"/>
          <w:sz w:val="24"/>
          <w:szCs w:val="24"/>
          <w:lang w:val="en-US" w:eastAsia="it-IT"/>
        </w:rPr>
        <w:t>promotors</w:t>
      </w:r>
      <w:proofErr w:type="spellEnd"/>
      <w:r w:rsidRPr="00213316">
        <w:rPr>
          <w:rFonts w:ascii="PT Sans Narrow" w:eastAsia="Times New Roman" w:hAnsi="PT Sans Narrow" w:cs="Calibri"/>
          <w:color w:val="000000"/>
          <w:sz w:val="24"/>
          <w:szCs w:val="24"/>
          <w:lang w:val="en-US" w:eastAsia="it-IT"/>
        </w:rPr>
        <w:t xml:space="preserve"> of the initiative. </w:t>
      </w:r>
    </w:p>
    <w:p w:rsidR="00B66855" w:rsidRPr="00213316" w:rsidRDefault="00B66855" w:rsidP="00B66855">
      <w:pPr>
        <w:pStyle w:val="Default0"/>
        <w:rPr>
          <w:rFonts w:ascii="PT Sans Narrow" w:hAnsi="PT Sans Narrow"/>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1841"/>
        <w:gridCol w:w="1843"/>
        <w:gridCol w:w="2280"/>
        <w:gridCol w:w="2363"/>
      </w:tblGrid>
      <w:tr w:rsidR="00B66855" w:rsidRPr="00823C76" w:rsidTr="00650A8B">
        <w:trPr>
          <w:trHeight w:val="368"/>
        </w:trPr>
        <w:tc>
          <w:tcPr>
            <w:tcW w:w="3801" w:type="pct"/>
            <w:gridSpan w:val="4"/>
            <w:shd w:val="clear" w:color="auto" w:fill="A6A6A6"/>
          </w:tcPr>
          <w:p w:rsidR="00B66855" w:rsidRPr="00535B4F" w:rsidRDefault="00B66855" w:rsidP="00B977A2">
            <w:pPr>
              <w:pStyle w:val="Default0"/>
              <w:rPr>
                <w:rFonts w:ascii="PT Sans Narrow" w:hAnsi="PT Sans Narrow"/>
              </w:rPr>
            </w:pPr>
            <w:r w:rsidRPr="00213316">
              <w:rPr>
                <w:rFonts w:ascii="PT Sans Narrow" w:hAnsi="PT Sans Narrow"/>
                <w:lang w:val="en-US"/>
              </w:rPr>
              <w:t xml:space="preserve"> </w:t>
            </w:r>
            <w:proofErr w:type="spellStart"/>
            <w:r w:rsidR="00B977A2">
              <w:rPr>
                <w:rFonts w:ascii="PT Sans Narrow" w:hAnsi="PT Sans Narrow"/>
                <w:b/>
                <w:bCs/>
              </w:rPr>
              <w:t>Main</w:t>
            </w:r>
            <w:proofErr w:type="spellEnd"/>
            <w:r w:rsidR="00B977A2">
              <w:rPr>
                <w:rFonts w:ascii="PT Sans Narrow" w:hAnsi="PT Sans Narrow"/>
                <w:b/>
                <w:bCs/>
              </w:rPr>
              <w:t xml:space="preserve"> Information</w:t>
            </w:r>
            <w:r w:rsidRPr="00535B4F">
              <w:rPr>
                <w:rFonts w:ascii="PT Sans Narrow" w:hAnsi="PT Sans Narrow"/>
                <w:b/>
                <w:bCs/>
              </w:rPr>
              <w:t xml:space="preserve"> </w:t>
            </w:r>
          </w:p>
        </w:tc>
        <w:tc>
          <w:tcPr>
            <w:tcW w:w="1199" w:type="pct"/>
            <w:shd w:val="clear" w:color="auto" w:fill="A6A6A6"/>
          </w:tcPr>
          <w:p w:rsidR="00B66855" w:rsidRPr="00823C76" w:rsidRDefault="00B66855" w:rsidP="00A26648">
            <w:pPr>
              <w:pStyle w:val="Default0"/>
              <w:rPr>
                <w:rFonts w:ascii="PT Sans Narrow" w:hAnsi="PT Sans Narrow"/>
              </w:rPr>
            </w:pPr>
          </w:p>
        </w:tc>
      </w:tr>
      <w:tr w:rsidR="00B66855" w:rsidRPr="00DA23C1" w:rsidTr="00A26648">
        <w:trPr>
          <w:trHeight w:val="110"/>
        </w:trPr>
        <w:tc>
          <w:tcPr>
            <w:tcW w:w="5000" w:type="pct"/>
            <w:gridSpan w:val="5"/>
            <w:shd w:val="clear" w:color="auto" w:fill="F2F2F2" w:themeFill="background1" w:themeFillShade="F2"/>
          </w:tcPr>
          <w:p w:rsidR="00B66855" w:rsidRPr="0031066A" w:rsidRDefault="00F16AA0" w:rsidP="00F16AA0">
            <w:pPr>
              <w:pStyle w:val="Default0"/>
              <w:rPr>
                <w:rFonts w:ascii="PT Sans Narrow" w:hAnsi="PT Sans Narrow"/>
                <w:b/>
                <w:sz w:val="32"/>
                <w:szCs w:val="32"/>
                <w:lang w:val="en-US"/>
              </w:rPr>
            </w:pPr>
            <w:r w:rsidRPr="00F16AA0">
              <w:rPr>
                <w:rFonts w:ascii="PT Sans Narrow" w:hAnsi="PT Sans Narrow"/>
                <w:lang w:val="en-US"/>
              </w:rPr>
              <w:t>This section requires you to provide all the main information related to the experience you are describing and the organizations involved: re</w:t>
            </w:r>
            <w:r w:rsidR="0031066A">
              <w:rPr>
                <w:rFonts w:ascii="PT Sans Narrow" w:hAnsi="PT Sans Narrow"/>
                <w:lang w:val="en-US"/>
              </w:rPr>
              <w:t>member that a project is admissi</w:t>
            </w:r>
            <w:r w:rsidRPr="00F16AA0">
              <w:rPr>
                <w:rFonts w:ascii="PT Sans Narrow" w:hAnsi="PT Sans Narrow"/>
                <w:lang w:val="en-US"/>
              </w:rPr>
              <w:t xml:space="preserve">ble only if developed by a partnership made up of at least </w:t>
            </w:r>
            <w:r w:rsidRPr="00F16AA0">
              <w:rPr>
                <w:rFonts w:ascii="PT Sans Narrow" w:hAnsi="PT Sans Narrow"/>
                <w:b/>
                <w:lang w:val="en-US"/>
              </w:rPr>
              <w:t>three</w:t>
            </w:r>
            <w:r w:rsidRPr="00F16AA0">
              <w:rPr>
                <w:rFonts w:ascii="PT Sans Narrow" w:hAnsi="PT Sans Narrow"/>
                <w:lang w:val="en-US"/>
              </w:rPr>
              <w:t xml:space="preserve"> organizations. </w:t>
            </w:r>
          </w:p>
        </w:tc>
      </w:tr>
      <w:tr w:rsidR="00B66855" w:rsidRPr="00DA23C1" w:rsidTr="00650A8B">
        <w:trPr>
          <w:trHeight w:val="110"/>
        </w:trPr>
        <w:tc>
          <w:tcPr>
            <w:tcW w:w="775" w:type="pct"/>
          </w:tcPr>
          <w:p w:rsidR="00650A8B" w:rsidRPr="0031066A" w:rsidRDefault="00650A8B" w:rsidP="00A26648">
            <w:pPr>
              <w:pStyle w:val="Default0"/>
              <w:rPr>
                <w:rFonts w:ascii="PT Sans Narrow" w:hAnsi="PT Sans Narrow"/>
                <w:b/>
                <w:sz w:val="22"/>
                <w:szCs w:val="22"/>
                <w:lang w:val="en-US"/>
              </w:rPr>
            </w:pPr>
          </w:p>
          <w:p w:rsidR="00B66855" w:rsidRDefault="00222151" w:rsidP="00A26648">
            <w:pPr>
              <w:pStyle w:val="Default0"/>
              <w:rPr>
                <w:rFonts w:ascii="PT Sans Narrow" w:hAnsi="PT Sans Narrow"/>
                <w:b/>
                <w:sz w:val="22"/>
                <w:szCs w:val="22"/>
                <w:lang w:val="en-US"/>
              </w:rPr>
            </w:pPr>
            <w:r>
              <w:rPr>
                <w:rFonts w:ascii="PT Sans Narrow" w:hAnsi="PT Sans Narrow"/>
                <w:b/>
                <w:sz w:val="22"/>
                <w:szCs w:val="22"/>
                <w:lang w:val="en-US"/>
              </w:rPr>
              <w:t>Title of the experience</w:t>
            </w:r>
          </w:p>
          <w:p w:rsidR="00650A8B" w:rsidRPr="00535B4F" w:rsidRDefault="00650A8B" w:rsidP="00A26648">
            <w:pPr>
              <w:pStyle w:val="Default0"/>
              <w:rPr>
                <w:rFonts w:ascii="PT Sans Narrow" w:hAnsi="PT Sans Narrow"/>
                <w:b/>
                <w:sz w:val="22"/>
                <w:szCs w:val="22"/>
                <w:lang w:val="en-US"/>
              </w:rPr>
            </w:pPr>
          </w:p>
        </w:tc>
        <w:tc>
          <w:tcPr>
            <w:tcW w:w="3026" w:type="pct"/>
            <w:gridSpan w:val="3"/>
          </w:tcPr>
          <w:p w:rsidR="00B66855" w:rsidRPr="00823C76" w:rsidRDefault="00B66855" w:rsidP="00A26648">
            <w:pPr>
              <w:pStyle w:val="Default0"/>
              <w:suppressAutoHyphens/>
              <w:spacing w:after="200" w:line="276" w:lineRule="auto"/>
              <w:rPr>
                <w:rFonts w:ascii="PT Sans Narrow" w:hAnsi="PT Sans Narrow"/>
                <w:sz w:val="20"/>
                <w:szCs w:val="20"/>
              </w:rPr>
            </w:pPr>
          </w:p>
        </w:tc>
        <w:tc>
          <w:tcPr>
            <w:tcW w:w="1199" w:type="pct"/>
          </w:tcPr>
          <w:p w:rsidR="00B66855" w:rsidRPr="00222151" w:rsidDel="00722879" w:rsidRDefault="00222151" w:rsidP="0020407E">
            <w:pPr>
              <w:pStyle w:val="Default0"/>
              <w:suppressAutoHyphens/>
              <w:spacing w:after="200" w:line="276" w:lineRule="auto"/>
              <w:rPr>
                <w:rFonts w:ascii="PT Sans Narrow" w:hAnsi="PT Sans Narrow"/>
                <w:sz w:val="20"/>
                <w:szCs w:val="20"/>
                <w:lang w:val="en-US"/>
              </w:rPr>
            </w:pPr>
            <w:r w:rsidRPr="00222151">
              <w:rPr>
                <w:rFonts w:ascii="PT Sans Narrow" w:hAnsi="PT Sans Narrow"/>
                <w:sz w:val="20"/>
                <w:szCs w:val="20"/>
                <w:lang w:val="en-US"/>
              </w:rPr>
              <w:t xml:space="preserve">Insert </w:t>
            </w:r>
            <w:r w:rsidRPr="00666735">
              <w:rPr>
                <w:rFonts w:ascii="PT Sans Narrow" w:hAnsi="PT Sans Narrow"/>
                <w:b/>
                <w:sz w:val="20"/>
                <w:szCs w:val="20"/>
                <w:lang w:val="en-US"/>
              </w:rPr>
              <w:t xml:space="preserve">the title in </w:t>
            </w:r>
            <w:r w:rsidR="0020407E">
              <w:rPr>
                <w:rFonts w:ascii="PT Sans Narrow" w:hAnsi="PT Sans Narrow"/>
                <w:b/>
                <w:sz w:val="20"/>
                <w:szCs w:val="20"/>
                <w:lang w:val="en-US"/>
              </w:rPr>
              <w:t xml:space="preserve">English </w:t>
            </w:r>
            <w:r w:rsidR="00B66855" w:rsidRPr="00222151">
              <w:rPr>
                <w:rFonts w:ascii="PT Sans Narrow" w:hAnsi="PT Sans Narrow"/>
                <w:sz w:val="20"/>
                <w:szCs w:val="20"/>
                <w:lang w:val="en-US"/>
              </w:rPr>
              <w:t>(</w:t>
            </w:r>
            <w:r w:rsidR="00B66855" w:rsidRPr="00666735">
              <w:rPr>
                <w:rFonts w:ascii="PT Sans Narrow" w:hAnsi="PT Sans Narrow"/>
                <w:b/>
                <w:sz w:val="20"/>
                <w:szCs w:val="20"/>
                <w:lang w:val="en-US"/>
              </w:rPr>
              <w:t>max 200 c</w:t>
            </w:r>
            <w:r w:rsidRPr="00666735">
              <w:rPr>
                <w:rFonts w:ascii="PT Sans Narrow" w:hAnsi="PT Sans Narrow"/>
                <w:b/>
                <w:sz w:val="20"/>
                <w:szCs w:val="20"/>
                <w:lang w:val="en-US"/>
              </w:rPr>
              <w:t>har</w:t>
            </w:r>
            <w:r>
              <w:rPr>
                <w:rFonts w:ascii="PT Sans Narrow" w:hAnsi="PT Sans Narrow"/>
                <w:sz w:val="20"/>
                <w:szCs w:val="20"/>
                <w:lang w:val="en-US"/>
              </w:rPr>
              <w:t>acters</w:t>
            </w:r>
            <w:r w:rsidR="00B66855" w:rsidRPr="00222151">
              <w:rPr>
                <w:rFonts w:ascii="PT Sans Narrow" w:hAnsi="PT Sans Narrow"/>
                <w:sz w:val="20"/>
                <w:szCs w:val="20"/>
                <w:lang w:val="en-US"/>
              </w:rPr>
              <w:t>).</w:t>
            </w:r>
          </w:p>
        </w:tc>
      </w:tr>
      <w:tr w:rsidR="00B66855" w:rsidRPr="0020407E" w:rsidTr="0020407E">
        <w:trPr>
          <w:trHeight w:val="1440"/>
        </w:trPr>
        <w:tc>
          <w:tcPr>
            <w:tcW w:w="775" w:type="pct"/>
          </w:tcPr>
          <w:p w:rsidR="00650A8B" w:rsidRPr="00222151" w:rsidRDefault="00650A8B" w:rsidP="00A26648">
            <w:pPr>
              <w:pStyle w:val="Default0"/>
              <w:rPr>
                <w:rFonts w:ascii="PT Sans Narrow" w:hAnsi="PT Sans Narrow"/>
                <w:b/>
                <w:bCs/>
                <w:sz w:val="22"/>
                <w:szCs w:val="22"/>
                <w:lang w:val="en-US"/>
              </w:rPr>
            </w:pPr>
          </w:p>
          <w:p w:rsidR="00B66855" w:rsidRDefault="00222151" w:rsidP="00A26648">
            <w:pPr>
              <w:pStyle w:val="Default0"/>
              <w:rPr>
                <w:rFonts w:ascii="PT Sans Narrow" w:hAnsi="PT Sans Narrow"/>
                <w:b/>
                <w:bCs/>
                <w:sz w:val="22"/>
                <w:szCs w:val="22"/>
              </w:rPr>
            </w:pPr>
            <w:proofErr w:type="spellStart"/>
            <w:r>
              <w:rPr>
                <w:rFonts w:ascii="PT Sans Narrow" w:hAnsi="PT Sans Narrow"/>
                <w:b/>
                <w:bCs/>
                <w:sz w:val="22"/>
                <w:szCs w:val="22"/>
              </w:rPr>
              <w:t>Acronym</w:t>
            </w:r>
            <w:proofErr w:type="spellEnd"/>
            <w:r>
              <w:rPr>
                <w:rFonts w:ascii="PT Sans Narrow" w:hAnsi="PT Sans Narrow"/>
                <w:b/>
                <w:bCs/>
                <w:sz w:val="22"/>
                <w:szCs w:val="22"/>
              </w:rPr>
              <w:t xml:space="preserve"> or </w:t>
            </w:r>
            <w:proofErr w:type="spellStart"/>
            <w:r>
              <w:rPr>
                <w:rFonts w:ascii="PT Sans Narrow" w:hAnsi="PT Sans Narrow"/>
                <w:b/>
                <w:bCs/>
                <w:sz w:val="22"/>
                <w:szCs w:val="22"/>
              </w:rPr>
              <w:t>Abbreviation</w:t>
            </w:r>
            <w:proofErr w:type="spellEnd"/>
          </w:p>
          <w:p w:rsidR="0020407E" w:rsidRPr="00535B4F" w:rsidRDefault="0020407E" w:rsidP="00A26648">
            <w:pPr>
              <w:pStyle w:val="Default0"/>
              <w:rPr>
                <w:rFonts w:ascii="PT Sans Narrow" w:hAnsi="PT Sans Narrow"/>
                <w:sz w:val="22"/>
                <w:szCs w:val="22"/>
              </w:rPr>
            </w:pPr>
          </w:p>
        </w:tc>
        <w:tc>
          <w:tcPr>
            <w:tcW w:w="3026" w:type="pct"/>
            <w:gridSpan w:val="3"/>
          </w:tcPr>
          <w:p w:rsidR="00B66855" w:rsidRDefault="00B66855" w:rsidP="00A26648">
            <w:pPr>
              <w:pStyle w:val="Default0"/>
              <w:ind w:right="3719"/>
              <w:rPr>
                <w:rFonts w:ascii="PT Sans Narrow" w:hAnsi="PT Sans Narrow"/>
                <w:sz w:val="22"/>
                <w:szCs w:val="22"/>
                <w:lang w:val="en-US"/>
              </w:rPr>
            </w:pPr>
          </w:p>
          <w:p w:rsidR="0020407E" w:rsidRPr="00823C76" w:rsidRDefault="0020407E" w:rsidP="00A26648">
            <w:pPr>
              <w:pStyle w:val="Default0"/>
              <w:ind w:right="3719"/>
              <w:rPr>
                <w:rFonts w:ascii="PT Sans Narrow" w:hAnsi="PT Sans Narrow"/>
                <w:sz w:val="22"/>
                <w:szCs w:val="22"/>
                <w:lang w:val="en-US"/>
              </w:rPr>
            </w:pPr>
          </w:p>
        </w:tc>
        <w:tc>
          <w:tcPr>
            <w:tcW w:w="1199" w:type="pct"/>
          </w:tcPr>
          <w:p w:rsidR="00B66855" w:rsidRPr="0020407E" w:rsidRDefault="00222151" w:rsidP="0020407E">
            <w:pPr>
              <w:tabs>
                <w:tab w:val="left" w:pos="35"/>
              </w:tabs>
              <w:rPr>
                <w:lang w:val="en-US"/>
              </w:rPr>
            </w:pPr>
            <w:r w:rsidRPr="00B62193">
              <w:rPr>
                <w:rFonts w:ascii="PT Sans Narrow" w:eastAsia="Times New Roman" w:hAnsi="PT Sans Narrow" w:cs="Calibri"/>
                <w:color w:val="000000"/>
                <w:lang w:val="en-US" w:eastAsia="it-IT"/>
              </w:rPr>
              <w:t xml:space="preserve">Insert </w:t>
            </w:r>
            <w:r w:rsidRPr="0020407E">
              <w:rPr>
                <w:rFonts w:ascii="PT Sans Narrow" w:eastAsia="Times New Roman" w:hAnsi="PT Sans Narrow" w:cs="Calibri"/>
                <w:b/>
                <w:color w:val="000000"/>
                <w:lang w:val="en-US" w:eastAsia="it-IT"/>
              </w:rPr>
              <w:t>the name in brief</w:t>
            </w:r>
            <w:r w:rsidRPr="00B62193">
              <w:rPr>
                <w:rFonts w:ascii="PT Sans Narrow" w:eastAsia="Times New Roman" w:hAnsi="PT Sans Narrow" w:cs="Calibri"/>
                <w:color w:val="000000"/>
                <w:lang w:val="en-US" w:eastAsia="it-IT"/>
              </w:rPr>
              <w:t xml:space="preserve"> with which you are used to call the initiative. </w:t>
            </w:r>
            <w:r w:rsidRPr="0020407E">
              <w:rPr>
                <w:rFonts w:ascii="PT Sans Narrow" w:eastAsia="Times New Roman" w:hAnsi="PT Sans Narrow" w:cs="Calibri"/>
                <w:color w:val="000000"/>
                <w:lang w:val="en-US" w:eastAsia="it-IT"/>
              </w:rPr>
              <w:t xml:space="preserve">It could be a simple </w:t>
            </w:r>
            <w:r w:rsidRPr="0020407E">
              <w:rPr>
                <w:rFonts w:ascii="PT Sans Narrow" w:eastAsia="Times New Roman" w:hAnsi="PT Sans Narrow" w:cs="Calibri"/>
                <w:b/>
                <w:color w:val="000000"/>
                <w:lang w:val="en-US" w:eastAsia="it-IT"/>
              </w:rPr>
              <w:t>abbreviation</w:t>
            </w:r>
            <w:r w:rsidRPr="0020407E">
              <w:rPr>
                <w:rFonts w:ascii="PT Sans Narrow" w:eastAsia="Times New Roman" w:hAnsi="PT Sans Narrow" w:cs="Calibri"/>
                <w:color w:val="000000"/>
                <w:lang w:val="en-US" w:eastAsia="it-IT"/>
              </w:rPr>
              <w:t xml:space="preserve"> or an </w:t>
            </w:r>
            <w:r w:rsidRPr="0020407E">
              <w:rPr>
                <w:rFonts w:ascii="PT Sans Narrow" w:eastAsia="Times New Roman" w:hAnsi="PT Sans Narrow" w:cs="Calibri"/>
                <w:b/>
                <w:color w:val="000000"/>
                <w:lang w:val="en-US" w:eastAsia="it-IT"/>
              </w:rPr>
              <w:t>acronym</w:t>
            </w:r>
            <w:r w:rsidRPr="0020407E">
              <w:rPr>
                <w:rFonts w:ascii="PT Sans Narrow" w:eastAsia="Times New Roman" w:hAnsi="PT Sans Narrow" w:cs="Calibri"/>
                <w:color w:val="000000"/>
                <w:lang w:val="en-US" w:eastAsia="it-IT"/>
              </w:rPr>
              <w:t>.</w:t>
            </w:r>
          </w:p>
          <w:p w:rsidR="00B66855" w:rsidRPr="0020407E" w:rsidRDefault="00B66855" w:rsidP="00A26648">
            <w:pPr>
              <w:pStyle w:val="Default0"/>
              <w:ind w:right="3719"/>
              <w:rPr>
                <w:rFonts w:ascii="PT Sans Narrow" w:hAnsi="PT Sans Narrow"/>
                <w:sz w:val="20"/>
                <w:szCs w:val="20"/>
                <w:lang w:val="en-US"/>
              </w:rPr>
            </w:pPr>
          </w:p>
        </w:tc>
      </w:tr>
      <w:tr w:rsidR="00B66855" w:rsidRPr="00DA23C1" w:rsidTr="00650A8B">
        <w:trPr>
          <w:trHeight w:val="110"/>
        </w:trPr>
        <w:tc>
          <w:tcPr>
            <w:tcW w:w="775" w:type="pct"/>
          </w:tcPr>
          <w:p w:rsidR="00650A8B" w:rsidRPr="0020407E" w:rsidRDefault="00650A8B" w:rsidP="00A26648">
            <w:pPr>
              <w:pStyle w:val="Default0"/>
              <w:rPr>
                <w:rFonts w:ascii="PT Sans Narrow" w:hAnsi="PT Sans Narrow"/>
                <w:b/>
                <w:bCs/>
                <w:sz w:val="22"/>
                <w:szCs w:val="22"/>
                <w:lang w:val="en-US"/>
              </w:rPr>
            </w:pPr>
          </w:p>
          <w:p w:rsidR="00324FC2" w:rsidRDefault="00324FC2" w:rsidP="00A26648">
            <w:pPr>
              <w:pStyle w:val="Default0"/>
              <w:rPr>
                <w:rFonts w:ascii="PT Sans Narrow" w:hAnsi="PT Sans Narrow"/>
                <w:b/>
                <w:bCs/>
                <w:sz w:val="22"/>
                <w:szCs w:val="22"/>
              </w:rPr>
            </w:pPr>
            <w:proofErr w:type="spellStart"/>
            <w:r>
              <w:rPr>
                <w:rFonts w:ascii="PT Sans Narrow" w:hAnsi="PT Sans Narrow"/>
                <w:b/>
                <w:bCs/>
                <w:sz w:val="22"/>
                <w:szCs w:val="22"/>
              </w:rPr>
              <w:t>Main</w:t>
            </w:r>
            <w:proofErr w:type="spellEnd"/>
          </w:p>
          <w:p w:rsidR="00B66855" w:rsidRPr="00535B4F" w:rsidRDefault="00324FC2" w:rsidP="00A26648">
            <w:pPr>
              <w:pStyle w:val="Default0"/>
              <w:rPr>
                <w:rFonts w:ascii="PT Sans Narrow" w:hAnsi="PT Sans Narrow"/>
                <w:sz w:val="22"/>
                <w:szCs w:val="22"/>
              </w:rPr>
            </w:pPr>
            <w:proofErr w:type="spellStart"/>
            <w:r>
              <w:rPr>
                <w:rFonts w:ascii="PT Sans Narrow" w:hAnsi="PT Sans Narrow"/>
                <w:b/>
                <w:bCs/>
                <w:sz w:val="22"/>
                <w:szCs w:val="22"/>
              </w:rPr>
              <w:t>Theme</w:t>
            </w:r>
            <w:proofErr w:type="spellEnd"/>
            <w:r w:rsidR="00B66855" w:rsidRPr="00535B4F">
              <w:rPr>
                <w:rFonts w:ascii="PT Sans Narrow" w:hAnsi="PT Sans Narrow"/>
                <w:b/>
                <w:bCs/>
                <w:sz w:val="22"/>
                <w:szCs w:val="22"/>
              </w:rPr>
              <w:t xml:space="preserve"> </w:t>
            </w:r>
          </w:p>
        </w:tc>
        <w:tc>
          <w:tcPr>
            <w:tcW w:w="3026" w:type="pct"/>
            <w:gridSpan w:val="3"/>
          </w:tcPr>
          <w:p w:rsidR="00B66855" w:rsidRPr="00666735" w:rsidRDefault="00B66855" w:rsidP="00666735">
            <w:pPr>
              <w:pStyle w:val="Default0"/>
              <w:rPr>
                <w:rFonts w:ascii="PT Sans Narrow" w:hAnsi="PT Sans Narrow"/>
                <w:sz w:val="20"/>
                <w:szCs w:val="20"/>
                <w:lang w:val="en-US"/>
              </w:rPr>
            </w:pPr>
            <w:r w:rsidRPr="00A67108">
              <w:rPr>
                <w:rFonts w:ascii="Arial" w:hAnsi="Arial" w:cs="Arial"/>
                <w:sz w:val="18"/>
              </w:rPr>
              <w:fldChar w:fldCharType="begin">
                <w:ffData>
                  <w:name w:val="CheckBox"/>
                  <w:enabled/>
                  <w:calcOnExit w:val="0"/>
                  <w:checkBox>
                    <w:sizeAuto/>
                    <w:default w:val="0"/>
                  </w:checkBox>
                </w:ffData>
              </w:fldChar>
            </w:r>
            <w:r w:rsidRPr="007E6A53">
              <w:rPr>
                <w:rFonts w:ascii="Arial" w:hAnsi="Arial" w:cs="Arial"/>
                <w:sz w:val="18"/>
                <w:lang w:val="en-US"/>
              </w:rPr>
              <w:instrText xml:space="preserve"> FORMCHECKBOX </w:instrText>
            </w:r>
            <w:r w:rsidR="00DA23C1">
              <w:rPr>
                <w:rFonts w:ascii="Arial" w:hAnsi="Arial" w:cs="Arial"/>
                <w:sz w:val="18"/>
              </w:rPr>
            </w:r>
            <w:r w:rsidR="00DA23C1">
              <w:rPr>
                <w:rFonts w:ascii="Arial" w:hAnsi="Arial" w:cs="Arial"/>
                <w:sz w:val="18"/>
              </w:rPr>
              <w:fldChar w:fldCharType="separate"/>
            </w:r>
            <w:r w:rsidRPr="00A67108">
              <w:rPr>
                <w:rFonts w:ascii="Arial" w:hAnsi="Arial" w:cs="Arial"/>
                <w:sz w:val="18"/>
              </w:rPr>
              <w:fldChar w:fldCharType="end"/>
            </w:r>
            <w:r w:rsidRPr="007E6A53">
              <w:rPr>
                <w:rFonts w:ascii="Arial" w:hAnsi="Arial" w:cs="Arial"/>
                <w:sz w:val="18"/>
                <w:lang w:val="en-US"/>
              </w:rPr>
              <w:t xml:space="preserve"> </w:t>
            </w:r>
            <w:r w:rsidR="00324FC2" w:rsidRPr="00666735">
              <w:rPr>
                <w:rFonts w:ascii="PT Sans Narrow" w:hAnsi="PT Sans Narrow"/>
                <w:sz w:val="20"/>
                <w:szCs w:val="20"/>
                <w:lang w:val="en-US"/>
              </w:rPr>
              <w:t>Sustainable management of natural resources</w:t>
            </w:r>
            <w:r w:rsidRPr="00666735">
              <w:rPr>
                <w:rFonts w:ascii="PT Sans Narrow" w:hAnsi="PT Sans Narrow"/>
                <w:sz w:val="20"/>
                <w:szCs w:val="20"/>
                <w:lang w:val="en-US"/>
              </w:rPr>
              <w:br/>
            </w:r>
            <w:r w:rsidRPr="00666735">
              <w:rPr>
                <w:rFonts w:ascii="PT Sans Narrow" w:hAnsi="PT Sans Narrow"/>
                <w:sz w:val="20"/>
                <w:szCs w:val="20"/>
              </w:rPr>
              <w:fldChar w:fldCharType="begin">
                <w:ffData>
                  <w:name w:val="CheckBox"/>
                  <w:enabled/>
                  <w:calcOnExit w:val="0"/>
                  <w:checkBox>
                    <w:sizeAuto/>
                    <w:default w:val="0"/>
                  </w:checkBox>
                </w:ffData>
              </w:fldChar>
            </w:r>
            <w:r w:rsidRPr="00666735">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666735">
              <w:rPr>
                <w:rFonts w:ascii="PT Sans Narrow" w:hAnsi="PT Sans Narrow"/>
                <w:sz w:val="20"/>
                <w:szCs w:val="20"/>
                <w:lang w:val="en-US"/>
              </w:rPr>
              <w:t xml:space="preserve"> </w:t>
            </w:r>
            <w:r w:rsidR="007E6A53" w:rsidRPr="00666735">
              <w:rPr>
                <w:rFonts w:ascii="PT Sans Narrow" w:hAnsi="PT Sans Narrow"/>
                <w:sz w:val="20"/>
                <w:szCs w:val="20"/>
                <w:lang w:val="en-US"/>
              </w:rPr>
              <w:t>Quantitative &amp; qualitative enhancement of agricultural products</w:t>
            </w:r>
            <w:r w:rsidRPr="00666735">
              <w:rPr>
                <w:rFonts w:ascii="PT Sans Narrow" w:hAnsi="PT Sans Narrow"/>
                <w:sz w:val="20"/>
                <w:szCs w:val="20"/>
                <w:lang w:val="en-US"/>
              </w:rPr>
              <w:br/>
            </w:r>
            <w:r w:rsidRPr="00666735">
              <w:rPr>
                <w:rFonts w:ascii="PT Sans Narrow" w:hAnsi="PT Sans Narrow"/>
                <w:sz w:val="20"/>
                <w:szCs w:val="20"/>
              </w:rPr>
              <w:fldChar w:fldCharType="begin">
                <w:ffData>
                  <w:name w:val="CheckBox"/>
                  <w:enabled/>
                  <w:calcOnExit w:val="0"/>
                  <w:checkBox>
                    <w:sizeAuto/>
                    <w:default w:val="0"/>
                  </w:checkBox>
                </w:ffData>
              </w:fldChar>
            </w:r>
            <w:r w:rsidRPr="00666735">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666735">
              <w:rPr>
                <w:rFonts w:ascii="PT Sans Narrow" w:hAnsi="PT Sans Narrow"/>
                <w:sz w:val="20"/>
                <w:szCs w:val="20"/>
                <w:lang w:val="en-US"/>
              </w:rPr>
              <w:t xml:space="preserve"> </w:t>
            </w:r>
            <w:r w:rsidR="007E6A53" w:rsidRPr="00666735">
              <w:rPr>
                <w:rFonts w:ascii="PT Sans Narrow" w:hAnsi="PT Sans Narrow"/>
                <w:sz w:val="20"/>
                <w:szCs w:val="20"/>
                <w:lang w:val="en-US"/>
              </w:rPr>
              <w:t>Socio-economic dynamics and global markets</w:t>
            </w:r>
            <w:r w:rsidRPr="00666735">
              <w:rPr>
                <w:rFonts w:ascii="PT Sans Narrow" w:hAnsi="PT Sans Narrow"/>
                <w:sz w:val="20"/>
                <w:szCs w:val="20"/>
                <w:lang w:val="en-US"/>
              </w:rPr>
              <w:br/>
            </w:r>
            <w:r w:rsidRPr="00666735">
              <w:rPr>
                <w:rFonts w:ascii="PT Sans Narrow" w:hAnsi="PT Sans Narrow"/>
                <w:sz w:val="20"/>
                <w:szCs w:val="20"/>
              </w:rPr>
              <w:fldChar w:fldCharType="begin">
                <w:ffData>
                  <w:name w:val="CheckBox"/>
                  <w:enabled/>
                  <w:calcOnExit w:val="0"/>
                  <w:checkBox>
                    <w:sizeAuto/>
                    <w:default w:val="0"/>
                  </w:checkBox>
                </w:ffData>
              </w:fldChar>
            </w:r>
            <w:r w:rsidRPr="00666735">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666735">
              <w:rPr>
                <w:rFonts w:ascii="PT Sans Narrow" w:hAnsi="PT Sans Narrow"/>
                <w:sz w:val="20"/>
                <w:szCs w:val="20"/>
                <w:lang w:val="en-US"/>
              </w:rPr>
              <w:t xml:space="preserve"> </w:t>
            </w:r>
            <w:r w:rsidR="007E6A53" w:rsidRPr="00666735">
              <w:rPr>
                <w:rFonts w:ascii="PT Sans Narrow" w:hAnsi="PT Sans Narrow"/>
                <w:sz w:val="20"/>
                <w:szCs w:val="20"/>
                <w:lang w:val="en-US"/>
              </w:rPr>
              <w:t>Sustainable development of small rural communities</w:t>
            </w:r>
          </w:p>
          <w:p w:rsidR="007E6A53" w:rsidRPr="00666735" w:rsidRDefault="00B66855" w:rsidP="00666735">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666735">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666735">
              <w:rPr>
                <w:rFonts w:ascii="PT Sans Narrow" w:hAnsi="PT Sans Narrow"/>
                <w:sz w:val="20"/>
                <w:szCs w:val="20"/>
                <w:lang w:val="en-US"/>
              </w:rPr>
              <w:t xml:space="preserve"> </w:t>
            </w:r>
            <w:r w:rsidR="007E6A53" w:rsidRPr="00666735">
              <w:rPr>
                <w:rFonts w:ascii="PT Sans Narrow" w:hAnsi="PT Sans Narrow"/>
                <w:sz w:val="20"/>
                <w:szCs w:val="20"/>
                <w:lang w:val="en-US"/>
              </w:rPr>
              <w:t>Food consumption patterns: diet, environment, society, economy and health.</w:t>
            </w:r>
          </w:p>
          <w:p w:rsidR="00B66855" w:rsidRPr="007E6A53" w:rsidRDefault="00B66855" w:rsidP="007E6A53">
            <w:pPr>
              <w:pStyle w:val="Default0"/>
              <w:rPr>
                <w:rFonts w:ascii="PT Sans Narrow" w:hAnsi="PT Sans Narrow" w:cs="Arial"/>
                <w:color w:val="auto"/>
                <w:sz w:val="20"/>
                <w:szCs w:val="20"/>
                <w:highlight w:val="yellow"/>
                <w:lang w:val="en-US"/>
              </w:rPr>
            </w:pPr>
          </w:p>
        </w:tc>
        <w:tc>
          <w:tcPr>
            <w:tcW w:w="1199" w:type="pct"/>
          </w:tcPr>
          <w:p w:rsidR="00B66855" w:rsidRPr="00232D72" w:rsidRDefault="00232D72" w:rsidP="00232D72">
            <w:pPr>
              <w:pStyle w:val="Default0"/>
              <w:rPr>
                <w:rFonts w:ascii="PT Sans Narrow" w:hAnsi="PT Sans Narrow" w:cs="Arial"/>
                <w:sz w:val="20"/>
                <w:szCs w:val="20"/>
                <w:shd w:val="clear" w:color="auto" w:fill="FFFFFF"/>
                <w:lang w:val="en-US"/>
              </w:rPr>
            </w:pPr>
            <w:r w:rsidRPr="00232D72">
              <w:rPr>
                <w:rFonts w:ascii="PT Sans Narrow" w:hAnsi="PT Sans Narrow" w:cs="Arial"/>
                <w:sz w:val="20"/>
                <w:szCs w:val="20"/>
                <w:shd w:val="clear" w:color="auto" w:fill="FFFFFF"/>
                <w:lang w:val="en-US"/>
              </w:rPr>
              <w:t xml:space="preserve">Choose, among the listed ones, the </w:t>
            </w:r>
            <w:r w:rsidRPr="004B1A0C">
              <w:rPr>
                <w:rFonts w:ascii="PT Sans Narrow" w:hAnsi="PT Sans Narrow" w:cs="Arial"/>
                <w:b/>
                <w:sz w:val="20"/>
                <w:szCs w:val="20"/>
                <w:shd w:val="clear" w:color="auto" w:fill="FFFFFF"/>
                <w:lang w:val="en-US"/>
              </w:rPr>
              <w:t>main theme</w:t>
            </w:r>
            <w:r w:rsidRPr="00232D72">
              <w:rPr>
                <w:rFonts w:ascii="PT Sans Narrow" w:hAnsi="PT Sans Narrow" w:cs="Arial"/>
                <w:sz w:val="20"/>
                <w:szCs w:val="20"/>
                <w:shd w:val="clear" w:color="auto" w:fill="FFFFFF"/>
                <w:lang w:val="en-US"/>
              </w:rPr>
              <w:t xml:space="preserve"> to which it is possible to connect the initiative that you want to describe. If the work touched different themes, choose among the listed ones, the one which impacted the most </w:t>
            </w:r>
            <w:r w:rsidR="00B66855" w:rsidRPr="00232D72">
              <w:rPr>
                <w:rFonts w:ascii="PT Sans Narrow" w:hAnsi="PT Sans Narrow" w:cs="Arial"/>
                <w:sz w:val="20"/>
                <w:szCs w:val="20"/>
                <w:shd w:val="clear" w:color="auto" w:fill="FFFFFF"/>
                <w:lang w:val="en-US"/>
              </w:rPr>
              <w:t>(</w:t>
            </w:r>
            <w:r w:rsidR="00B66855" w:rsidRPr="00666735">
              <w:rPr>
                <w:rFonts w:ascii="PT Sans Narrow" w:hAnsi="PT Sans Narrow" w:cs="Arial"/>
                <w:b/>
                <w:sz w:val="20"/>
                <w:szCs w:val="20"/>
                <w:shd w:val="clear" w:color="auto" w:fill="FFFFFF"/>
                <w:lang w:val="en-US"/>
              </w:rPr>
              <w:t xml:space="preserve">max 1000 </w:t>
            </w:r>
            <w:r w:rsidRPr="00666735">
              <w:rPr>
                <w:rFonts w:ascii="PT Sans Narrow" w:hAnsi="PT Sans Narrow" w:cs="Arial"/>
                <w:b/>
                <w:sz w:val="20"/>
                <w:szCs w:val="20"/>
                <w:shd w:val="clear" w:color="auto" w:fill="FFFFFF"/>
                <w:lang w:val="en-US"/>
              </w:rPr>
              <w:t>characters</w:t>
            </w:r>
            <w:r w:rsidR="00B66855" w:rsidRPr="00666735">
              <w:rPr>
                <w:rFonts w:ascii="PT Sans Narrow" w:hAnsi="PT Sans Narrow" w:cs="Arial"/>
                <w:b/>
                <w:sz w:val="20"/>
                <w:szCs w:val="20"/>
                <w:shd w:val="clear" w:color="auto" w:fill="FFFFFF"/>
                <w:lang w:val="en-US"/>
              </w:rPr>
              <w:t xml:space="preserve"> </w:t>
            </w:r>
            <w:r w:rsidRPr="00666735">
              <w:rPr>
                <w:rFonts w:ascii="PT Sans Narrow" w:hAnsi="PT Sans Narrow" w:cs="Arial"/>
                <w:b/>
                <w:sz w:val="20"/>
                <w:szCs w:val="20"/>
                <w:shd w:val="clear" w:color="auto" w:fill="FFFFFF"/>
                <w:lang w:val="en-US"/>
              </w:rPr>
              <w:t>included spaces</w:t>
            </w:r>
            <w:r>
              <w:rPr>
                <w:rFonts w:ascii="PT Sans Narrow" w:hAnsi="PT Sans Narrow" w:cs="Arial"/>
                <w:sz w:val="20"/>
                <w:szCs w:val="20"/>
                <w:shd w:val="clear" w:color="auto" w:fill="FFFFFF"/>
                <w:lang w:val="en-US"/>
              </w:rPr>
              <w:t>)</w:t>
            </w:r>
          </w:p>
        </w:tc>
      </w:tr>
      <w:tr w:rsidR="00B66855" w:rsidRPr="00DA23C1" w:rsidTr="00650A8B">
        <w:trPr>
          <w:trHeight w:val="110"/>
        </w:trPr>
        <w:tc>
          <w:tcPr>
            <w:tcW w:w="775" w:type="pct"/>
          </w:tcPr>
          <w:p w:rsidR="00650A8B" w:rsidRPr="00232D72" w:rsidRDefault="00650A8B" w:rsidP="00A26648">
            <w:pPr>
              <w:spacing w:after="0" w:line="200" w:lineRule="atLeast"/>
              <w:rPr>
                <w:rFonts w:ascii="PT Sans Narrow" w:hAnsi="PT Sans Narrow" w:cs="Arial"/>
                <w:b/>
                <w:sz w:val="22"/>
                <w:szCs w:val="22"/>
                <w:lang w:val="en-US"/>
              </w:rPr>
            </w:pPr>
          </w:p>
          <w:p w:rsidR="00B66855" w:rsidRPr="00A80EC2" w:rsidRDefault="0054477B" w:rsidP="00A80EC2">
            <w:pPr>
              <w:spacing w:after="0" w:line="200" w:lineRule="atLeast"/>
              <w:rPr>
                <w:rFonts w:ascii="PT Sans Narrow" w:hAnsi="PT Sans Narrow" w:cs="Arial"/>
                <w:b/>
                <w:sz w:val="22"/>
                <w:szCs w:val="22"/>
                <w:lang w:val="en-US"/>
              </w:rPr>
            </w:pPr>
            <w:r w:rsidRPr="00A80EC2">
              <w:rPr>
                <w:rFonts w:ascii="PT Sans Narrow" w:hAnsi="PT Sans Narrow" w:cs="Arial"/>
                <w:b/>
                <w:sz w:val="22"/>
                <w:szCs w:val="22"/>
                <w:lang w:val="en-US"/>
              </w:rPr>
              <w:t xml:space="preserve">Summary of the main characteristics of the </w:t>
            </w:r>
            <w:r w:rsidR="00A80EC2">
              <w:rPr>
                <w:rFonts w:ascii="PT Sans Narrow" w:hAnsi="PT Sans Narrow" w:cs="Arial"/>
                <w:b/>
                <w:sz w:val="22"/>
                <w:szCs w:val="22"/>
                <w:lang w:val="en-US"/>
              </w:rPr>
              <w:t>developed</w:t>
            </w:r>
            <w:r w:rsidRPr="00A80EC2">
              <w:rPr>
                <w:rFonts w:ascii="PT Sans Narrow" w:hAnsi="PT Sans Narrow" w:cs="Arial"/>
                <w:b/>
                <w:sz w:val="22"/>
                <w:szCs w:val="22"/>
                <w:lang w:val="en-US"/>
              </w:rPr>
              <w:t xml:space="preserve"> experience </w:t>
            </w:r>
          </w:p>
        </w:tc>
        <w:tc>
          <w:tcPr>
            <w:tcW w:w="3026" w:type="pct"/>
            <w:gridSpan w:val="3"/>
          </w:tcPr>
          <w:p w:rsidR="00B66855" w:rsidRPr="00A80EC2" w:rsidRDefault="00B66855" w:rsidP="00A26648">
            <w:pPr>
              <w:spacing w:after="0" w:line="240" w:lineRule="auto"/>
              <w:jc w:val="both"/>
              <w:rPr>
                <w:rFonts w:ascii="PT Sans Narrow" w:eastAsia="Times New Roman" w:hAnsi="PT Sans Narrow" w:cstheme="minorHAnsi"/>
                <w:lang w:val="en-US" w:eastAsia="it-IT"/>
              </w:rPr>
            </w:pPr>
          </w:p>
        </w:tc>
        <w:tc>
          <w:tcPr>
            <w:tcW w:w="1199" w:type="pct"/>
          </w:tcPr>
          <w:p w:rsidR="00B66855" w:rsidRPr="0054477B" w:rsidRDefault="0054477B" w:rsidP="00FD2E1E">
            <w:pPr>
              <w:spacing w:after="0" w:line="200" w:lineRule="atLeast"/>
              <w:rPr>
                <w:rFonts w:ascii="PT Sans Narrow" w:eastAsia="Times New Roman" w:hAnsi="PT Sans Narrow" w:cs="Arial"/>
                <w:color w:val="000000"/>
                <w:shd w:val="clear" w:color="auto" w:fill="FFFFFF"/>
                <w:lang w:val="en-US" w:eastAsia="it-IT"/>
              </w:rPr>
            </w:pPr>
            <w:r w:rsidRPr="0054477B">
              <w:rPr>
                <w:rFonts w:ascii="PT Sans Narrow" w:eastAsia="Times New Roman" w:hAnsi="PT Sans Narrow" w:cs="Arial"/>
                <w:color w:val="000000"/>
                <w:shd w:val="clear" w:color="auto" w:fill="FFFFFF"/>
                <w:lang w:val="en-US" w:eastAsia="it-IT"/>
              </w:rPr>
              <w:t xml:space="preserve">Insert a </w:t>
            </w:r>
            <w:r w:rsidRPr="00666735">
              <w:rPr>
                <w:rFonts w:ascii="PT Sans Narrow" w:eastAsia="Times New Roman" w:hAnsi="PT Sans Narrow" w:cs="Arial"/>
                <w:b/>
                <w:color w:val="000000"/>
                <w:shd w:val="clear" w:color="auto" w:fill="FFFFFF"/>
                <w:lang w:val="en-US" w:eastAsia="it-IT"/>
              </w:rPr>
              <w:t>short description</w:t>
            </w:r>
            <w:r w:rsidRPr="0054477B">
              <w:rPr>
                <w:rFonts w:ascii="PT Sans Narrow" w:eastAsia="Times New Roman" w:hAnsi="PT Sans Narrow" w:cs="Arial"/>
                <w:color w:val="000000"/>
                <w:shd w:val="clear" w:color="auto" w:fill="FFFFFF"/>
                <w:lang w:val="en-US" w:eastAsia="it-IT"/>
              </w:rPr>
              <w:t xml:space="preserve"> of the experience, focusing on the aspect or the aspects that identify it as a BSDP (main obj</w:t>
            </w:r>
            <w:r>
              <w:rPr>
                <w:rFonts w:ascii="PT Sans Narrow" w:eastAsia="Times New Roman" w:hAnsi="PT Sans Narrow" w:cs="Arial"/>
                <w:color w:val="000000"/>
                <w:shd w:val="clear" w:color="auto" w:fill="FFFFFF"/>
                <w:lang w:val="en-US" w:eastAsia="it-IT"/>
              </w:rPr>
              <w:t>ective, beneficiaries, results)</w:t>
            </w:r>
            <w:r w:rsidR="00B66855" w:rsidRPr="0054477B">
              <w:rPr>
                <w:rFonts w:ascii="PT Sans Narrow" w:eastAsia="Times New Roman" w:hAnsi="PT Sans Narrow" w:cs="Arial"/>
                <w:color w:val="000000"/>
                <w:shd w:val="clear" w:color="auto" w:fill="FFFFFF"/>
                <w:lang w:val="en-US" w:eastAsia="it-IT"/>
              </w:rPr>
              <w:t xml:space="preserve"> (</w:t>
            </w:r>
            <w:r w:rsidR="00B66855" w:rsidRPr="0054477B">
              <w:rPr>
                <w:rFonts w:ascii="PT Sans Narrow" w:eastAsia="Times New Roman" w:hAnsi="PT Sans Narrow" w:cs="Arial"/>
                <w:b/>
                <w:color w:val="000000"/>
                <w:shd w:val="clear" w:color="auto" w:fill="FFFFFF"/>
                <w:lang w:val="en-US" w:eastAsia="it-IT"/>
              </w:rPr>
              <w:t xml:space="preserve">max 1000 </w:t>
            </w:r>
            <w:r>
              <w:rPr>
                <w:rFonts w:ascii="PT Sans Narrow" w:eastAsia="Times New Roman" w:hAnsi="PT Sans Narrow" w:cs="Arial"/>
                <w:b/>
                <w:color w:val="000000"/>
                <w:shd w:val="clear" w:color="auto" w:fill="FFFFFF"/>
                <w:lang w:val="en-US" w:eastAsia="it-IT"/>
              </w:rPr>
              <w:t>characters included spaces)</w:t>
            </w:r>
          </w:p>
        </w:tc>
      </w:tr>
      <w:tr w:rsidR="00B66855" w:rsidRPr="00DA23C1" w:rsidTr="00966E37">
        <w:trPr>
          <w:trHeight w:val="1125"/>
        </w:trPr>
        <w:tc>
          <w:tcPr>
            <w:tcW w:w="775" w:type="pct"/>
          </w:tcPr>
          <w:p w:rsidR="00650A8B" w:rsidRPr="00B62193" w:rsidRDefault="00650A8B" w:rsidP="00A26648">
            <w:pPr>
              <w:spacing w:after="0" w:line="200" w:lineRule="atLeast"/>
              <w:jc w:val="both"/>
              <w:rPr>
                <w:rFonts w:ascii="PT Sans Narrow" w:hAnsi="PT Sans Narrow" w:cs="Arial"/>
                <w:b/>
                <w:sz w:val="22"/>
                <w:szCs w:val="22"/>
                <w:lang w:val="en-US"/>
              </w:rPr>
            </w:pPr>
          </w:p>
          <w:p w:rsidR="00B66855" w:rsidRPr="00535B4F" w:rsidRDefault="003F2AB0" w:rsidP="00650A8B">
            <w:pPr>
              <w:spacing w:after="0" w:line="200" w:lineRule="atLeast"/>
              <w:jc w:val="both"/>
              <w:rPr>
                <w:rFonts w:ascii="PT Sans Narrow" w:hAnsi="PT Sans Narrow" w:cs="Arial"/>
                <w:b/>
                <w:sz w:val="22"/>
                <w:szCs w:val="22"/>
                <w:lang w:val="en-US"/>
              </w:rPr>
            </w:pPr>
            <w:r>
              <w:rPr>
                <w:rFonts w:ascii="PT Sans Narrow" w:hAnsi="PT Sans Narrow" w:cs="Arial"/>
                <w:b/>
                <w:sz w:val="22"/>
                <w:szCs w:val="22"/>
                <w:lang w:val="en-US"/>
              </w:rPr>
              <w:t>Key-words</w:t>
            </w:r>
            <w:r w:rsidR="00650A8B" w:rsidRPr="00535B4F">
              <w:rPr>
                <w:rFonts w:ascii="PT Sans Narrow" w:hAnsi="PT Sans Narrow" w:cs="Arial"/>
                <w:b/>
                <w:sz w:val="22"/>
                <w:szCs w:val="22"/>
                <w:lang w:val="en-US"/>
              </w:rPr>
              <w:t xml:space="preserve"> </w:t>
            </w:r>
          </w:p>
        </w:tc>
        <w:tc>
          <w:tcPr>
            <w:tcW w:w="3026" w:type="pct"/>
            <w:gridSpan w:val="3"/>
          </w:tcPr>
          <w:p w:rsidR="00B66855" w:rsidRPr="00823C76" w:rsidRDefault="00B66855" w:rsidP="00A26648">
            <w:pPr>
              <w:spacing w:after="0" w:line="240" w:lineRule="auto"/>
              <w:jc w:val="both"/>
              <w:rPr>
                <w:rFonts w:ascii="PT Sans Narrow" w:eastAsia="Times New Roman" w:hAnsi="PT Sans Narrow" w:cstheme="minorHAnsi"/>
                <w:lang w:eastAsia="it-IT"/>
              </w:rPr>
            </w:pPr>
          </w:p>
        </w:tc>
        <w:tc>
          <w:tcPr>
            <w:tcW w:w="1199" w:type="pct"/>
          </w:tcPr>
          <w:p w:rsidR="00B66855" w:rsidRPr="008A69E5" w:rsidRDefault="008A69E5" w:rsidP="00FD2E1E">
            <w:pPr>
              <w:spacing w:after="0" w:line="240" w:lineRule="auto"/>
              <w:rPr>
                <w:rFonts w:ascii="PT Sans Narrow" w:eastAsia="Times New Roman" w:hAnsi="PT Sans Narrow" w:cstheme="minorHAnsi"/>
                <w:lang w:val="en-US" w:eastAsia="it-IT"/>
              </w:rPr>
            </w:pPr>
            <w:r w:rsidRPr="008A69E5">
              <w:rPr>
                <w:rFonts w:ascii="PT Sans Narrow" w:eastAsia="Times New Roman" w:hAnsi="PT Sans Narrow" w:cstheme="minorHAnsi"/>
                <w:lang w:val="en-US" w:eastAsia="it-IT"/>
              </w:rPr>
              <w:t xml:space="preserve">Think about those </w:t>
            </w:r>
            <w:r w:rsidRPr="00666735">
              <w:rPr>
                <w:rFonts w:ascii="PT Sans Narrow" w:eastAsia="Times New Roman" w:hAnsi="PT Sans Narrow" w:cstheme="minorHAnsi"/>
                <w:b/>
                <w:lang w:val="en-US" w:eastAsia="it-IT"/>
              </w:rPr>
              <w:t>words</w:t>
            </w:r>
            <w:r w:rsidRPr="008A69E5">
              <w:rPr>
                <w:rFonts w:ascii="PT Sans Narrow" w:eastAsia="Times New Roman" w:hAnsi="PT Sans Narrow" w:cstheme="minorHAnsi"/>
                <w:lang w:val="en-US" w:eastAsia="it-IT"/>
              </w:rPr>
              <w:t xml:space="preserve"> that can better describe this experience</w:t>
            </w:r>
            <w:r w:rsidR="00B66855" w:rsidRPr="008A69E5">
              <w:rPr>
                <w:rFonts w:ascii="PT Sans Narrow" w:eastAsia="Times New Roman" w:hAnsi="PT Sans Narrow" w:cstheme="minorHAnsi"/>
                <w:lang w:val="en-US" w:eastAsia="it-IT"/>
              </w:rPr>
              <w:t xml:space="preserve"> (</w:t>
            </w:r>
            <w:r w:rsidRPr="008A69E5">
              <w:rPr>
                <w:rFonts w:ascii="PT Sans Narrow" w:eastAsia="Times New Roman" w:hAnsi="PT Sans Narrow" w:cstheme="minorHAnsi"/>
                <w:lang w:val="en-US" w:eastAsia="it-IT"/>
              </w:rPr>
              <w:t>referring to aim, application sector, innovation produced, obtained results…)</w:t>
            </w:r>
          </w:p>
        </w:tc>
      </w:tr>
      <w:tr w:rsidR="00B66855" w:rsidRPr="00DA23C1" w:rsidTr="00650A8B">
        <w:trPr>
          <w:trHeight w:val="110"/>
        </w:trPr>
        <w:tc>
          <w:tcPr>
            <w:tcW w:w="775" w:type="pct"/>
          </w:tcPr>
          <w:p w:rsidR="00650A8B" w:rsidRPr="008A69E5" w:rsidRDefault="00650A8B" w:rsidP="00A26648">
            <w:pPr>
              <w:pStyle w:val="Default0"/>
              <w:rPr>
                <w:rFonts w:ascii="PT Sans Narrow" w:hAnsi="PT Sans Narrow"/>
                <w:b/>
                <w:sz w:val="22"/>
                <w:szCs w:val="22"/>
                <w:lang w:val="en-US"/>
              </w:rPr>
            </w:pPr>
          </w:p>
          <w:p w:rsidR="00B66855" w:rsidRPr="008A69E5" w:rsidRDefault="0060724D" w:rsidP="00A26648">
            <w:pPr>
              <w:pStyle w:val="Default0"/>
              <w:rPr>
                <w:rFonts w:ascii="PT Sans Narrow" w:hAnsi="PT Sans Narrow"/>
                <w:b/>
                <w:sz w:val="22"/>
                <w:szCs w:val="22"/>
              </w:rPr>
            </w:pPr>
            <w:r>
              <w:rPr>
                <w:rFonts w:ascii="PT Sans Narrow" w:hAnsi="PT Sans Narrow"/>
                <w:b/>
                <w:sz w:val="22"/>
                <w:szCs w:val="22"/>
              </w:rPr>
              <w:t>Total</w:t>
            </w:r>
            <w:r w:rsidRPr="008A69E5">
              <w:rPr>
                <w:rFonts w:ascii="PT Sans Narrow" w:hAnsi="PT Sans Narrow"/>
                <w:b/>
                <w:sz w:val="22"/>
                <w:szCs w:val="22"/>
              </w:rPr>
              <w:t xml:space="preserve"> </w:t>
            </w:r>
            <w:r w:rsidR="00B66855" w:rsidRPr="008A69E5">
              <w:rPr>
                <w:rFonts w:ascii="PT Sans Narrow" w:hAnsi="PT Sans Narrow"/>
                <w:b/>
                <w:sz w:val="22"/>
                <w:szCs w:val="22"/>
              </w:rPr>
              <w:t>Budget</w:t>
            </w:r>
          </w:p>
          <w:p w:rsidR="00650A8B" w:rsidRPr="008A69E5" w:rsidRDefault="00650A8B" w:rsidP="00A26648">
            <w:pPr>
              <w:pStyle w:val="Default0"/>
              <w:rPr>
                <w:rFonts w:ascii="PT Sans Narrow" w:hAnsi="PT Sans Narrow"/>
                <w:b/>
                <w:sz w:val="22"/>
                <w:szCs w:val="22"/>
              </w:rPr>
            </w:pPr>
          </w:p>
        </w:tc>
        <w:tc>
          <w:tcPr>
            <w:tcW w:w="3026" w:type="pct"/>
            <w:gridSpan w:val="3"/>
          </w:tcPr>
          <w:p w:rsidR="00B66855" w:rsidRPr="008A69E5" w:rsidRDefault="00B66855" w:rsidP="00A26648">
            <w:pPr>
              <w:pStyle w:val="Default0"/>
              <w:rPr>
                <w:rFonts w:ascii="PT Sans Narrow" w:hAnsi="PT Sans Narrow"/>
                <w:caps/>
                <w:sz w:val="22"/>
                <w:szCs w:val="22"/>
              </w:rPr>
            </w:pPr>
          </w:p>
          <w:p w:rsidR="00B66855" w:rsidRPr="008A69E5" w:rsidRDefault="00B66855" w:rsidP="00A26648">
            <w:pPr>
              <w:pStyle w:val="Default0"/>
              <w:rPr>
                <w:rFonts w:ascii="PT Sans Narrow" w:hAnsi="PT Sans Narrow"/>
                <w:sz w:val="22"/>
                <w:szCs w:val="22"/>
              </w:rPr>
            </w:pPr>
          </w:p>
        </w:tc>
        <w:tc>
          <w:tcPr>
            <w:tcW w:w="1199" w:type="pct"/>
          </w:tcPr>
          <w:p w:rsidR="00B66855" w:rsidRPr="00B62193" w:rsidRDefault="0060724D" w:rsidP="0060724D">
            <w:pPr>
              <w:pStyle w:val="Default0"/>
              <w:rPr>
                <w:rFonts w:ascii="PT Sans Narrow" w:hAnsi="PT Sans Narrow"/>
                <w:sz w:val="22"/>
                <w:szCs w:val="22"/>
                <w:lang w:val="en-US"/>
              </w:rPr>
            </w:pPr>
            <w:r w:rsidRPr="00B62193">
              <w:rPr>
                <w:rFonts w:ascii="PT Sans Narrow" w:hAnsi="PT Sans Narrow" w:cstheme="minorHAnsi"/>
                <w:color w:val="auto"/>
                <w:sz w:val="20"/>
                <w:szCs w:val="20"/>
                <w:lang w:val="en-US"/>
              </w:rPr>
              <w:t xml:space="preserve">Indicate the project </w:t>
            </w:r>
            <w:r w:rsidRPr="00B62193">
              <w:rPr>
                <w:rFonts w:ascii="PT Sans Narrow" w:hAnsi="PT Sans Narrow" w:cstheme="minorHAnsi"/>
                <w:b/>
                <w:color w:val="auto"/>
                <w:sz w:val="20"/>
                <w:szCs w:val="20"/>
                <w:lang w:val="en-US"/>
              </w:rPr>
              <w:t xml:space="preserve">budget </w:t>
            </w:r>
            <w:r w:rsidRPr="00B62193">
              <w:rPr>
                <w:rFonts w:ascii="PT Sans Narrow" w:hAnsi="PT Sans Narrow" w:cstheme="minorHAnsi"/>
                <w:color w:val="auto"/>
                <w:sz w:val="20"/>
                <w:szCs w:val="20"/>
                <w:lang w:val="en-US"/>
              </w:rPr>
              <w:t xml:space="preserve">un euros. </w:t>
            </w:r>
          </w:p>
        </w:tc>
      </w:tr>
      <w:tr w:rsidR="00B66855" w:rsidRPr="00DA23C1" w:rsidTr="00650A8B">
        <w:trPr>
          <w:trHeight w:val="110"/>
        </w:trPr>
        <w:tc>
          <w:tcPr>
            <w:tcW w:w="775" w:type="pct"/>
          </w:tcPr>
          <w:p w:rsidR="00650A8B" w:rsidRPr="00B62193" w:rsidRDefault="00650A8B" w:rsidP="00A26648">
            <w:pPr>
              <w:pStyle w:val="Default0"/>
              <w:rPr>
                <w:rFonts w:ascii="PT Sans Narrow" w:hAnsi="PT Sans Narrow"/>
                <w:b/>
                <w:sz w:val="22"/>
                <w:szCs w:val="22"/>
                <w:lang w:val="en-US"/>
              </w:rPr>
            </w:pPr>
          </w:p>
          <w:p w:rsidR="00B66855" w:rsidRDefault="00B66855" w:rsidP="00A26648">
            <w:pPr>
              <w:pStyle w:val="Default0"/>
              <w:rPr>
                <w:rFonts w:ascii="PT Sans Narrow" w:hAnsi="PT Sans Narrow"/>
                <w:b/>
                <w:sz w:val="22"/>
                <w:szCs w:val="22"/>
              </w:rPr>
            </w:pPr>
            <w:r w:rsidRPr="00535B4F">
              <w:rPr>
                <w:rFonts w:ascii="PT Sans Narrow" w:hAnsi="PT Sans Narrow"/>
                <w:b/>
                <w:sz w:val="22"/>
                <w:szCs w:val="22"/>
              </w:rPr>
              <w:t xml:space="preserve">Logo </w:t>
            </w:r>
          </w:p>
          <w:p w:rsidR="00650A8B" w:rsidRPr="00DA23C1" w:rsidRDefault="00DA23C1" w:rsidP="00A26648">
            <w:pPr>
              <w:pStyle w:val="Default0"/>
              <w:rPr>
                <w:rFonts w:ascii="PT Sans Narrow" w:hAnsi="PT Sans Narrow"/>
                <w:b/>
                <w:sz w:val="18"/>
                <w:szCs w:val="18"/>
              </w:rPr>
            </w:pPr>
            <w:r w:rsidRPr="00DA23C1">
              <w:rPr>
                <w:rFonts w:ascii="PT Sans Narrow" w:hAnsi="PT Sans Narrow"/>
                <w:sz w:val="18"/>
                <w:szCs w:val="18"/>
                <w:lang w:val="en-US"/>
              </w:rPr>
              <w:t>(not mandatory)</w:t>
            </w:r>
          </w:p>
        </w:tc>
        <w:tc>
          <w:tcPr>
            <w:tcW w:w="3026" w:type="pct"/>
            <w:gridSpan w:val="3"/>
          </w:tcPr>
          <w:p w:rsidR="00B66855" w:rsidRPr="00823C76" w:rsidRDefault="00B66855" w:rsidP="00A26648">
            <w:pPr>
              <w:pStyle w:val="Default0"/>
              <w:rPr>
                <w:rFonts w:ascii="PT Sans Narrow" w:hAnsi="PT Sans Narrow"/>
                <w:i/>
                <w:sz w:val="22"/>
                <w:szCs w:val="22"/>
              </w:rPr>
            </w:pPr>
          </w:p>
        </w:tc>
        <w:tc>
          <w:tcPr>
            <w:tcW w:w="1199" w:type="pct"/>
          </w:tcPr>
          <w:p w:rsidR="00B66855" w:rsidRPr="00B62193" w:rsidRDefault="0020407E" w:rsidP="00A43CBE">
            <w:pPr>
              <w:pStyle w:val="Default0"/>
              <w:rPr>
                <w:rFonts w:ascii="PT Sans Narrow" w:hAnsi="PT Sans Narrow" w:cstheme="minorHAnsi"/>
                <w:color w:val="auto"/>
                <w:sz w:val="20"/>
                <w:szCs w:val="20"/>
                <w:lang w:val="en-US"/>
              </w:rPr>
            </w:pPr>
            <w:r w:rsidRPr="0060724D">
              <w:rPr>
                <w:rFonts w:ascii="PT Sans Narrow" w:hAnsi="PT Sans Narrow" w:cstheme="minorHAnsi"/>
                <w:color w:val="auto"/>
                <w:sz w:val="20"/>
                <w:szCs w:val="20"/>
                <w:lang w:val="en-US"/>
              </w:rPr>
              <w:t xml:space="preserve">Insert </w:t>
            </w:r>
            <w:r w:rsidRPr="00913731">
              <w:rPr>
                <w:rFonts w:ascii="PT Sans Narrow" w:hAnsi="PT Sans Narrow" w:cstheme="minorHAnsi"/>
                <w:b/>
                <w:bCs/>
                <w:color w:val="auto"/>
                <w:sz w:val="20"/>
                <w:szCs w:val="20"/>
                <w:lang w:val="en-US"/>
              </w:rPr>
              <w:t xml:space="preserve">URL, title, description, </w:t>
            </w:r>
            <w:r w:rsidR="00A43CBE">
              <w:rPr>
                <w:rFonts w:ascii="PT Sans Narrow" w:hAnsi="PT Sans Narrow" w:cstheme="minorHAnsi"/>
                <w:b/>
                <w:bCs/>
                <w:color w:val="auto"/>
                <w:sz w:val="20"/>
                <w:szCs w:val="20"/>
                <w:lang w:val="en-US"/>
              </w:rPr>
              <w:t>caption</w:t>
            </w:r>
            <w:r w:rsidRPr="00913731">
              <w:rPr>
                <w:rFonts w:ascii="PT Sans Narrow" w:hAnsi="PT Sans Narrow" w:cstheme="minorHAnsi"/>
                <w:b/>
                <w:color w:val="auto"/>
                <w:sz w:val="20"/>
                <w:szCs w:val="20"/>
                <w:lang w:val="en-US"/>
              </w:rPr>
              <w:t xml:space="preserve"> </w:t>
            </w:r>
            <w:r w:rsidRPr="0060724D">
              <w:rPr>
                <w:rFonts w:ascii="PT Sans Narrow" w:hAnsi="PT Sans Narrow" w:cstheme="minorHAnsi"/>
                <w:b/>
                <w:color w:val="auto"/>
                <w:sz w:val="20"/>
                <w:szCs w:val="20"/>
                <w:lang w:val="en-US"/>
              </w:rPr>
              <w:t xml:space="preserve"> </w:t>
            </w:r>
            <w:r w:rsidRPr="00913731">
              <w:rPr>
                <w:rFonts w:ascii="PT Sans Narrow" w:hAnsi="PT Sans Narrow" w:cstheme="minorHAnsi"/>
                <w:color w:val="auto"/>
                <w:sz w:val="20"/>
                <w:szCs w:val="20"/>
                <w:lang w:val="en-US"/>
              </w:rPr>
              <w:t>to the project logo, not mandatory.</w:t>
            </w:r>
            <w:r w:rsidRPr="0060724D">
              <w:rPr>
                <w:rFonts w:ascii="PT Sans Narrow" w:hAnsi="PT Sans Narrow" w:cstheme="minorHAnsi"/>
                <w:b/>
                <w:color w:val="auto"/>
                <w:sz w:val="20"/>
                <w:szCs w:val="20"/>
                <w:lang w:val="en-US"/>
              </w:rPr>
              <w:t xml:space="preserve">  </w:t>
            </w:r>
          </w:p>
        </w:tc>
      </w:tr>
      <w:tr w:rsidR="00B66855" w:rsidRPr="00DA23C1" w:rsidTr="00650A8B">
        <w:trPr>
          <w:trHeight w:val="110"/>
        </w:trPr>
        <w:tc>
          <w:tcPr>
            <w:tcW w:w="775" w:type="pct"/>
          </w:tcPr>
          <w:p w:rsidR="00650A8B" w:rsidRPr="00B62193" w:rsidRDefault="00650A8B" w:rsidP="00A26648">
            <w:pPr>
              <w:pStyle w:val="Default0"/>
              <w:rPr>
                <w:rFonts w:ascii="PT Sans Narrow" w:hAnsi="PT Sans Narrow"/>
                <w:b/>
                <w:sz w:val="22"/>
                <w:szCs w:val="22"/>
                <w:lang w:val="en-US"/>
              </w:rPr>
            </w:pPr>
          </w:p>
          <w:p w:rsidR="00B66855" w:rsidRDefault="0060724D" w:rsidP="00A26648">
            <w:pPr>
              <w:pStyle w:val="Default0"/>
              <w:rPr>
                <w:rFonts w:ascii="PT Sans Narrow" w:hAnsi="PT Sans Narrow"/>
                <w:b/>
                <w:sz w:val="22"/>
                <w:szCs w:val="22"/>
              </w:rPr>
            </w:pPr>
            <w:proofErr w:type="spellStart"/>
            <w:r>
              <w:rPr>
                <w:rFonts w:ascii="PT Sans Narrow" w:hAnsi="PT Sans Narrow"/>
                <w:b/>
                <w:sz w:val="22"/>
                <w:szCs w:val="22"/>
              </w:rPr>
              <w:t>Significant</w:t>
            </w:r>
            <w:proofErr w:type="spellEnd"/>
          </w:p>
          <w:p w:rsidR="0060724D" w:rsidRDefault="0060724D" w:rsidP="00A26648">
            <w:pPr>
              <w:pStyle w:val="Default0"/>
              <w:rPr>
                <w:rFonts w:ascii="PT Sans Narrow" w:hAnsi="PT Sans Narrow"/>
                <w:b/>
                <w:sz w:val="22"/>
                <w:szCs w:val="22"/>
              </w:rPr>
            </w:pPr>
            <w:r>
              <w:rPr>
                <w:rFonts w:ascii="PT Sans Narrow" w:hAnsi="PT Sans Narrow"/>
                <w:b/>
                <w:sz w:val="22"/>
                <w:szCs w:val="22"/>
              </w:rPr>
              <w:t>Photo</w:t>
            </w:r>
          </w:p>
          <w:p w:rsidR="00DA23C1" w:rsidRPr="00DA23C1" w:rsidRDefault="00DA23C1" w:rsidP="00A26648">
            <w:pPr>
              <w:pStyle w:val="Default0"/>
              <w:rPr>
                <w:rFonts w:ascii="PT Sans Narrow" w:hAnsi="PT Sans Narrow"/>
                <w:b/>
                <w:sz w:val="18"/>
                <w:szCs w:val="18"/>
              </w:rPr>
            </w:pPr>
            <w:r w:rsidRPr="00DA23C1">
              <w:rPr>
                <w:rFonts w:ascii="PT Sans Narrow" w:hAnsi="PT Sans Narrow"/>
                <w:sz w:val="18"/>
                <w:szCs w:val="18"/>
                <w:lang w:val="en-US"/>
              </w:rPr>
              <w:t>(not mandatory)</w:t>
            </w:r>
          </w:p>
        </w:tc>
        <w:tc>
          <w:tcPr>
            <w:tcW w:w="3026" w:type="pct"/>
            <w:gridSpan w:val="3"/>
          </w:tcPr>
          <w:p w:rsidR="00B66855" w:rsidRPr="00823C76" w:rsidRDefault="00B66855" w:rsidP="00A26648">
            <w:pPr>
              <w:pStyle w:val="Default0"/>
              <w:rPr>
                <w:rFonts w:ascii="PT Sans Narrow" w:hAnsi="PT Sans Narrow"/>
                <w:i/>
                <w:sz w:val="22"/>
                <w:szCs w:val="22"/>
              </w:rPr>
            </w:pPr>
          </w:p>
        </w:tc>
        <w:tc>
          <w:tcPr>
            <w:tcW w:w="1199" w:type="pct"/>
          </w:tcPr>
          <w:p w:rsidR="00B66855" w:rsidRPr="00B62193" w:rsidRDefault="0020407E" w:rsidP="00A43CBE">
            <w:pPr>
              <w:pStyle w:val="Default0"/>
              <w:rPr>
                <w:rFonts w:ascii="PT Sans Narrow" w:hAnsi="PT Sans Narrow" w:cstheme="minorHAnsi"/>
                <w:color w:val="auto"/>
                <w:sz w:val="20"/>
                <w:szCs w:val="20"/>
                <w:lang w:val="en-US"/>
              </w:rPr>
            </w:pPr>
            <w:r w:rsidRPr="00B62193">
              <w:rPr>
                <w:rFonts w:ascii="PT Sans Narrow" w:hAnsi="PT Sans Narrow" w:cstheme="minorHAnsi"/>
                <w:color w:val="auto"/>
                <w:sz w:val="20"/>
                <w:szCs w:val="20"/>
                <w:lang w:val="en-US"/>
              </w:rPr>
              <w:t xml:space="preserve">Insert </w:t>
            </w:r>
            <w:r w:rsidRPr="00B62193">
              <w:rPr>
                <w:rFonts w:ascii="PT Sans Narrow" w:hAnsi="PT Sans Narrow" w:cstheme="minorHAnsi"/>
                <w:b/>
                <w:color w:val="auto"/>
                <w:sz w:val="20"/>
                <w:szCs w:val="20"/>
                <w:lang w:val="en-US"/>
              </w:rPr>
              <w:t>the URL</w:t>
            </w:r>
            <w:r>
              <w:rPr>
                <w:rFonts w:ascii="PT Sans Narrow" w:hAnsi="PT Sans Narrow" w:cstheme="minorHAnsi"/>
                <w:b/>
                <w:color w:val="auto"/>
                <w:sz w:val="20"/>
                <w:szCs w:val="20"/>
                <w:lang w:val="en-US"/>
              </w:rPr>
              <w:t xml:space="preserve">, </w:t>
            </w:r>
            <w:r w:rsidRPr="00913731">
              <w:rPr>
                <w:rFonts w:ascii="PT Sans Narrow" w:hAnsi="PT Sans Narrow" w:cstheme="minorHAnsi"/>
                <w:b/>
                <w:bCs/>
                <w:color w:val="auto"/>
                <w:sz w:val="20"/>
                <w:szCs w:val="20"/>
                <w:lang w:val="en-US"/>
              </w:rPr>
              <w:t xml:space="preserve">title, description, </w:t>
            </w:r>
            <w:r w:rsidR="00A43CBE">
              <w:rPr>
                <w:rFonts w:ascii="PT Sans Narrow" w:hAnsi="PT Sans Narrow" w:cstheme="minorHAnsi"/>
                <w:b/>
                <w:bCs/>
                <w:color w:val="auto"/>
                <w:sz w:val="20"/>
                <w:szCs w:val="20"/>
                <w:lang w:val="en-US"/>
              </w:rPr>
              <w:t>caption</w:t>
            </w:r>
            <w:r w:rsidRPr="00913731">
              <w:rPr>
                <w:rFonts w:ascii="PT Sans Narrow" w:hAnsi="PT Sans Narrow" w:cstheme="minorHAnsi"/>
                <w:b/>
                <w:color w:val="auto"/>
                <w:sz w:val="20"/>
                <w:szCs w:val="20"/>
                <w:lang w:val="en-US"/>
              </w:rPr>
              <w:t xml:space="preserve"> </w:t>
            </w:r>
            <w:r w:rsidRPr="00B62193">
              <w:rPr>
                <w:rFonts w:ascii="PT Sans Narrow" w:hAnsi="PT Sans Narrow" w:cstheme="minorHAnsi"/>
                <w:b/>
                <w:color w:val="auto"/>
                <w:sz w:val="20"/>
                <w:szCs w:val="20"/>
                <w:lang w:val="en-US"/>
              </w:rPr>
              <w:t>to a significant image</w:t>
            </w:r>
            <w:r w:rsidRPr="00B62193">
              <w:rPr>
                <w:rFonts w:ascii="PT Sans Narrow" w:hAnsi="PT Sans Narrow" w:cstheme="minorHAnsi"/>
                <w:color w:val="auto"/>
                <w:sz w:val="20"/>
                <w:szCs w:val="20"/>
                <w:lang w:val="en-US"/>
              </w:rPr>
              <w:t xml:space="preserve"> that can represent the heart or some significant aspect of the project, not mandatory.</w:t>
            </w:r>
          </w:p>
        </w:tc>
      </w:tr>
      <w:tr w:rsidR="00B66855" w:rsidRPr="00823C76" w:rsidTr="00FD2E1E">
        <w:trPr>
          <w:trHeight w:val="471"/>
        </w:trPr>
        <w:tc>
          <w:tcPr>
            <w:tcW w:w="3801" w:type="pct"/>
            <w:gridSpan w:val="4"/>
            <w:shd w:val="clear" w:color="auto" w:fill="A6A6A6"/>
            <w:vAlign w:val="center"/>
          </w:tcPr>
          <w:p w:rsidR="00B66855" w:rsidRPr="00760961" w:rsidRDefault="00D223DD" w:rsidP="00FD2E1E">
            <w:pPr>
              <w:pStyle w:val="Default0"/>
              <w:rPr>
                <w:rFonts w:ascii="PT Sans Narrow" w:hAnsi="PT Sans Narrow"/>
                <w:highlight w:val="yellow"/>
              </w:rPr>
            </w:pPr>
            <w:proofErr w:type="spellStart"/>
            <w:r>
              <w:rPr>
                <w:rFonts w:ascii="PT Sans Narrow" w:hAnsi="PT Sans Narrow"/>
                <w:b/>
                <w:bCs/>
              </w:rPr>
              <w:lastRenderedPageBreak/>
              <w:t>Duration</w:t>
            </w:r>
            <w:proofErr w:type="spellEnd"/>
          </w:p>
        </w:tc>
        <w:tc>
          <w:tcPr>
            <w:tcW w:w="1199" w:type="pct"/>
            <w:shd w:val="clear" w:color="auto" w:fill="A6A6A6"/>
          </w:tcPr>
          <w:p w:rsidR="00B66855" w:rsidRPr="00760961" w:rsidRDefault="00B66855" w:rsidP="00A26648">
            <w:pPr>
              <w:pStyle w:val="Default0"/>
              <w:rPr>
                <w:rFonts w:ascii="PT Sans Narrow" w:hAnsi="PT Sans Narrow"/>
                <w:b/>
                <w:bCs/>
                <w:sz w:val="22"/>
                <w:szCs w:val="22"/>
              </w:rPr>
            </w:pPr>
          </w:p>
        </w:tc>
      </w:tr>
      <w:tr w:rsidR="00B66855" w:rsidRPr="00DA23C1" w:rsidTr="00650A8B">
        <w:trPr>
          <w:trHeight w:val="357"/>
        </w:trPr>
        <w:tc>
          <w:tcPr>
            <w:tcW w:w="775" w:type="pct"/>
          </w:tcPr>
          <w:p w:rsidR="00B66855" w:rsidRPr="00535B4F" w:rsidRDefault="00D223DD" w:rsidP="00A26648">
            <w:pPr>
              <w:pStyle w:val="Default0"/>
              <w:rPr>
                <w:rFonts w:ascii="PT Sans Narrow" w:hAnsi="PT Sans Narrow"/>
                <w:sz w:val="22"/>
                <w:szCs w:val="22"/>
              </w:rPr>
            </w:pPr>
            <w:r>
              <w:rPr>
                <w:rFonts w:ascii="PT Sans Narrow" w:hAnsi="PT Sans Narrow"/>
                <w:b/>
                <w:bCs/>
                <w:sz w:val="22"/>
                <w:szCs w:val="22"/>
              </w:rPr>
              <w:t>Start Date</w:t>
            </w:r>
            <w:r w:rsidR="00B66855" w:rsidRPr="00535B4F">
              <w:rPr>
                <w:rFonts w:ascii="PT Sans Narrow" w:hAnsi="PT Sans Narrow"/>
                <w:b/>
                <w:bCs/>
                <w:sz w:val="22"/>
                <w:szCs w:val="22"/>
              </w:rPr>
              <w:t xml:space="preserve"> </w:t>
            </w:r>
          </w:p>
        </w:tc>
        <w:tc>
          <w:tcPr>
            <w:tcW w:w="934" w:type="pct"/>
          </w:tcPr>
          <w:p w:rsidR="00B66855" w:rsidRPr="00823C76" w:rsidRDefault="00B66855" w:rsidP="00A26648">
            <w:pPr>
              <w:pStyle w:val="Default0"/>
              <w:rPr>
                <w:rFonts w:ascii="PT Sans Narrow" w:hAnsi="PT Sans Narrow"/>
                <w:b/>
                <w:sz w:val="22"/>
                <w:szCs w:val="22"/>
                <w:lang w:val="en-US"/>
              </w:rPr>
            </w:pPr>
          </w:p>
        </w:tc>
        <w:tc>
          <w:tcPr>
            <w:tcW w:w="935" w:type="pct"/>
          </w:tcPr>
          <w:p w:rsidR="00F43F99" w:rsidRDefault="00D223DD" w:rsidP="00A26648">
            <w:pPr>
              <w:pStyle w:val="Default0"/>
              <w:rPr>
                <w:rFonts w:ascii="PT Sans Narrow" w:hAnsi="PT Sans Narrow"/>
                <w:b/>
                <w:sz w:val="22"/>
                <w:szCs w:val="22"/>
              </w:rPr>
            </w:pPr>
            <w:r>
              <w:rPr>
                <w:rFonts w:ascii="PT Sans Narrow" w:hAnsi="PT Sans Narrow"/>
                <w:b/>
                <w:sz w:val="22"/>
                <w:szCs w:val="22"/>
              </w:rPr>
              <w:t>End date</w:t>
            </w:r>
          </w:p>
          <w:p w:rsidR="00B66855" w:rsidRPr="00823C76" w:rsidRDefault="00B66855" w:rsidP="00D223DD">
            <w:pPr>
              <w:pStyle w:val="Default0"/>
              <w:rPr>
                <w:rFonts w:ascii="PT Sans Narrow" w:hAnsi="PT Sans Narrow"/>
                <w:b/>
                <w:sz w:val="22"/>
                <w:szCs w:val="22"/>
              </w:rPr>
            </w:pPr>
            <w:r w:rsidRPr="00272717">
              <w:rPr>
                <w:rFonts w:ascii="PT Sans Narrow" w:hAnsi="PT Sans Narrow"/>
                <w:sz w:val="22"/>
                <w:szCs w:val="22"/>
              </w:rPr>
              <w:t>(</w:t>
            </w:r>
            <w:proofErr w:type="spellStart"/>
            <w:r w:rsidR="00D223DD">
              <w:rPr>
                <w:rFonts w:ascii="PT Sans Narrow" w:hAnsi="PT Sans Narrow"/>
                <w:sz w:val="22"/>
                <w:szCs w:val="22"/>
              </w:rPr>
              <w:t>if</w:t>
            </w:r>
            <w:proofErr w:type="spellEnd"/>
            <w:r w:rsidR="00D223DD">
              <w:rPr>
                <w:rFonts w:ascii="PT Sans Narrow" w:hAnsi="PT Sans Narrow"/>
                <w:sz w:val="22"/>
                <w:szCs w:val="22"/>
              </w:rPr>
              <w:t xml:space="preserve"> </w:t>
            </w:r>
            <w:proofErr w:type="spellStart"/>
            <w:r w:rsidR="00D223DD">
              <w:rPr>
                <w:rFonts w:ascii="PT Sans Narrow" w:hAnsi="PT Sans Narrow"/>
                <w:sz w:val="22"/>
                <w:szCs w:val="22"/>
              </w:rPr>
              <w:t>relevant</w:t>
            </w:r>
            <w:proofErr w:type="spellEnd"/>
            <w:r w:rsidRPr="00272717">
              <w:rPr>
                <w:rFonts w:ascii="PT Sans Narrow" w:hAnsi="PT Sans Narrow"/>
                <w:sz w:val="22"/>
                <w:szCs w:val="22"/>
              </w:rPr>
              <w:t>)</w:t>
            </w:r>
          </w:p>
        </w:tc>
        <w:tc>
          <w:tcPr>
            <w:tcW w:w="1157" w:type="pct"/>
          </w:tcPr>
          <w:p w:rsidR="00B66855" w:rsidRPr="00823C76" w:rsidRDefault="00B66855" w:rsidP="00A26648">
            <w:pPr>
              <w:pStyle w:val="Default0"/>
              <w:rPr>
                <w:rFonts w:ascii="PT Sans Narrow" w:hAnsi="PT Sans Narrow"/>
                <w:b/>
                <w:sz w:val="22"/>
                <w:szCs w:val="22"/>
              </w:rPr>
            </w:pPr>
          </w:p>
        </w:tc>
        <w:tc>
          <w:tcPr>
            <w:tcW w:w="1199" w:type="pct"/>
          </w:tcPr>
          <w:p w:rsidR="00B66855" w:rsidRPr="00B62193" w:rsidRDefault="00564312" w:rsidP="003D6843">
            <w:pPr>
              <w:pStyle w:val="Default0"/>
              <w:rPr>
                <w:rFonts w:ascii="PT Sans Narrow" w:hAnsi="PT Sans Narrow"/>
                <w:b/>
                <w:sz w:val="22"/>
                <w:szCs w:val="22"/>
                <w:lang w:val="en-US"/>
              </w:rPr>
            </w:pPr>
            <w:r w:rsidRPr="00564312">
              <w:rPr>
                <w:rFonts w:ascii="PT Sans Narrow" w:hAnsi="PT Sans Narrow" w:cstheme="minorHAnsi"/>
                <w:color w:val="auto"/>
                <w:sz w:val="20"/>
                <w:szCs w:val="20"/>
                <w:lang w:val="en-US"/>
              </w:rPr>
              <w:t xml:space="preserve">The project can still be ongoing, therefore the end date can also be after the submission deadline. </w:t>
            </w:r>
          </w:p>
        </w:tc>
      </w:tr>
      <w:tr w:rsidR="00B66855" w:rsidRPr="00823C76" w:rsidTr="00650A8B">
        <w:trPr>
          <w:trHeight w:val="358"/>
        </w:trPr>
        <w:tc>
          <w:tcPr>
            <w:tcW w:w="775" w:type="pct"/>
            <w:shd w:val="clear" w:color="auto" w:fill="A6A6A6"/>
          </w:tcPr>
          <w:p w:rsidR="00890C77" w:rsidRDefault="00890C77" w:rsidP="00A26648">
            <w:pPr>
              <w:pStyle w:val="Default0"/>
              <w:rPr>
                <w:rFonts w:ascii="PT Sans Narrow" w:hAnsi="PT Sans Narrow"/>
                <w:b/>
                <w:lang w:val="en-US"/>
              </w:rPr>
            </w:pPr>
            <w:r>
              <w:rPr>
                <w:rFonts w:ascii="PT Sans Narrow" w:hAnsi="PT Sans Narrow"/>
                <w:b/>
                <w:lang w:val="en-US"/>
              </w:rPr>
              <w:t>Geographic</w:t>
            </w:r>
          </w:p>
          <w:p w:rsidR="00B66855" w:rsidRPr="00535B4F" w:rsidRDefault="00890C77" w:rsidP="00A26648">
            <w:pPr>
              <w:pStyle w:val="Default0"/>
              <w:rPr>
                <w:rFonts w:ascii="PT Sans Narrow" w:hAnsi="PT Sans Narrow"/>
                <w:b/>
                <w:lang w:val="en-US"/>
              </w:rPr>
            </w:pPr>
            <w:r>
              <w:rPr>
                <w:rFonts w:ascii="PT Sans Narrow" w:hAnsi="PT Sans Narrow"/>
                <w:b/>
                <w:lang w:val="en-US"/>
              </w:rPr>
              <w:t>Area</w:t>
            </w:r>
            <w:r w:rsidR="00B66855" w:rsidRPr="00535B4F">
              <w:rPr>
                <w:rFonts w:ascii="PT Sans Narrow" w:hAnsi="PT Sans Narrow"/>
                <w:b/>
                <w:lang w:val="en-US"/>
              </w:rPr>
              <w:t xml:space="preserve"> </w:t>
            </w:r>
          </w:p>
        </w:tc>
        <w:tc>
          <w:tcPr>
            <w:tcW w:w="3026" w:type="pct"/>
            <w:gridSpan w:val="3"/>
            <w:shd w:val="clear" w:color="auto" w:fill="A6A6A6"/>
          </w:tcPr>
          <w:p w:rsidR="00B66855" w:rsidRPr="00823C76" w:rsidRDefault="00B66855" w:rsidP="00A26648">
            <w:pPr>
              <w:pStyle w:val="Default0"/>
              <w:rPr>
                <w:rFonts w:ascii="PT Sans Narrow" w:hAnsi="PT Sans Narrow"/>
                <w:sz w:val="22"/>
                <w:szCs w:val="22"/>
              </w:rPr>
            </w:pPr>
          </w:p>
        </w:tc>
        <w:tc>
          <w:tcPr>
            <w:tcW w:w="1199" w:type="pct"/>
            <w:shd w:val="clear" w:color="auto" w:fill="A6A6A6"/>
          </w:tcPr>
          <w:p w:rsidR="00B66855" w:rsidRPr="00823C76" w:rsidRDefault="00B66855" w:rsidP="00A26648">
            <w:pPr>
              <w:pStyle w:val="Default0"/>
              <w:rPr>
                <w:rFonts w:ascii="PT Sans Narrow" w:hAnsi="PT Sans Narrow"/>
                <w:b/>
                <w:sz w:val="22"/>
                <w:szCs w:val="22"/>
              </w:rPr>
            </w:pPr>
          </w:p>
        </w:tc>
      </w:tr>
      <w:tr w:rsidR="00B66855" w:rsidRPr="00DA23C1" w:rsidTr="00F43F99">
        <w:trPr>
          <w:trHeight w:val="110"/>
        </w:trPr>
        <w:tc>
          <w:tcPr>
            <w:tcW w:w="775" w:type="pct"/>
          </w:tcPr>
          <w:p w:rsidR="00B66855" w:rsidRDefault="00890C77" w:rsidP="00A26648">
            <w:pPr>
              <w:pStyle w:val="Default0"/>
              <w:rPr>
                <w:rFonts w:ascii="PT Sans Narrow" w:hAnsi="PT Sans Narrow"/>
                <w:b/>
                <w:sz w:val="22"/>
                <w:szCs w:val="22"/>
                <w:lang w:val="en-US"/>
              </w:rPr>
            </w:pPr>
            <w:r>
              <w:rPr>
                <w:rFonts w:ascii="PT Sans Narrow" w:hAnsi="PT Sans Narrow"/>
                <w:b/>
                <w:sz w:val="22"/>
                <w:szCs w:val="22"/>
                <w:lang w:val="en-US"/>
              </w:rPr>
              <w:t>Main</w:t>
            </w:r>
          </w:p>
          <w:p w:rsidR="00890C77" w:rsidRDefault="00890C77" w:rsidP="00A26648">
            <w:pPr>
              <w:pStyle w:val="Default0"/>
              <w:rPr>
                <w:rFonts w:ascii="PT Sans Narrow" w:hAnsi="PT Sans Narrow"/>
                <w:b/>
                <w:sz w:val="22"/>
                <w:szCs w:val="22"/>
                <w:lang w:val="en-US"/>
              </w:rPr>
            </w:pPr>
            <w:r>
              <w:rPr>
                <w:rFonts w:ascii="PT Sans Narrow" w:hAnsi="PT Sans Narrow"/>
                <w:b/>
                <w:sz w:val="22"/>
                <w:szCs w:val="22"/>
                <w:lang w:val="en-US"/>
              </w:rPr>
              <w:t>Region</w:t>
            </w:r>
          </w:p>
          <w:p w:rsidR="00707DF7" w:rsidRPr="00707DF7" w:rsidRDefault="00707DF7" w:rsidP="00A26648">
            <w:pPr>
              <w:pStyle w:val="Default0"/>
              <w:rPr>
                <w:rFonts w:ascii="PT Sans Narrow" w:hAnsi="PT Sans Narrow"/>
                <w:b/>
                <w:sz w:val="18"/>
                <w:szCs w:val="18"/>
                <w:lang w:val="en-US"/>
              </w:rPr>
            </w:pPr>
            <w:r w:rsidRPr="00707DF7">
              <w:rPr>
                <w:rFonts w:ascii="PT Sans Narrow" w:hAnsi="PT Sans Narrow"/>
                <w:sz w:val="18"/>
                <w:szCs w:val="18"/>
                <w:lang w:val="en-US"/>
              </w:rPr>
              <w:t>(not mandatory)</w:t>
            </w:r>
          </w:p>
        </w:tc>
        <w:tc>
          <w:tcPr>
            <w:tcW w:w="934" w:type="pct"/>
          </w:tcPr>
          <w:p w:rsidR="00B66855" w:rsidRPr="00823C76" w:rsidRDefault="00B66855" w:rsidP="00A26648">
            <w:pPr>
              <w:pStyle w:val="Default0"/>
              <w:rPr>
                <w:rFonts w:ascii="PT Sans Narrow" w:hAnsi="PT Sans Narrow"/>
                <w:sz w:val="22"/>
                <w:szCs w:val="22"/>
                <w:lang w:val="en-US"/>
              </w:rPr>
            </w:pPr>
          </w:p>
        </w:tc>
        <w:tc>
          <w:tcPr>
            <w:tcW w:w="935" w:type="pct"/>
          </w:tcPr>
          <w:p w:rsidR="00B66855" w:rsidRPr="00823C76" w:rsidRDefault="00707DF7" w:rsidP="00890C77">
            <w:pPr>
              <w:pStyle w:val="Default0"/>
              <w:rPr>
                <w:rFonts w:ascii="PT Sans Narrow" w:hAnsi="PT Sans Narrow"/>
                <w:sz w:val="22"/>
                <w:szCs w:val="22"/>
                <w:lang w:val="en-US"/>
              </w:rPr>
            </w:pPr>
            <w:r>
              <w:rPr>
                <w:rFonts w:ascii="PT Sans Narrow" w:hAnsi="PT Sans Narrow"/>
                <w:b/>
                <w:sz w:val="22"/>
                <w:szCs w:val="22"/>
                <w:lang w:val="en-US"/>
              </w:rPr>
              <w:t>Country</w:t>
            </w:r>
          </w:p>
        </w:tc>
        <w:tc>
          <w:tcPr>
            <w:tcW w:w="1157" w:type="pct"/>
          </w:tcPr>
          <w:p w:rsidR="00B66855" w:rsidRPr="00823C76" w:rsidRDefault="00B66855" w:rsidP="00A26648">
            <w:pPr>
              <w:pStyle w:val="Default0"/>
              <w:rPr>
                <w:rFonts w:ascii="PT Sans Narrow" w:hAnsi="PT Sans Narrow"/>
                <w:sz w:val="22"/>
                <w:szCs w:val="22"/>
                <w:lang w:val="en-US"/>
              </w:rPr>
            </w:pPr>
          </w:p>
        </w:tc>
        <w:tc>
          <w:tcPr>
            <w:tcW w:w="1199" w:type="pct"/>
          </w:tcPr>
          <w:p w:rsidR="00B66855" w:rsidRPr="00B62193" w:rsidRDefault="00B66855" w:rsidP="00890C77">
            <w:pPr>
              <w:suppressAutoHyphens w:val="0"/>
              <w:spacing w:after="0" w:line="240" w:lineRule="auto"/>
              <w:rPr>
                <w:rFonts w:ascii="PT Sans Narrow" w:hAnsi="PT Sans Narrow"/>
                <w:sz w:val="22"/>
                <w:szCs w:val="22"/>
                <w:lang w:val="en-US"/>
              </w:rPr>
            </w:pPr>
            <w:r w:rsidRPr="00B62193">
              <w:rPr>
                <w:rFonts w:ascii="PT Sans Narrow" w:eastAsia="Times New Roman" w:hAnsi="PT Sans Narrow" w:cstheme="minorHAnsi"/>
                <w:lang w:val="en-US" w:eastAsia="it-IT"/>
              </w:rPr>
              <w:t>I</w:t>
            </w:r>
            <w:r w:rsidR="00890C77" w:rsidRPr="00B62193">
              <w:rPr>
                <w:rFonts w:ascii="PT Sans Narrow" w:eastAsia="Times New Roman" w:hAnsi="PT Sans Narrow" w:cstheme="minorHAnsi"/>
                <w:lang w:val="en-US" w:eastAsia="it-IT"/>
              </w:rPr>
              <w:t xml:space="preserve">ndicate the main place where the project took place, in case this involved more regions. </w:t>
            </w:r>
          </w:p>
        </w:tc>
      </w:tr>
      <w:tr w:rsidR="00B66855" w:rsidRPr="00DA23C1" w:rsidTr="00F43F99">
        <w:trPr>
          <w:trHeight w:val="621"/>
        </w:trPr>
        <w:tc>
          <w:tcPr>
            <w:tcW w:w="775" w:type="pct"/>
          </w:tcPr>
          <w:p w:rsidR="00B66855" w:rsidRPr="00890C77" w:rsidRDefault="00890C77" w:rsidP="00707DF7">
            <w:pPr>
              <w:pStyle w:val="Default0"/>
              <w:rPr>
                <w:rFonts w:ascii="PT Sans Narrow" w:hAnsi="PT Sans Narrow"/>
                <w:b/>
                <w:sz w:val="22"/>
                <w:szCs w:val="22"/>
              </w:rPr>
            </w:pPr>
            <w:r>
              <w:rPr>
                <w:rFonts w:ascii="PT Sans Narrow" w:hAnsi="PT Sans Narrow"/>
                <w:b/>
                <w:sz w:val="22"/>
                <w:szCs w:val="22"/>
              </w:rPr>
              <w:t>City/</w:t>
            </w:r>
            <w:r w:rsidR="00707DF7">
              <w:rPr>
                <w:rFonts w:ascii="PT Sans Narrow" w:hAnsi="PT Sans Narrow"/>
                <w:b/>
                <w:sz w:val="22"/>
                <w:szCs w:val="22"/>
              </w:rPr>
              <w:t>Area</w:t>
            </w:r>
          </w:p>
        </w:tc>
        <w:tc>
          <w:tcPr>
            <w:tcW w:w="934" w:type="pct"/>
          </w:tcPr>
          <w:p w:rsidR="00B66855" w:rsidRPr="003476F0" w:rsidRDefault="00B66855" w:rsidP="00A26648">
            <w:pPr>
              <w:pStyle w:val="Default0"/>
              <w:rPr>
                <w:rFonts w:ascii="PT Sans Narrow" w:hAnsi="PT Sans Narrow"/>
                <w:sz w:val="22"/>
                <w:szCs w:val="22"/>
              </w:rPr>
            </w:pPr>
          </w:p>
        </w:tc>
        <w:tc>
          <w:tcPr>
            <w:tcW w:w="935" w:type="pct"/>
          </w:tcPr>
          <w:p w:rsidR="00B66855" w:rsidRDefault="00707DF7" w:rsidP="00A26648">
            <w:pPr>
              <w:pStyle w:val="Default0"/>
              <w:rPr>
                <w:rFonts w:ascii="PT Sans Narrow" w:hAnsi="PT Sans Narrow"/>
                <w:b/>
                <w:sz w:val="22"/>
                <w:szCs w:val="22"/>
              </w:rPr>
            </w:pPr>
            <w:r>
              <w:rPr>
                <w:rFonts w:ascii="PT Sans Narrow" w:hAnsi="PT Sans Narrow"/>
                <w:b/>
                <w:sz w:val="22"/>
                <w:szCs w:val="22"/>
              </w:rPr>
              <w:t>Postal</w:t>
            </w:r>
            <w:r w:rsidR="00F03074">
              <w:rPr>
                <w:rFonts w:ascii="PT Sans Narrow" w:hAnsi="PT Sans Narrow"/>
                <w:b/>
                <w:sz w:val="22"/>
                <w:szCs w:val="22"/>
              </w:rPr>
              <w:t xml:space="preserve"> code</w:t>
            </w:r>
          </w:p>
          <w:p w:rsidR="00707DF7" w:rsidRPr="00823C76" w:rsidRDefault="00707DF7" w:rsidP="00A26648">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1157" w:type="pct"/>
          </w:tcPr>
          <w:p w:rsidR="00B66855" w:rsidRPr="00823C76" w:rsidRDefault="00B66855" w:rsidP="00A26648">
            <w:pPr>
              <w:pStyle w:val="Default0"/>
              <w:rPr>
                <w:rFonts w:ascii="PT Sans Narrow" w:hAnsi="PT Sans Narrow"/>
                <w:b/>
                <w:sz w:val="22"/>
                <w:szCs w:val="22"/>
                <w:lang w:val="en-US"/>
              </w:rPr>
            </w:pPr>
          </w:p>
        </w:tc>
        <w:tc>
          <w:tcPr>
            <w:tcW w:w="1199" w:type="pct"/>
          </w:tcPr>
          <w:p w:rsidR="00B66855" w:rsidRPr="00F03074" w:rsidRDefault="00F03074" w:rsidP="00707DF7">
            <w:pPr>
              <w:pStyle w:val="Default0"/>
              <w:rPr>
                <w:rFonts w:ascii="PT Sans Narrow" w:hAnsi="PT Sans Narrow"/>
                <w:b/>
                <w:sz w:val="20"/>
                <w:szCs w:val="20"/>
                <w:lang w:val="en-US"/>
              </w:rPr>
            </w:pPr>
            <w:r w:rsidRPr="00F03074">
              <w:rPr>
                <w:rFonts w:ascii="PT Sans Narrow" w:hAnsi="PT Sans Narrow"/>
                <w:sz w:val="20"/>
                <w:szCs w:val="20"/>
                <w:lang w:val="en-US"/>
              </w:rPr>
              <w:t>It is not mandatory to indicate the</w:t>
            </w:r>
            <w:r w:rsidR="00707DF7">
              <w:rPr>
                <w:rFonts w:ascii="PT Sans Narrow" w:hAnsi="PT Sans Narrow"/>
                <w:sz w:val="20"/>
                <w:szCs w:val="20"/>
                <w:lang w:val="en-US"/>
              </w:rPr>
              <w:t xml:space="preserve"> main region and the postal code</w:t>
            </w:r>
          </w:p>
        </w:tc>
      </w:tr>
    </w:tbl>
    <w:p w:rsidR="00B66855" w:rsidRPr="00F03074" w:rsidRDefault="00B66855" w:rsidP="00B66855">
      <w:pPr>
        <w:spacing w:after="0" w:line="200" w:lineRule="atLeast"/>
        <w:jc w:val="both"/>
        <w:rPr>
          <w:rFonts w:ascii="PT Sans Narrow" w:hAnsi="PT Sans Narrow" w:cs="Arial"/>
          <w:b/>
          <w:bCs/>
          <w:color w:val="000000"/>
          <w:lang w:val="en-US"/>
        </w:rPr>
      </w:pPr>
    </w:p>
    <w:p w:rsidR="00304DB6" w:rsidRDefault="00304DB6" w:rsidP="00B66855">
      <w:pPr>
        <w:spacing w:after="0" w:line="200" w:lineRule="atLeast"/>
        <w:jc w:val="both"/>
        <w:rPr>
          <w:rFonts w:ascii="PT Sans Narrow" w:hAnsi="PT Sans Narrow" w:cs="Arial"/>
          <w:b/>
          <w:bCs/>
          <w:color w:val="E05655"/>
          <w:sz w:val="28"/>
          <w:szCs w:val="28"/>
          <w:lang w:val="en-US"/>
        </w:rPr>
      </w:pPr>
    </w:p>
    <w:p w:rsidR="00B66855" w:rsidRPr="00B62193" w:rsidRDefault="00B66855" w:rsidP="00B66855">
      <w:pPr>
        <w:spacing w:after="0" w:line="200" w:lineRule="atLeast"/>
        <w:jc w:val="both"/>
        <w:rPr>
          <w:rFonts w:ascii="PT Sans Narrow" w:hAnsi="PT Sans Narrow" w:cs="Arial"/>
          <w:b/>
          <w:bCs/>
          <w:color w:val="E05655"/>
          <w:sz w:val="28"/>
          <w:szCs w:val="28"/>
          <w:lang w:val="en-US"/>
        </w:rPr>
      </w:pPr>
      <w:r w:rsidRPr="00B62193">
        <w:rPr>
          <w:rFonts w:ascii="PT Sans Narrow" w:hAnsi="PT Sans Narrow" w:cs="Arial"/>
          <w:b/>
          <w:bCs/>
          <w:color w:val="E05655"/>
          <w:sz w:val="28"/>
          <w:szCs w:val="28"/>
          <w:lang w:val="en-US"/>
        </w:rPr>
        <w:t xml:space="preserve">Partnership </w:t>
      </w:r>
    </w:p>
    <w:p w:rsidR="00B66855" w:rsidRPr="00B62193" w:rsidRDefault="00A93C36" w:rsidP="00B66855">
      <w:pPr>
        <w:spacing w:after="0" w:line="200" w:lineRule="atLeast"/>
        <w:jc w:val="both"/>
        <w:rPr>
          <w:rFonts w:ascii="PT Sans Narrow" w:hAnsi="PT Sans Narrow" w:cs="Arial"/>
          <w:bCs/>
          <w:color w:val="000000"/>
          <w:sz w:val="24"/>
          <w:szCs w:val="24"/>
          <w:lang w:val="en-US"/>
        </w:rPr>
      </w:pPr>
      <w:r w:rsidRPr="00A93C36">
        <w:rPr>
          <w:rFonts w:ascii="PT Sans Narrow" w:hAnsi="PT Sans Narrow" w:cs="Arial"/>
          <w:bCs/>
          <w:color w:val="000000"/>
          <w:sz w:val="24"/>
          <w:szCs w:val="24"/>
          <w:lang w:val="en-US"/>
        </w:rPr>
        <w:t xml:space="preserve">For each project partner it is mandatory to fill out a chart with all the information. </w:t>
      </w:r>
    </w:p>
    <w:p w:rsidR="006309C0" w:rsidRPr="00B62193" w:rsidRDefault="006309C0" w:rsidP="00B66855">
      <w:pPr>
        <w:spacing w:after="0" w:line="200" w:lineRule="atLeast"/>
        <w:jc w:val="both"/>
        <w:rPr>
          <w:rFonts w:ascii="PT Sans Narrow" w:hAnsi="PT Sans Narrow"/>
          <w:b/>
          <w:bCs/>
          <w:sz w:val="22"/>
          <w:szCs w:val="22"/>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410"/>
        <w:gridCol w:w="1984"/>
        <w:gridCol w:w="2268"/>
      </w:tblGrid>
      <w:tr w:rsidR="00B66855" w:rsidRPr="00823C76" w:rsidTr="00304DB6">
        <w:trPr>
          <w:trHeight w:val="110"/>
        </w:trPr>
        <w:tc>
          <w:tcPr>
            <w:tcW w:w="9889" w:type="dxa"/>
            <w:gridSpan w:val="4"/>
            <w:shd w:val="clear" w:color="auto" w:fill="BFBFBF" w:themeFill="background1" w:themeFillShade="BF"/>
          </w:tcPr>
          <w:p w:rsidR="00B66855" w:rsidRDefault="006309C0" w:rsidP="00A26648">
            <w:pPr>
              <w:pStyle w:val="Default0"/>
              <w:rPr>
                <w:rFonts w:ascii="PT Sans Narrow" w:hAnsi="PT Sans Narrow"/>
                <w:sz w:val="22"/>
                <w:szCs w:val="22"/>
                <w:lang w:val="en-US"/>
              </w:rPr>
            </w:pPr>
            <w:r>
              <w:rPr>
                <w:rFonts w:ascii="PT Sans Narrow" w:hAnsi="PT Sans Narrow"/>
                <w:b/>
                <w:sz w:val="28"/>
                <w:szCs w:val="28"/>
                <w:lang w:val="en-US"/>
              </w:rPr>
              <w:t>Leader Organization</w:t>
            </w:r>
            <w:r w:rsidR="00B66855">
              <w:rPr>
                <w:rFonts w:ascii="PT Sans Narrow" w:hAnsi="PT Sans Narrow"/>
                <w:b/>
                <w:sz w:val="22"/>
                <w:szCs w:val="22"/>
                <w:lang w:val="en-US"/>
              </w:rPr>
              <w:t xml:space="preserve">  </w:t>
            </w:r>
            <w:r w:rsidR="00B66855" w:rsidRPr="00535B4F">
              <w:rPr>
                <w:rFonts w:ascii="PT Sans Narrow" w:hAnsi="PT Sans Narrow"/>
                <w:sz w:val="22"/>
                <w:szCs w:val="22"/>
                <w:lang w:val="en-US"/>
              </w:rPr>
              <w:t>(</w:t>
            </w:r>
            <w:r>
              <w:rPr>
                <w:rFonts w:ascii="PT Sans Narrow" w:hAnsi="PT Sans Narrow"/>
                <w:sz w:val="22"/>
                <w:szCs w:val="22"/>
                <w:lang w:val="en-US"/>
              </w:rPr>
              <w:t>mandatory</w:t>
            </w:r>
            <w:r w:rsidR="00B66855" w:rsidRPr="00535B4F">
              <w:rPr>
                <w:rFonts w:ascii="PT Sans Narrow" w:hAnsi="PT Sans Narrow"/>
                <w:sz w:val="22"/>
                <w:szCs w:val="22"/>
                <w:lang w:val="en-US"/>
              </w:rPr>
              <w:t>)</w:t>
            </w:r>
          </w:p>
          <w:p w:rsidR="00304DB6" w:rsidRPr="00823C76" w:rsidRDefault="00304DB6" w:rsidP="00A26648">
            <w:pPr>
              <w:pStyle w:val="Default0"/>
              <w:rPr>
                <w:rFonts w:ascii="PT Sans Narrow" w:hAnsi="PT Sans Narrow"/>
                <w:b/>
                <w:sz w:val="22"/>
                <w:szCs w:val="22"/>
                <w:lang w:val="en-US"/>
              </w:rPr>
            </w:pPr>
          </w:p>
        </w:tc>
      </w:tr>
      <w:tr w:rsidR="00B66855" w:rsidRPr="00823C76" w:rsidTr="00F43F99">
        <w:trPr>
          <w:trHeight w:val="110"/>
        </w:trPr>
        <w:tc>
          <w:tcPr>
            <w:tcW w:w="3227" w:type="dxa"/>
            <w:shd w:val="clear" w:color="auto" w:fill="D9D9D9"/>
          </w:tcPr>
          <w:p w:rsidR="00F43F99" w:rsidRDefault="00F43F99" w:rsidP="00A26648">
            <w:pPr>
              <w:pStyle w:val="Default0"/>
              <w:rPr>
                <w:rFonts w:ascii="PT Sans Narrow" w:hAnsi="PT Sans Narrow"/>
                <w:b/>
                <w:sz w:val="22"/>
                <w:szCs w:val="22"/>
              </w:rPr>
            </w:pPr>
          </w:p>
          <w:p w:rsidR="00B66855" w:rsidRPr="00535B4F" w:rsidRDefault="006309C0" w:rsidP="00A26648">
            <w:pPr>
              <w:pStyle w:val="Default0"/>
              <w:rPr>
                <w:rFonts w:ascii="PT Sans Narrow" w:hAnsi="PT Sans Narrow"/>
                <w:b/>
                <w:sz w:val="22"/>
                <w:szCs w:val="22"/>
                <w:lang w:val="en-US"/>
              </w:rPr>
            </w:pPr>
            <w:proofErr w:type="spellStart"/>
            <w:r>
              <w:rPr>
                <w:rFonts w:ascii="PT Sans Narrow" w:hAnsi="PT Sans Narrow"/>
                <w:b/>
                <w:sz w:val="22"/>
                <w:szCs w:val="22"/>
              </w:rPr>
              <w:t>Official</w:t>
            </w:r>
            <w:proofErr w:type="spellEnd"/>
            <w:r>
              <w:rPr>
                <w:rFonts w:ascii="PT Sans Narrow" w:hAnsi="PT Sans Narrow"/>
                <w:b/>
                <w:sz w:val="22"/>
                <w:szCs w:val="22"/>
              </w:rPr>
              <w:t xml:space="preserve"> </w:t>
            </w:r>
            <w:proofErr w:type="spellStart"/>
            <w:r>
              <w:rPr>
                <w:rFonts w:ascii="PT Sans Narrow" w:hAnsi="PT Sans Narrow"/>
                <w:b/>
                <w:sz w:val="22"/>
                <w:szCs w:val="22"/>
              </w:rPr>
              <w:t>name</w:t>
            </w:r>
            <w:proofErr w:type="spellEnd"/>
            <w:r>
              <w:rPr>
                <w:rFonts w:ascii="PT Sans Narrow" w:hAnsi="PT Sans Narrow"/>
                <w:b/>
                <w:sz w:val="22"/>
                <w:szCs w:val="22"/>
              </w:rPr>
              <w:t xml:space="preserve"> in English</w:t>
            </w:r>
            <w:r w:rsidR="00B66855" w:rsidRPr="00535B4F">
              <w:rPr>
                <w:rFonts w:ascii="PT Sans Narrow" w:hAnsi="PT Sans Narrow"/>
                <w:b/>
                <w:sz w:val="22"/>
                <w:szCs w:val="22"/>
              </w:rPr>
              <w:t xml:space="preserve"> </w:t>
            </w:r>
          </w:p>
        </w:tc>
        <w:tc>
          <w:tcPr>
            <w:tcW w:w="6662" w:type="dxa"/>
            <w:gridSpan w:val="3"/>
          </w:tcPr>
          <w:p w:rsidR="00B66855" w:rsidRDefault="00B66855" w:rsidP="00A26648">
            <w:pPr>
              <w:pStyle w:val="Default0"/>
              <w:rPr>
                <w:rFonts w:ascii="PT Sans Narrow" w:hAnsi="PT Sans Narrow"/>
                <w:sz w:val="20"/>
                <w:szCs w:val="20"/>
                <w:lang w:val="en-US"/>
              </w:rPr>
            </w:pPr>
          </w:p>
          <w:p w:rsidR="00B66855" w:rsidRDefault="00B66855" w:rsidP="00A26648">
            <w:pPr>
              <w:pStyle w:val="Default0"/>
              <w:rPr>
                <w:rFonts w:ascii="PT Sans Narrow" w:hAnsi="PT Sans Narrow"/>
                <w:sz w:val="20"/>
                <w:szCs w:val="20"/>
                <w:lang w:val="en-US"/>
              </w:rPr>
            </w:pPr>
          </w:p>
          <w:p w:rsidR="00F43F99" w:rsidRPr="00823C76" w:rsidRDefault="00F43F99" w:rsidP="00A26648">
            <w:pPr>
              <w:pStyle w:val="Default0"/>
              <w:rPr>
                <w:rFonts w:ascii="PT Sans Narrow" w:hAnsi="PT Sans Narrow"/>
                <w:sz w:val="20"/>
                <w:szCs w:val="20"/>
                <w:lang w:val="en-US"/>
              </w:rPr>
            </w:pPr>
          </w:p>
        </w:tc>
      </w:tr>
      <w:tr w:rsidR="00B66855" w:rsidRPr="00DA23C1" w:rsidTr="00F43F99">
        <w:trPr>
          <w:trHeight w:val="110"/>
        </w:trPr>
        <w:tc>
          <w:tcPr>
            <w:tcW w:w="3227" w:type="dxa"/>
            <w:shd w:val="clear" w:color="auto" w:fill="D9D9D9"/>
          </w:tcPr>
          <w:p w:rsidR="00F43F99" w:rsidRPr="006309C0" w:rsidRDefault="00F43F99" w:rsidP="00A26648">
            <w:pPr>
              <w:pStyle w:val="Default0"/>
              <w:rPr>
                <w:rFonts w:ascii="PT Sans Narrow" w:hAnsi="PT Sans Narrow"/>
                <w:b/>
                <w:sz w:val="22"/>
                <w:szCs w:val="22"/>
                <w:lang w:val="en-US"/>
              </w:rPr>
            </w:pPr>
          </w:p>
          <w:p w:rsidR="00B66855" w:rsidRDefault="006309C0" w:rsidP="00A26648">
            <w:pPr>
              <w:pStyle w:val="Default0"/>
              <w:rPr>
                <w:rFonts w:ascii="PT Sans Narrow" w:hAnsi="PT Sans Narrow"/>
                <w:b/>
                <w:sz w:val="22"/>
                <w:szCs w:val="22"/>
                <w:lang w:val="en-US"/>
              </w:rPr>
            </w:pPr>
            <w:r w:rsidRPr="006309C0">
              <w:rPr>
                <w:rFonts w:ascii="PT Sans Narrow" w:hAnsi="PT Sans Narrow"/>
                <w:b/>
                <w:sz w:val="22"/>
                <w:szCs w:val="22"/>
                <w:lang w:val="en-US"/>
              </w:rPr>
              <w:t>Full name in the original language</w:t>
            </w:r>
          </w:p>
          <w:p w:rsidR="00304DB6" w:rsidRPr="006309C0" w:rsidRDefault="00304DB6" w:rsidP="00A26648">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6662" w:type="dxa"/>
            <w:gridSpan w:val="3"/>
          </w:tcPr>
          <w:p w:rsidR="00B66855" w:rsidRPr="006309C0" w:rsidRDefault="00B66855" w:rsidP="00A26648">
            <w:pPr>
              <w:pStyle w:val="Default0"/>
              <w:rPr>
                <w:rFonts w:ascii="PT Sans Narrow" w:hAnsi="PT Sans Narrow"/>
                <w:sz w:val="20"/>
                <w:szCs w:val="20"/>
                <w:lang w:val="en-US"/>
              </w:rPr>
            </w:pPr>
          </w:p>
          <w:p w:rsidR="00B66855" w:rsidRPr="006309C0" w:rsidRDefault="00B66855" w:rsidP="00A26648">
            <w:pPr>
              <w:pStyle w:val="Default0"/>
              <w:rPr>
                <w:rFonts w:ascii="PT Sans Narrow" w:hAnsi="PT Sans Narrow"/>
                <w:sz w:val="20"/>
                <w:szCs w:val="20"/>
                <w:lang w:val="en-US"/>
              </w:rPr>
            </w:pPr>
          </w:p>
          <w:p w:rsidR="00F43F99" w:rsidRPr="006309C0" w:rsidRDefault="00F43F99" w:rsidP="00A26648">
            <w:pPr>
              <w:pStyle w:val="Default0"/>
              <w:rPr>
                <w:rFonts w:ascii="PT Sans Narrow" w:hAnsi="PT Sans Narrow"/>
                <w:sz w:val="20"/>
                <w:szCs w:val="20"/>
                <w:lang w:val="en-US"/>
              </w:rPr>
            </w:pPr>
          </w:p>
        </w:tc>
      </w:tr>
      <w:tr w:rsidR="00B66855" w:rsidRPr="00823C76" w:rsidTr="00FD2E1E">
        <w:trPr>
          <w:trHeight w:val="110"/>
        </w:trPr>
        <w:tc>
          <w:tcPr>
            <w:tcW w:w="3227" w:type="dxa"/>
            <w:shd w:val="clear" w:color="auto" w:fill="D9D9D9"/>
            <w:vAlign w:val="center"/>
          </w:tcPr>
          <w:p w:rsidR="00B66855" w:rsidRPr="00535B4F" w:rsidRDefault="00154F78" w:rsidP="00FD2E1E">
            <w:pPr>
              <w:pStyle w:val="Default0"/>
              <w:rPr>
                <w:rFonts w:ascii="PT Sans Narrow" w:hAnsi="PT Sans Narrow"/>
                <w:b/>
                <w:sz w:val="22"/>
                <w:szCs w:val="22"/>
              </w:rPr>
            </w:pPr>
            <w:proofErr w:type="spellStart"/>
            <w:r>
              <w:rPr>
                <w:rFonts w:ascii="PT Sans Narrow" w:hAnsi="PT Sans Narrow"/>
                <w:b/>
                <w:sz w:val="22"/>
                <w:szCs w:val="22"/>
              </w:rPr>
              <w:t>A</w:t>
            </w:r>
            <w:r w:rsidR="00B66855" w:rsidRPr="00535B4F">
              <w:rPr>
                <w:rFonts w:ascii="PT Sans Narrow" w:hAnsi="PT Sans Narrow"/>
                <w:b/>
                <w:sz w:val="22"/>
                <w:szCs w:val="22"/>
              </w:rPr>
              <w:t>b</w:t>
            </w:r>
            <w:r>
              <w:rPr>
                <w:rFonts w:ascii="PT Sans Narrow" w:hAnsi="PT Sans Narrow"/>
                <w:b/>
                <w:sz w:val="22"/>
                <w:szCs w:val="22"/>
              </w:rPr>
              <w:t>b</w:t>
            </w:r>
            <w:r w:rsidR="00B66855" w:rsidRPr="00535B4F">
              <w:rPr>
                <w:rFonts w:ascii="PT Sans Narrow" w:hAnsi="PT Sans Narrow"/>
                <w:b/>
                <w:sz w:val="22"/>
                <w:szCs w:val="22"/>
              </w:rPr>
              <w:t>rev</w:t>
            </w:r>
            <w:r w:rsidR="006309C0">
              <w:rPr>
                <w:rFonts w:ascii="PT Sans Narrow" w:hAnsi="PT Sans Narrow"/>
                <w:b/>
                <w:sz w:val="22"/>
                <w:szCs w:val="22"/>
              </w:rPr>
              <w:t>iation</w:t>
            </w:r>
            <w:proofErr w:type="spellEnd"/>
          </w:p>
        </w:tc>
        <w:tc>
          <w:tcPr>
            <w:tcW w:w="6662" w:type="dxa"/>
            <w:gridSpan w:val="3"/>
          </w:tcPr>
          <w:p w:rsidR="00B66855" w:rsidRDefault="00B66855" w:rsidP="00A26648">
            <w:pPr>
              <w:pStyle w:val="Default0"/>
              <w:rPr>
                <w:rFonts w:ascii="PT Sans Narrow" w:hAnsi="PT Sans Narrow"/>
                <w:b/>
                <w:sz w:val="20"/>
                <w:szCs w:val="20"/>
                <w:lang w:val="en-US"/>
              </w:rPr>
            </w:pPr>
          </w:p>
          <w:p w:rsidR="00F43F99" w:rsidRPr="00823C76" w:rsidRDefault="00F43F99" w:rsidP="00A26648">
            <w:pPr>
              <w:pStyle w:val="Default0"/>
              <w:rPr>
                <w:rFonts w:ascii="PT Sans Narrow" w:hAnsi="PT Sans Narrow"/>
                <w:b/>
                <w:sz w:val="20"/>
                <w:szCs w:val="20"/>
                <w:lang w:val="en-US"/>
              </w:rPr>
            </w:pPr>
          </w:p>
        </w:tc>
      </w:tr>
      <w:tr w:rsidR="00B66855" w:rsidRPr="00823C76" w:rsidTr="00F43F99">
        <w:trPr>
          <w:trHeight w:val="110"/>
        </w:trPr>
        <w:tc>
          <w:tcPr>
            <w:tcW w:w="3227" w:type="dxa"/>
            <w:shd w:val="clear" w:color="auto" w:fill="D9D9D9"/>
          </w:tcPr>
          <w:p w:rsidR="00F43F99" w:rsidRPr="006309C0" w:rsidRDefault="00F43F99" w:rsidP="00A26648">
            <w:pPr>
              <w:pStyle w:val="Default0"/>
              <w:rPr>
                <w:rFonts w:ascii="PT Sans Narrow" w:hAnsi="PT Sans Narrow"/>
                <w:b/>
                <w:sz w:val="22"/>
                <w:szCs w:val="22"/>
                <w:lang w:val="en-US"/>
              </w:rPr>
            </w:pPr>
          </w:p>
          <w:p w:rsidR="00F43F99" w:rsidRPr="006309C0" w:rsidRDefault="006309C0" w:rsidP="00A26648">
            <w:pPr>
              <w:pStyle w:val="Default0"/>
              <w:rPr>
                <w:rFonts w:ascii="PT Sans Narrow" w:hAnsi="PT Sans Narrow"/>
                <w:b/>
                <w:sz w:val="22"/>
                <w:szCs w:val="22"/>
                <w:lang w:val="en-US"/>
              </w:rPr>
            </w:pPr>
            <w:r w:rsidRPr="006309C0">
              <w:rPr>
                <w:rFonts w:ascii="PT Sans Narrow" w:hAnsi="PT Sans Narrow"/>
                <w:b/>
                <w:sz w:val="22"/>
                <w:szCs w:val="22"/>
                <w:lang w:val="en-US"/>
              </w:rPr>
              <w:t>Organization type</w:t>
            </w:r>
          </w:p>
          <w:p w:rsidR="00B66855" w:rsidRPr="00DA23C1" w:rsidRDefault="00B66855" w:rsidP="006309C0">
            <w:pPr>
              <w:pStyle w:val="Default0"/>
              <w:rPr>
                <w:rFonts w:ascii="PT Sans Narrow" w:hAnsi="PT Sans Narrow"/>
                <w:b/>
                <w:sz w:val="18"/>
                <w:szCs w:val="18"/>
                <w:lang w:val="en-US"/>
              </w:rPr>
            </w:pPr>
            <w:r w:rsidRPr="00DA23C1">
              <w:rPr>
                <w:rFonts w:ascii="PT Sans Narrow" w:hAnsi="PT Sans Narrow"/>
                <w:sz w:val="18"/>
                <w:szCs w:val="18"/>
                <w:lang w:val="en-US"/>
              </w:rPr>
              <w:t>(</w:t>
            </w:r>
            <w:r w:rsidR="006309C0" w:rsidRPr="00DA23C1">
              <w:rPr>
                <w:rFonts w:ascii="PT Sans Narrow" w:hAnsi="PT Sans Narrow"/>
                <w:sz w:val="18"/>
                <w:szCs w:val="18"/>
                <w:lang w:val="en-US"/>
              </w:rPr>
              <w:t>select one among the listed typologies</w:t>
            </w:r>
            <w:r w:rsidRPr="00DA23C1">
              <w:rPr>
                <w:rFonts w:ascii="PT Sans Narrow" w:hAnsi="PT Sans Narrow"/>
                <w:sz w:val="18"/>
                <w:szCs w:val="18"/>
                <w:lang w:val="en-US"/>
              </w:rPr>
              <w:t>)</w:t>
            </w:r>
          </w:p>
        </w:tc>
        <w:tc>
          <w:tcPr>
            <w:tcW w:w="6662" w:type="dxa"/>
            <w:gridSpan w:val="3"/>
          </w:tcPr>
          <w:p w:rsidR="00B66855" w:rsidRPr="00966E37" w:rsidRDefault="00B66855" w:rsidP="00A26648">
            <w:pPr>
              <w:pStyle w:val="Default0"/>
              <w:rPr>
                <w:rFonts w:ascii="PT Sans Narrow" w:hAnsi="PT Sans Narrow"/>
                <w:sz w:val="20"/>
                <w:szCs w:val="20"/>
                <w:lang w:val="en-US"/>
              </w:rPr>
            </w:pPr>
            <w:r w:rsidRPr="00666735">
              <w:rPr>
                <w:rFonts w:ascii="Arial" w:hAnsi="Arial" w:cs="Arial"/>
                <w:sz w:val="20"/>
                <w:szCs w:val="20"/>
              </w:rPr>
              <w:fldChar w:fldCharType="begin">
                <w:ffData>
                  <w:name w:val="CheckBox"/>
                  <w:enabled/>
                  <w:calcOnExit w:val="0"/>
                  <w:checkBox>
                    <w:sizeAuto/>
                    <w:default w:val="0"/>
                  </w:checkBox>
                </w:ffData>
              </w:fldChar>
            </w:r>
            <w:r w:rsidRPr="00666735">
              <w:rPr>
                <w:rFonts w:ascii="Arial" w:hAnsi="Arial" w:cs="Arial"/>
                <w:sz w:val="20"/>
                <w:szCs w:val="20"/>
                <w:lang w:val="en-US"/>
              </w:rPr>
              <w:instrText xml:space="preserve"> FORMCHECKBOX </w:instrText>
            </w:r>
            <w:r w:rsidR="00DA23C1">
              <w:rPr>
                <w:rFonts w:ascii="Arial" w:hAnsi="Arial" w:cs="Arial"/>
                <w:sz w:val="20"/>
                <w:szCs w:val="20"/>
              </w:rPr>
            </w:r>
            <w:r w:rsidR="00DA23C1">
              <w:rPr>
                <w:rFonts w:ascii="Arial" w:hAnsi="Arial" w:cs="Arial"/>
                <w:sz w:val="20"/>
                <w:szCs w:val="20"/>
              </w:rPr>
              <w:fldChar w:fldCharType="separate"/>
            </w:r>
            <w:r w:rsidRPr="00666735">
              <w:rPr>
                <w:rFonts w:ascii="Arial" w:hAnsi="Arial" w:cs="Arial"/>
                <w:sz w:val="20"/>
                <w:szCs w:val="20"/>
              </w:rPr>
              <w:fldChar w:fldCharType="end"/>
            </w:r>
            <w:r w:rsidRPr="00666735">
              <w:rPr>
                <w:rFonts w:ascii="Arial" w:hAnsi="Arial" w:cs="Arial"/>
                <w:sz w:val="20"/>
                <w:szCs w:val="20"/>
                <w:lang w:val="en-US"/>
              </w:rPr>
              <w:t xml:space="preserve"> </w:t>
            </w:r>
            <w:r w:rsidR="006309C0" w:rsidRPr="00966E37">
              <w:rPr>
                <w:rFonts w:ascii="PT Sans Narrow" w:hAnsi="PT Sans Narrow"/>
                <w:sz w:val="20"/>
                <w:szCs w:val="20"/>
                <w:lang w:val="en-US"/>
              </w:rPr>
              <w:t>Governmental entities</w:t>
            </w:r>
            <w:r w:rsidRPr="00966E37">
              <w:rPr>
                <w:rFonts w:ascii="PT Sans Narrow" w:hAnsi="PT Sans Narrow"/>
                <w:sz w:val="20"/>
                <w:szCs w:val="20"/>
                <w:lang w:val="en-US"/>
              </w:rPr>
              <w:t xml:space="preserve"> (</w:t>
            </w:r>
            <w:r w:rsidR="006309C0" w:rsidRPr="00966E37">
              <w:rPr>
                <w:rFonts w:ascii="PT Sans Narrow" w:hAnsi="PT Sans Narrow"/>
                <w:sz w:val="20"/>
                <w:szCs w:val="20"/>
                <w:lang w:val="en-US"/>
              </w:rPr>
              <w:t>bilateral aid agencies included</w:t>
            </w:r>
            <w:r w:rsidRPr="00966E37">
              <w:rPr>
                <w:rFonts w:ascii="PT Sans Narrow" w:hAnsi="PT Sans Narrow"/>
                <w:sz w:val="20"/>
                <w:szCs w:val="20"/>
                <w:lang w:val="en-US"/>
              </w:rPr>
              <w:t>)</w:t>
            </w:r>
          </w:p>
          <w:p w:rsidR="00B66855" w:rsidRPr="00966E37" w:rsidRDefault="00B66855" w:rsidP="00A26648">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r w:rsidR="006309C0" w:rsidRPr="00966E37">
              <w:rPr>
                <w:rFonts w:ascii="PT Sans Narrow" w:hAnsi="PT Sans Narrow"/>
                <w:sz w:val="20"/>
                <w:szCs w:val="20"/>
                <w:lang w:val="en-US"/>
              </w:rPr>
              <w:t>Local authorities/entities</w:t>
            </w:r>
            <w:r w:rsidRPr="00966E37">
              <w:rPr>
                <w:rFonts w:ascii="PT Sans Narrow" w:hAnsi="PT Sans Narrow"/>
                <w:sz w:val="20"/>
                <w:szCs w:val="20"/>
                <w:lang w:val="en-US"/>
              </w:rPr>
              <w:t xml:space="preserve"> </w:t>
            </w:r>
          </w:p>
          <w:p w:rsidR="00B66855" w:rsidRPr="00966E37" w:rsidRDefault="00B66855" w:rsidP="00A26648">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r w:rsidR="006309C0" w:rsidRPr="00966E37">
              <w:rPr>
                <w:rFonts w:ascii="PT Sans Narrow" w:hAnsi="PT Sans Narrow"/>
                <w:sz w:val="20"/>
                <w:szCs w:val="20"/>
                <w:lang w:val="en-US"/>
              </w:rPr>
              <w:t>Public agencies and their associations</w:t>
            </w:r>
          </w:p>
          <w:p w:rsidR="009E7AF8" w:rsidRPr="00966E37" w:rsidRDefault="00B66855" w:rsidP="00A26648">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r w:rsidR="00366386" w:rsidRPr="00966E37">
              <w:rPr>
                <w:rFonts w:ascii="PT Sans Narrow" w:hAnsi="PT Sans Narrow"/>
                <w:sz w:val="20"/>
                <w:szCs w:val="20"/>
                <w:lang w:val="en-US"/>
              </w:rPr>
              <w:t>Inter-</w:t>
            </w:r>
            <w:r w:rsidR="0013257A" w:rsidRPr="00966E37">
              <w:rPr>
                <w:rFonts w:ascii="PT Sans Narrow" w:hAnsi="PT Sans Narrow"/>
                <w:sz w:val="20"/>
                <w:szCs w:val="20"/>
                <w:lang w:val="en-US"/>
              </w:rPr>
              <w:t>governmental</w:t>
            </w:r>
            <w:r w:rsidR="00366386" w:rsidRPr="00966E37">
              <w:rPr>
                <w:rFonts w:ascii="PT Sans Narrow" w:hAnsi="PT Sans Narrow"/>
                <w:sz w:val="20"/>
                <w:szCs w:val="20"/>
                <w:lang w:val="en-US"/>
              </w:rPr>
              <w:t xml:space="preserve"> organizations or agencies </w:t>
            </w:r>
          </w:p>
          <w:p w:rsidR="00B66855" w:rsidRPr="00966E37" w:rsidRDefault="00B66855" w:rsidP="00A26648">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proofErr w:type="spellStart"/>
            <w:r w:rsidR="009E7AF8" w:rsidRPr="00966E37">
              <w:rPr>
                <w:rFonts w:ascii="PT Sans Narrow" w:hAnsi="PT Sans Narrow"/>
                <w:sz w:val="20"/>
                <w:szCs w:val="20"/>
                <w:lang w:val="en-US"/>
              </w:rPr>
              <w:t xml:space="preserve">Non </w:t>
            </w:r>
            <w:r w:rsidR="0013257A" w:rsidRPr="00966E37">
              <w:rPr>
                <w:rFonts w:ascii="PT Sans Narrow" w:hAnsi="PT Sans Narrow"/>
                <w:sz w:val="20"/>
                <w:szCs w:val="20"/>
                <w:lang w:val="en-US"/>
              </w:rPr>
              <w:t>governmental</w:t>
            </w:r>
            <w:proofErr w:type="spellEnd"/>
            <w:r w:rsidR="009E7AF8" w:rsidRPr="00966E37">
              <w:rPr>
                <w:rFonts w:ascii="PT Sans Narrow" w:hAnsi="PT Sans Narrow"/>
                <w:sz w:val="20"/>
                <w:szCs w:val="20"/>
                <w:lang w:val="en-US"/>
              </w:rPr>
              <w:t xml:space="preserve"> organizations </w:t>
            </w:r>
          </w:p>
          <w:p w:rsidR="00B66855" w:rsidRPr="00966E37" w:rsidRDefault="00B66855" w:rsidP="00A26648">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Associa</w:t>
            </w:r>
            <w:r w:rsidR="009E7AF8" w:rsidRPr="00966E37">
              <w:rPr>
                <w:rFonts w:ascii="PT Sans Narrow" w:hAnsi="PT Sans Narrow"/>
                <w:sz w:val="20"/>
                <w:szCs w:val="20"/>
                <w:lang w:val="en-US"/>
              </w:rPr>
              <w:t>tions</w:t>
            </w:r>
          </w:p>
          <w:p w:rsidR="00B66855" w:rsidRPr="00966E37" w:rsidRDefault="00B66855" w:rsidP="00A26648">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r w:rsidR="009E7AF8" w:rsidRPr="00966E37">
              <w:rPr>
                <w:rFonts w:ascii="PT Sans Narrow" w:hAnsi="PT Sans Narrow"/>
                <w:sz w:val="20"/>
                <w:szCs w:val="20"/>
                <w:lang w:val="en-US"/>
              </w:rPr>
              <w:t>Public and private foundations</w:t>
            </w:r>
          </w:p>
          <w:p w:rsidR="00B66855" w:rsidRPr="00966E37" w:rsidRDefault="00B66855" w:rsidP="00A26648">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r w:rsidR="0013257A" w:rsidRPr="00966E37">
              <w:rPr>
                <w:rFonts w:ascii="PT Sans Narrow" w:hAnsi="PT Sans Narrow"/>
                <w:sz w:val="20"/>
                <w:szCs w:val="20"/>
                <w:lang w:val="en-US"/>
              </w:rPr>
              <w:t>Small and Medium enterprises</w:t>
            </w:r>
          </w:p>
          <w:p w:rsidR="00B66855" w:rsidRPr="00966E37" w:rsidRDefault="00B66855" w:rsidP="00A26648">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r w:rsidR="0013257A" w:rsidRPr="00966E37">
              <w:rPr>
                <w:rFonts w:ascii="PT Sans Narrow" w:hAnsi="PT Sans Narrow"/>
                <w:sz w:val="20"/>
                <w:szCs w:val="20"/>
                <w:lang w:val="en-US"/>
              </w:rPr>
              <w:t>Big enterprises</w:t>
            </w:r>
          </w:p>
          <w:p w:rsidR="00B66855" w:rsidRPr="00966E37" w:rsidRDefault="00B66855" w:rsidP="00A26648">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r w:rsidR="0013257A" w:rsidRPr="00966E37">
              <w:rPr>
                <w:rFonts w:ascii="PT Sans Narrow" w:hAnsi="PT Sans Narrow"/>
                <w:sz w:val="20"/>
                <w:szCs w:val="20"/>
                <w:lang w:val="en-US"/>
              </w:rPr>
              <w:t>Micro/social enterprises and their associations</w:t>
            </w:r>
            <w:r w:rsidRPr="00966E37">
              <w:rPr>
                <w:rFonts w:ascii="PT Sans Narrow" w:hAnsi="PT Sans Narrow"/>
                <w:sz w:val="20"/>
                <w:szCs w:val="20"/>
                <w:lang w:val="en-US"/>
              </w:rPr>
              <w:t xml:space="preserve"> </w:t>
            </w:r>
          </w:p>
          <w:p w:rsidR="00B66855" w:rsidRPr="00966E37" w:rsidRDefault="00B66855" w:rsidP="00A26648">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r w:rsidR="00B82424" w:rsidRPr="00966E37">
              <w:rPr>
                <w:rFonts w:ascii="PT Sans Narrow" w:hAnsi="PT Sans Narrow"/>
                <w:sz w:val="20"/>
                <w:szCs w:val="20"/>
                <w:lang w:val="en-US"/>
              </w:rPr>
              <w:t>Research entities and ac</w:t>
            </w:r>
            <w:r w:rsidR="0013257A" w:rsidRPr="00966E37">
              <w:rPr>
                <w:rFonts w:ascii="PT Sans Narrow" w:hAnsi="PT Sans Narrow"/>
                <w:sz w:val="20"/>
                <w:szCs w:val="20"/>
                <w:lang w:val="en-US"/>
              </w:rPr>
              <w:t xml:space="preserve">ademics </w:t>
            </w:r>
          </w:p>
          <w:p w:rsidR="00B66855" w:rsidRPr="00966E37" w:rsidRDefault="00B66855" w:rsidP="00A26648">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sidR="00DA23C1">
              <w:rPr>
                <w:rFonts w:ascii="PT Sans Narrow" w:hAnsi="PT Sans Narrow"/>
                <w:sz w:val="20"/>
                <w:szCs w:val="20"/>
              </w:rPr>
            </w:r>
            <w:r w:rsidR="00DA23C1">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r w:rsidR="0013257A" w:rsidRPr="00966E37">
              <w:rPr>
                <w:rFonts w:ascii="PT Sans Narrow" w:hAnsi="PT Sans Narrow"/>
                <w:sz w:val="20"/>
                <w:szCs w:val="20"/>
                <w:lang w:val="en-US"/>
              </w:rPr>
              <w:t>public-private</w:t>
            </w:r>
            <w:r w:rsidR="007A0B4C" w:rsidRPr="00966E37">
              <w:rPr>
                <w:rFonts w:ascii="PT Sans Narrow" w:hAnsi="PT Sans Narrow"/>
                <w:sz w:val="20"/>
                <w:szCs w:val="20"/>
                <w:lang w:val="en-US"/>
              </w:rPr>
              <w:t xml:space="preserve"> </w:t>
            </w:r>
            <w:r w:rsidR="00B82424" w:rsidRPr="00966E37">
              <w:rPr>
                <w:rFonts w:ascii="PT Sans Narrow" w:hAnsi="PT Sans Narrow"/>
                <w:sz w:val="20"/>
                <w:szCs w:val="20"/>
                <w:lang w:val="en-US"/>
              </w:rPr>
              <w:t>partnership</w:t>
            </w:r>
            <w:r w:rsidRPr="00966E37">
              <w:rPr>
                <w:rFonts w:ascii="PT Sans Narrow" w:hAnsi="PT Sans Narrow"/>
                <w:sz w:val="20"/>
                <w:szCs w:val="20"/>
                <w:lang w:val="en-US"/>
              </w:rPr>
              <w:t xml:space="preserve"> </w:t>
            </w:r>
          </w:p>
          <w:p w:rsidR="00F43F99" w:rsidRDefault="00F43F99" w:rsidP="00A26648">
            <w:pPr>
              <w:pStyle w:val="Default0"/>
              <w:rPr>
                <w:rFonts w:ascii="Arial" w:hAnsi="Arial" w:cs="Arial"/>
                <w:sz w:val="18"/>
                <w:szCs w:val="20"/>
              </w:rPr>
            </w:pPr>
            <w:r w:rsidRPr="00A67108">
              <w:rPr>
                <w:rFonts w:ascii="Arial" w:hAnsi="Arial" w:cs="Arial"/>
                <w:sz w:val="18"/>
                <w:szCs w:val="20"/>
              </w:rPr>
              <w:fldChar w:fldCharType="begin">
                <w:ffData>
                  <w:name w:val="CheckBox"/>
                  <w:enabled/>
                  <w:calcOnExit w:val="0"/>
                  <w:checkBox>
                    <w:sizeAuto/>
                    <w:default w:val="0"/>
                  </w:checkBox>
                </w:ffData>
              </w:fldChar>
            </w:r>
            <w:r w:rsidRPr="00A67108">
              <w:rPr>
                <w:rFonts w:ascii="Arial" w:hAnsi="Arial" w:cs="Arial"/>
                <w:sz w:val="18"/>
                <w:szCs w:val="20"/>
              </w:rPr>
              <w:instrText xml:space="preserve"> FORMCHECKBOX </w:instrText>
            </w:r>
            <w:r w:rsidR="00DA23C1">
              <w:rPr>
                <w:rFonts w:ascii="Arial" w:hAnsi="Arial" w:cs="Arial"/>
                <w:sz w:val="18"/>
                <w:szCs w:val="20"/>
              </w:rPr>
            </w:r>
            <w:r w:rsidR="00DA23C1">
              <w:rPr>
                <w:rFonts w:ascii="Arial" w:hAnsi="Arial" w:cs="Arial"/>
                <w:sz w:val="18"/>
                <w:szCs w:val="20"/>
              </w:rPr>
              <w:fldChar w:fldCharType="separate"/>
            </w:r>
            <w:r w:rsidRPr="00A67108">
              <w:rPr>
                <w:rFonts w:ascii="Arial" w:hAnsi="Arial" w:cs="Arial"/>
                <w:sz w:val="18"/>
                <w:szCs w:val="20"/>
              </w:rPr>
              <w:fldChar w:fldCharType="end"/>
            </w:r>
            <w:r>
              <w:rPr>
                <w:rFonts w:ascii="Arial" w:hAnsi="Arial" w:cs="Arial"/>
                <w:sz w:val="18"/>
                <w:szCs w:val="20"/>
              </w:rPr>
              <w:t xml:space="preserve"> </w:t>
            </w:r>
            <w:proofErr w:type="spellStart"/>
            <w:r w:rsidR="0013257A" w:rsidRPr="00666735">
              <w:rPr>
                <w:rFonts w:ascii="PT Sans Narrow" w:hAnsi="PT Sans Narrow"/>
                <w:sz w:val="20"/>
                <w:szCs w:val="20"/>
              </w:rPr>
              <w:t>Other</w:t>
            </w:r>
            <w:proofErr w:type="spellEnd"/>
            <w:r w:rsidRPr="00666735">
              <w:rPr>
                <w:rFonts w:ascii="PT Sans Narrow" w:hAnsi="PT Sans Narrow"/>
                <w:sz w:val="20"/>
                <w:szCs w:val="20"/>
              </w:rPr>
              <w:t>:</w:t>
            </w:r>
            <w:r>
              <w:rPr>
                <w:rFonts w:ascii="Arial" w:hAnsi="Arial" w:cs="Arial"/>
                <w:sz w:val="18"/>
                <w:szCs w:val="20"/>
              </w:rPr>
              <w:t xml:space="preserve"> ___________________</w:t>
            </w:r>
          </w:p>
          <w:p w:rsidR="00F43F99" w:rsidRPr="00B66855" w:rsidRDefault="00F43F99" w:rsidP="00A26648">
            <w:pPr>
              <w:pStyle w:val="Default0"/>
              <w:rPr>
                <w:rFonts w:ascii="PT Sans Narrow" w:hAnsi="PT Sans Narrow"/>
                <w:sz w:val="20"/>
                <w:szCs w:val="20"/>
              </w:rPr>
            </w:pPr>
          </w:p>
        </w:tc>
      </w:tr>
      <w:tr w:rsidR="00B66855" w:rsidRPr="00DA23C1" w:rsidTr="00F43F99">
        <w:trPr>
          <w:trHeight w:val="110"/>
        </w:trPr>
        <w:tc>
          <w:tcPr>
            <w:tcW w:w="3227" w:type="dxa"/>
            <w:shd w:val="clear" w:color="auto" w:fill="D9D9D9"/>
          </w:tcPr>
          <w:p w:rsidR="00F43F99" w:rsidRPr="00154F78" w:rsidRDefault="00F43F99" w:rsidP="00A26648">
            <w:pPr>
              <w:pStyle w:val="Default0"/>
              <w:rPr>
                <w:rFonts w:ascii="PT Sans Narrow" w:hAnsi="PT Sans Narrow"/>
                <w:b/>
                <w:sz w:val="22"/>
                <w:szCs w:val="22"/>
                <w:lang w:val="en-US"/>
              </w:rPr>
            </w:pPr>
          </w:p>
          <w:p w:rsidR="00F43F99" w:rsidRPr="00154F78" w:rsidRDefault="00154F78" w:rsidP="00A26648">
            <w:pPr>
              <w:pStyle w:val="Default0"/>
              <w:rPr>
                <w:rFonts w:ascii="PT Sans Narrow" w:hAnsi="PT Sans Narrow"/>
                <w:b/>
                <w:sz w:val="22"/>
                <w:szCs w:val="22"/>
                <w:lang w:val="en-US"/>
              </w:rPr>
            </w:pPr>
            <w:r w:rsidRPr="00154F78">
              <w:rPr>
                <w:rFonts w:ascii="PT Sans Narrow" w:hAnsi="PT Sans Narrow"/>
                <w:b/>
                <w:sz w:val="22"/>
                <w:szCs w:val="22"/>
                <w:lang w:val="en-US"/>
              </w:rPr>
              <w:t>Legal status</w:t>
            </w:r>
          </w:p>
          <w:p w:rsidR="00B66855" w:rsidRPr="00DA23C1" w:rsidRDefault="00B66855" w:rsidP="00154F78">
            <w:pPr>
              <w:pStyle w:val="Default0"/>
              <w:rPr>
                <w:rFonts w:ascii="PT Sans Narrow" w:hAnsi="PT Sans Narrow"/>
                <w:b/>
                <w:sz w:val="18"/>
                <w:szCs w:val="18"/>
                <w:lang w:val="en-US"/>
              </w:rPr>
            </w:pPr>
            <w:r w:rsidRPr="00DA23C1">
              <w:rPr>
                <w:rFonts w:ascii="PT Sans Narrow" w:hAnsi="PT Sans Narrow"/>
                <w:sz w:val="18"/>
                <w:szCs w:val="18"/>
                <w:lang w:val="en-US"/>
              </w:rPr>
              <w:t>(</w:t>
            </w:r>
            <w:r w:rsidR="00154F78" w:rsidRPr="00DA23C1">
              <w:rPr>
                <w:rFonts w:ascii="PT Sans Narrow" w:hAnsi="PT Sans Narrow"/>
                <w:sz w:val="18"/>
                <w:szCs w:val="18"/>
                <w:lang w:val="en-US"/>
              </w:rPr>
              <w:t>choose between private and public</w:t>
            </w:r>
            <w:r w:rsidRPr="00DA23C1">
              <w:rPr>
                <w:rFonts w:ascii="PT Sans Narrow" w:hAnsi="PT Sans Narrow"/>
                <w:sz w:val="18"/>
                <w:szCs w:val="18"/>
                <w:lang w:val="en-US"/>
              </w:rPr>
              <w:t>)</w:t>
            </w:r>
          </w:p>
        </w:tc>
        <w:tc>
          <w:tcPr>
            <w:tcW w:w="6662" w:type="dxa"/>
            <w:gridSpan w:val="3"/>
          </w:tcPr>
          <w:p w:rsidR="00B66855" w:rsidRPr="00154F78" w:rsidRDefault="00B66855" w:rsidP="00A26648">
            <w:pPr>
              <w:pStyle w:val="Default0"/>
              <w:rPr>
                <w:rFonts w:ascii="PT Sans Narrow" w:hAnsi="PT Sans Narrow"/>
                <w:sz w:val="20"/>
                <w:szCs w:val="20"/>
                <w:lang w:val="en-US"/>
              </w:rPr>
            </w:pPr>
          </w:p>
        </w:tc>
      </w:tr>
      <w:tr w:rsidR="00B66855" w:rsidRPr="00823C76" w:rsidTr="00F43F99">
        <w:trPr>
          <w:trHeight w:val="110"/>
        </w:trPr>
        <w:tc>
          <w:tcPr>
            <w:tcW w:w="3227" w:type="dxa"/>
            <w:shd w:val="clear" w:color="auto" w:fill="D9D9D9"/>
          </w:tcPr>
          <w:p w:rsidR="00F43F99" w:rsidRPr="00154F78" w:rsidRDefault="00F43F99" w:rsidP="00A26648">
            <w:pPr>
              <w:pStyle w:val="Default0"/>
              <w:rPr>
                <w:rFonts w:ascii="PT Sans Narrow" w:hAnsi="PT Sans Narrow"/>
                <w:b/>
                <w:sz w:val="22"/>
                <w:szCs w:val="22"/>
                <w:lang w:val="en-US"/>
              </w:rPr>
            </w:pPr>
          </w:p>
          <w:p w:rsidR="00B66855" w:rsidRDefault="00154F78" w:rsidP="00A26648">
            <w:pPr>
              <w:pStyle w:val="Default0"/>
              <w:rPr>
                <w:rFonts w:ascii="PT Sans Narrow" w:hAnsi="PT Sans Narrow"/>
                <w:b/>
                <w:sz w:val="22"/>
                <w:szCs w:val="22"/>
              </w:rPr>
            </w:pPr>
            <w:r>
              <w:rPr>
                <w:rFonts w:ascii="PT Sans Narrow" w:hAnsi="PT Sans Narrow"/>
                <w:b/>
                <w:sz w:val="22"/>
                <w:szCs w:val="22"/>
              </w:rPr>
              <w:t xml:space="preserve">Social Security </w:t>
            </w:r>
            <w:proofErr w:type="spellStart"/>
            <w:r>
              <w:rPr>
                <w:rFonts w:ascii="PT Sans Narrow" w:hAnsi="PT Sans Narrow"/>
                <w:b/>
                <w:sz w:val="22"/>
                <w:szCs w:val="22"/>
              </w:rPr>
              <w:t>Number</w:t>
            </w:r>
            <w:proofErr w:type="spellEnd"/>
          </w:p>
          <w:p w:rsidR="00F43F99" w:rsidRPr="00535B4F" w:rsidRDefault="00304DB6" w:rsidP="00A26648">
            <w:pPr>
              <w:pStyle w:val="Default0"/>
              <w:rPr>
                <w:rFonts w:ascii="PT Sans Narrow" w:hAnsi="PT Sans Narrow"/>
                <w:b/>
                <w:sz w:val="22"/>
                <w:szCs w:val="22"/>
              </w:rPr>
            </w:pPr>
            <w:r w:rsidRPr="00707DF7">
              <w:rPr>
                <w:rFonts w:ascii="PT Sans Narrow" w:hAnsi="PT Sans Narrow"/>
                <w:sz w:val="18"/>
                <w:szCs w:val="18"/>
                <w:lang w:val="en-US"/>
              </w:rPr>
              <w:t>(not mandatory)</w:t>
            </w:r>
          </w:p>
        </w:tc>
        <w:tc>
          <w:tcPr>
            <w:tcW w:w="6662" w:type="dxa"/>
            <w:gridSpan w:val="3"/>
          </w:tcPr>
          <w:p w:rsidR="00B66855" w:rsidRPr="00823C76" w:rsidRDefault="00B66855" w:rsidP="00A26648">
            <w:pPr>
              <w:pStyle w:val="Default0"/>
              <w:rPr>
                <w:rFonts w:ascii="PT Sans Narrow" w:hAnsi="PT Sans Narrow"/>
                <w:sz w:val="20"/>
                <w:szCs w:val="20"/>
              </w:rPr>
            </w:pPr>
          </w:p>
        </w:tc>
      </w:tr>
      <w:tr w:rsidR="00B66855" w:rsidRPr="00DA23C1" w:rsidTr="00F43F99">
        <w:trPr>
          <w:trHeight w:val="319"/>
        </w:trPr>
        <w:tc>
          <w:tcPr>
            <w:tcW w:w="3227" w:type="dxa"/>
            <w:shd w:val="clear" w:color="auto" w:fill="D9D9D9"/>
          </w:tcPr>
          <w:p w:rsidR="00F43F99" w:rsidRPr="00154F78" w:rsidRDefault="00F43F99" w:rsidP="00A26648">
            <w:pPr>
              <w:pStyle w:val="Default0"/>
              <w:tabs>
                <w:tab w:val="left" w:pos="1197"/>
              </w:tabs>
              <w:rPr>
                <w:rFonts w:ascii="PT Sans Narrow" w:hAnsi="PT Sans Narrow"/>
                <w:b/>
                <w:sz w:val="22"/>
                <w:szCs w:val="22"/>
                <w:lang w:val="en-US"/>
              </w:rPr>
            </w:pPr>
          </w:p>
          <w:p w:rsidR="00F43F99" w:rsidRPr="00154F78" w:rsidRDefault="00154F78" w:rsidP="00A26648">
            <w:pPr>
              <w:pStyle w:val="Default0"/>
              <w:tabs>
                <w:tab w:val="left" w:pos="1197"/>
              </w:tabs>
              <w:rPr>
                <w:rFonts w:ascii="PT Sans Narrow" w:hAnsi="PT Sans Narrow"/>
                <w:b/>
                <w:sz w:val="22"/>
                <w:szCs w:val="22"/>
                <w:lang w:val="en-US"/>
              </w:rPr>
            </w:pPr>
            <w:r w:rsidRPr="00154F78">
              <w:rPr>
                <w:rFonts w:ascii="PT Sans Narrow" w:hAnsi="PT Sans Narrow"/>
                <w:b/>
                <w:sz w:val="22"/>
                <w:szCs w:val="22"/>
                <w:lang w:val="en-US"/>
              </w:rPr>
              <w:t>Main activities</w:t>
            </w:r>
          </w:p>
          <w:p w:rsidR="00B66855" w:rsidRPr="00DA23C1" w:rsidRDefault="00B66855" w:rsidP="00154F78">
            <w:pPr>
              <w:pStyle w:val="Default0"/>
              <w:tabs>
                <w:tab w:val="left" w:pos="1197"/>
              </w:tabs>
              <w:rPr>
                <w:rFonts w:ascii="PT Sans Narrow" w:hAnsi="PT Sans Narrow"/>
                <w:sz w:val="18"/>
                <w:szCs w:val="18"/>
                <w:lang w:val="en-US"/>
              </w:rPr>
            </w:pPr>
            <w:r w:rsidRPr="00DA23C1">
              <w:rPr>
                <w:rFonts w:ascii="PT Sans Narrow" w:hAnsi="PT Sans Narrow"/>
                <w:sz w:val="18"/>
                <w:szCs w:val="18"/>
                <w:lang w:val="en-US"/>
              </w:rPr>
              <w:t xml:space="preserve">(MAX 1000 </w:t>
            </w:r>
            <w:r w:rsidR="00154F78" w:rsidRPr="00DA23C1">
              <w:rPr>
                <w:rFonts w:ascii="PT Sans Narrow" w:hAnsi="PT Sans Narrow"/>
                <w:sz w:val="18"/>
                <w:szCs w:val="18"/>
                <w:lang w:val="en-US"/>
              </w:rPr>
              <w:t>characters included spaces</w:t>
            </w:r>
            <w:r w:rsidRPr="00DA23C1">
              <w:rPr>
                <w:rFonts w:ascii="PT Sans Narrow" w:hAnsi="PT Sans Narrow"/>
                <w:sz w:val="18"/>
                <w:szCs w:val="18"/>
                <w:lang w:val="en-US"/>
              </w:rPr>
              <w:t>)</w:t>
            </w:r>
          </w:p>
        </w:tc>
        <w:tc>
          <w:tcPr>
            <w:tcW w:w="6662" w:type="dxa"/>
            <w:gridSpan w:val="3"/>
          </w:tcPr>
          <w:p w:rsidR="00B66855" w:rsidRPr="00154F78" w:rsidRDefault="00B66855" w:rsidP="00A26648">
            <w:pPr>
              <w:pStyle w:val="Default0"/>
              <w:tabs>
                <w:tab w:val="left" w:pos="1197"/>
              </w:tabs>
              <w:rPr>
                <w:rFonts w:ascii="PT Sans Narrow" w:hAnsi="PT Sans Narrow"/>
                <w:sz w:val="20"/>
                <w:szCs w:val="20"/>
                <w:lang w:val="en-US"/>
              </w:rPr>
            </w:pPr>
          </w:p>
          <w:p w:rsidR="00B66855" w:rsidRPr="00154F78" w:rsidRDefault="00B66855" w:rsidP="00A26648">
            <w:pPr>
              <w:pStyle w:val="Default0"/>
              <w:tabs>
                <w:tab w:val="left" w:pos="1197"/>
              </w:tabs>
              <w:rPr>
                <w:rFonts w:ascii="PT Sans Narrow" w:hAnsi="PT Sans Narrow"/>
                <w:sz w:val="20"/>
                <w:szCs w:val="20"/>
                <w:lang w:val="en-US"/>
              </w:rPr>
            </w:pPr>
          </w:p>
          <w:p w:rsidR="00B66855" w:rsidRPr="00154F78" w:rsidRDefault="00B66855" w:rsidP="00A26648">
            <w:pPr>
              <w:pStyle w:val="Default0"/>
              <w:tabs>
                <w:tab w:val="left" w:pos="1197"/>
              </w:tabs>
              <w:rPr>
                <w:rFonts w:ascii="PT Sans Narrow" w:hAnsi="PT Sans Narrow"/>
                <w:sz w:val="20"/>
                <w:szCs w:val="20"/>
                <w:lang w:val="en-US"/>
              </w:rPr>
            </w:pPr>
          </w:p>
          <w:p w:rsidR="00B66855" w:rsidRPr="00154F78" w:rsidRDefault="00B66855" w:rsidP="00A26648">
            <w:pPr>
              <w:pStyle w:val="Default0"/>
              <w:tabs>
                <w:tab w:val="left" w:pos="1197"/>
              </w:tabs>
              <w:rPr>
                <w:rFonts w:ascii="PT Sans Narrow" w:hAnsi="PT Sans Narrow"/>
                <w:sz w:val="20"/>
                <w:szCs w:val="20"/>
                <w:lang w:val="en-US"/>
              </w:rPr>
            </w:pPr>
          </w:p>
          <w:p w:rsidR="00B66855" w:rsidRPr="00154F78" w:rsidRDefault="00B66855" w:rsidP="00A26648">
            <w:pPr>
              <w:pStyle w:val="Default0"/>
              <w:tabs>
                <w:tab w:val="left" w:pos="1197"/>
              </w:tabs>
              <w:rPr>
                <w:rFonts w:ascii="PT Sans Narrow" w:hAnsi="PT Sans Narrow"/>
                <w:sz w:val="20"/>
                <w:szCs w:val="20"/>
                <w:lang w:val="en-US"/>
              </w:rPr>
            </w:pPr>
          </w:p>
          <w:p w:rsidR="00B66855" w:rsidRPr="00154F78" w:rsidRDefault="00B66855" w:rsidP="00A26648">
            <w:pPr>
              <w:pStyle w:val="Default0"/>
              <w:tabs>
                <w:tab w:val="left" w:pos="1197"/>
              </w:tabs>
              <w:rPr>
                <w:rFonts w:ascii="PT Sans Narrow" w:hAnsi="PT Sans Narrow"/>
                <w:sz w:val="20"/>
                <w:szCs w:val="20"/>
                <w:lang w:val="en-US"/>
              </w:rPr>
            </w:pPr>
          </w:p>
          <w:p w:rsidR="00B66855" w:rsidRPr="00154F78" w:rsidRDefault="00B66855" w:rsidP="00A26648">
            <w:pPr>
              <w:pStyle w:val="Default0"/>
              <w:tabs>
                <w:tab w:val="left" w:pos="1197"/>
              </w:tabs>
              <w:rPr>
                <w:rFonts w:ascii="PT Sans Narrow" w:hAnsi="PT Sans Narrow"/>
                <w:sz w:val="20"/>
                <w:szCs w:val="20"/>
                <w:lang w:val="en-US"/>
              </w:rPr>
            </w:pPr>
          </w:p>
          <w:p w:rsidR="00B66855" w:rsidRPr="00154F78" w:rsidRDefault="00B66855" w:rsidP="00A26648">
            <w:pPr>
              <w:pStyle w:val="Default0"/>
              <w:tabs>
                <w:tab w:val="left" w:pos="1197"/>
              </w:tabs>
              <w:rPr>
                <w:rFonts w:ascii="PT Sans Narrow" w:hAnsi="PT Sans Narrow"/>
                <w:sz w:val="20"/>
                <w:szCs w:val="20"/>
                <w:lang w:val="en-US"/>
              </w:rPr>
            </w:pPr>
          </w:p>
        </w:tc>
      </w:tr>
      <w:tr w:rsidR="00B66855" w:rsidRPr="00DA23C1" w:rsidTr="00F43F99">
        <w:trPr>
          <w:trHeight w:val="110"/>
        </w:trPr>
        <w:tc>
          <w:tcPr>
            <w:tcW w:w="3227" w:type="dxa"/>
            <w:shd w:val="clear" w:color="auto" w:fill="D9D9D9"/>
          </w:tcPr>
          <w:p w:rsidR="00F43F99" w:rsidRPr="00154F78" w:rsidRDefault="00F43F99" w:rsidP="00A26648">
            <w:pPr>
              <w:pStyle w:val="Default0"/>
              <w:rPr>
                <w:rFonts w:ascii="PT Sans Narrow" w:hAnsi="PT Sans Narrow"/>
                <w:b/>
                <w:sz w:val="22"/>
                <w:szCs w:val="22"/>
                <w:lang w:val="en-US"/>
              </w:rPr>
            </w:pPr>
          </w:p>
          <w:p w:rsidR="00F43F99" w:rsidRPr="00154F78" w:rsidRDefault="00154F78" w:rsidP="00A26648">
            <w:pPr>
              <w:pStyle w:val="Default0"/>
              <w:rPr>
                <w:rFonts w:ascii="PT Sans Narrow" w:hAnsi="PT Sans Narrow"/>
                <w:b/>
                <w:sz w:val="22"/>
                <w:szCs w:val="22"/>
                <w:lang w:val="en-US"/>
              </w:rPr>
            </w:pPr>
            <w:r w:rsidRPr="00154F78">
              <w:rPr>
                <w:rFonts w:ascii="PT Sans Narrow" w:hAnsi="PT Sans Narrow"/>
                <w:b/>
                <w:sz w:val="22"/>
                <w:szCs w:val="22"/>
                <w:lang w:val="en-US"/>
              </w:rPr>
              <w:t>Key words</w:t>
            </w:r>
          </w:p>
          <w:p w:rsidR="00B66855" w:rsidRPr="00DA23C1" w:rsidRDefault="00B66855" w:rsidP="00154F78">
            <w:pPr>
              <w:pStyle w:val="Default0"/>
              <w:rPr>
                <w:rFonts w:ascii="PT Sans Narrow" w:hAnsi="PT Sans Narrow"/>
                <w:b/>
                <w:sz w:val="18"/>
                <w:szCs w:val="18"/>
                <w:lang w:val="en-US"/>
              </w:rPr>
            </w:pPr>
            <w:r w:rsidRPr="00DA23C1">
              <w:rPr>
                <w:rFonts w:ascii="PT Sans Narrow" w:hAnsi="PT Sans Narrow"/>
                <w:sz w:val="18"/>
                <w:szCs w:val="18"/>
                <w:lang w:val="en-US"/>
              </w:rPr>
              <w:t>(</w:t>
            </w:r>
            <w:r w:rsidR="00154F78" w:rsidRPr="00DA23C1">
              <w:rPr>
                <w:rFonts w:ascii="PT Sans Narrow" w:hAnsi="PT Sans Narrow"/>
                <w:sz w:val="18"/>
                <w:szCs w:val="18"/>
                <w:lang w:val="en-US"/>
              </w:rPr>
              <w:t>that describe your organization</w:t>
            </w:r>
            <w:r w:rsidRPr="00DA23C1">
              <w:rPr>
                <w:rFonts w:ascii="PT Sans Narrow" w:hAnsi="PT Sans Narrow"/>
                <w:sz w:val="18"/>
                <w:szCs w:val="18"/>
                <w:lang w:val="en-US"/>
              </w:rPr>
              <w:t>)</w:t>
            </w:r>
          </w:p>
        </w:tc>
        <w:tc>
          <w:tcPr>
            <w:tcW w:w="6662" w:type="dxa"/>
            <w:gridSpan w:val="3"/>
          </w:tcPr>
          <w:p w:rsidR="00B66855" w:rsidRPr="00154F78" w:rsidRDefault="00B66855" w:rsidP="00A26648">
            <w:pPr>
              <w:pStyle w:val="Default0"/>
              <w:tabs>
                <w:tab w:val="left" w:pos="1197"/>
              </w:tabs>
              <w:rPr>
                <w:rFonts w:ascii="PT Sans Narrow" w:hAnsi="PT Sans Narrow"/>
                <w:sz w:val="20"/>
                <w:szCs w:val="20"/>
                <w:lang w:val="en-US"/>
              </w:rPr>
            </w:pPr>
          </w:p>
        </w:tc>
      </w:tr>
      <w:tr w:rsidR="00B66855" w:rsidRPr="00823C76" w:rsidTr="00F43F99">
        <w:trPr>
          <w:trHeight w:val="110"/>
        </w:trPr>
        <w:tc>
          <w:tcPr>
            <w:tcW w:w="3227" w:type="dxa"/>
            <w:shd w:val="clear" w:color="auto" w:fill="D9D9D9"/>
          </w:tcPr>
          <w:p w:rsidR="00F43F99" w:rsidRPr="00154F78" w:rsidRDefault="00F43F99" w:rsidP="00A26648">
            <w:pPr>
              <w:pStyle w:val="Default0"/>
              <w:rPr>
                <w:rFonts w:ascii="PT Sans Narrow" w:hAnsi="PT Sans Narrow"/>
                <w:b/>
                <w:sz w:val="22"/>
                <w:szCs w:val="22"/>
                <w:lang w:val="en-US"/>
              </w:rPr>
            </w:pPr>
          </w:p>
          <w:p w:rsidR="00B66855" w:rsidRDefault="00154F78" w:rsidP="00A26648">
            <w:pPr>
              <w:pStyle w:val="Default0"/>
              <w:rPr>
                <w:rFonts w:ascii="PT Sans Narrow" w:hAnsi="PT Sans Narrow"/>
                <w:b/>
                <w:sz w:val="22"/>
                <w:szCs w:val="22"/>
              </w:rPr>
            </w:pPr>
            <w:proofErr w:type="spellStart"/>
            <w:r>
              <w:rPr>
                <w:rFonts w:ascii="PT Sans Narrow" w:hAnsi="PT Sans Narrow"/>
                <w:b/>
                <w:sz w:val="22"/>
                <w:szCs w:val="22"/>
              </w:rPr>
              <w:t>Belonging</w:t>
            </w:r>
            <w:proofErr w:type="spellEnd"/>
            <w:r>
              <w:rPr>
                <w:rFonts w:ascii="PT Sans Narrow" w:hAnsi="PT Sans Narrow"/>
                <w:b/>
                <w:sz w:val="22"/>
                <w:szCs w:val="22"/>
              </w:rPr>
              <w:t xml:space="preserve"> to </w:t>
            </w:r>
            <w:proofErr w:type="spellStart"/>
            <w:r>
              <w:rPr>
                <w:rFonts w:ascii="PT Sans Narrow" w:hAnsi="PT Sans Narrow"/>
                <w:b/>
                <w:sz w:val="22"/>
                <w:szCs w:val="22"/>
              </w:rPr>
              <w:t>relevant</w:t>
            </w:r>
            <w:proofErr w:type="spellEnd"/>
            <w:r>
              <w:rPr>
                <w:rFonts w:ascii="PT Sans Narrow" w:hAnsi="PT Sans Narrow"/>
                <w:b/>
                <w:sz w:val="22"/>
                <w:szCs w:val="22"/>
              </w:rPr>
              <w:t xml:space="preserve"> </w:t>
            </w:r>
            <w:proofErr w:type="spellStart"/>
            <w:r>
              <w:rPr>
                <w:rFonts w:ascii="PT Sans Narrow" w:hAnsi="PT Sans Narrow"/>
                <w:b/>
                <w:sz w:val="22"/>
                <w:szCs w:val="22"/>
              </w:rPr>
              <w:t>scientific</w:t>
            </w:r>
            <w:proofErr w:type="spellEnd"/>
            <w:r>
              <w:rPr>
                <w:rFonts w:ascii="PT Sans Narrow" w:hAnsi="PT Sans Narrow"/>
                <w:b/>
                <w:sz w:val="22"/>
                <w:szCs w:val="22"/>
              </w:rPr>
              <w:t xml:space="preserve"> networks </w:t>
            </w:r>
          </w:p>
          <w:p w:rsidR="00F43F99" w:rsidRPr="00535B4F" w:rsidRDefault="00F43F99" w:rsidP="00A26648">
            <w:pPr>
              <w:pStyle w:val="Default0"/>
              <w:rPr>
                <w:rFonts w:ascii="PT Sans Narrow" w:hAnsi="PT Sans Narrow"/>
                <w:b/>
                <w:sz w:val="22"/>
                <w:szCs w:val="22"/>
              </w:rPr>
            </w:pPr>
          </w:p>
        </w:tc>
        <w:tc>
          <w:tcPr>
            <w:tcW w:w="6662" w:type="dxa"/>
            <w:gridSpan w:val="3"/>
          </w:tcPr>
          <w:p w:rsidR="00B66855" w:rsidRPr="00823C76" w:rsidRDefault="00B66855" w:rsidP="00A26648">
            <w:pPr>
              <w:pStyle w:val="Default0"/>
              <w:rPr>
                <w:rFonts w:ascii="PT Sans Narrow" w:hAnsi="PT Sans Narrow"/>
                <w:sz w:val="20"/>
                <w:szCs w:val="20"/>
              </w:rPr>
            </w:pPr>
          </w:p>
        </w:tc>
      </w:tr>
      <w:tr w:rsidR="00B66855" w:rsidRPr="00DA23C1" w:rsidTr="00F43F99">
        <w:trPr>
          <w:trHeight w:val="110"/>
        </w:trPr>
        <w:tc>
          <w:tcPr>
            <w:tcW w:w="3227" w:type="dxa"/>
            <w:shd w:val="clear" w:color="auto" w:fill="D9D9D9"/>
          </w:tcPr>
          <w:p w:rsidR="00F43F99" w:rsidRPr="00B62193" w:rsidRDefault="00F43F99" w:rsidP="00A26648">
            <w:pPr>
              <w:pStyle w:val="Default0"/>
              <w:rPr>
                <w:rFonts w:ascii="PT Sans Narrow" w:hAnsi="PT Sans Narrow"/>
                <w:b/>
                <w:sz w:val="22"/>
                <w:szCs w:val="22"/>
                <w:lang w:val="en-US"/>
              </w:rPr>
            </w:pPr>
          </w:p>
          <w:p w:rsidR="00F43F99" w:rsidRPr="006F5566" w:rsidRDefault="00154F78" w:rsidP="00A26648">
            <w:pPr>
              <w:pStyle w:val="Default0"/>
              <w:rPr>
                <w:rFonts w:ascii="PT Sans Narrow" w:hAnsi="PT Sans Narrow"/>
                <w:sz w:val="22"/>
                <w:szCs w:val="22"/>
                <w:lang w:val="en-US"/>
              </w:rPr>
            </w:pPr>
            <w:r w:rsidRPr="006F5566">
              <w:rPr>
                <w:rFonts w:ascii="PT Sans Narrow" w:hAnsi="PT Sans Narrow"/>
                <w:b/>
                <w:sz w:val="22"/>
                <w:szCs w:val="22"/>
                <w:lang w:val="en-US"/>
              </w:rPr>
              <w:t>Official address</w:t>
            </w:r>
          </w:p>
          <w:p w:rsidR="00B66855" w:rsidRPr="00304DB6" w:rsidRDefault="00B66855" w:rsidP="00A26648">
            <w:pPr>
              <w:pStyle w:val="Default0"/>
              <w:rPr>
                <w:rFonts w:ascii="PT Sans Narrow" w:hAnsi="PT Sans Narrow"/>
                <w:sz w:val="18"/>
                <w:szCs w:val="18"/>
                <w:lang w:val="en-US"/>
              </w:rPr>
            </w:pPr>
            <w:r w:rsidRPr="00304DB6">
              <w:rPr>
                <w:rFonts w:ascii="PT Sans Narrow" w:hAnsi="PT Sans Narrow"/>
                <w:sz w:val="18"/>
                <w:szCs w:val="18"/>
                <w:lang w:val="en-US"/>
              </w:rPr>
              <w:t>(N</w:t>
            </w:r>
            <w:r w:rsidR="00154F78" w:rsidRPr="00304DB6">
              <w:rPr>
                <w:rFonts w:ascii="PT Sans Narrow" w:hAnsi="PT Sans Narrow"/>
                <w:sz w:val="18"/>
                <w:szCs w:val="18"/>
                <w:lang w:val="en-US"/>
              </w:rPr>
              <w:t>ation, place</w:t>
            </w:r>
            <w:r w:rsidRPr="00304DB6">
              <w:rPr>
                <w:rFonts w:ascii="PT Sans Narrow" w:hAnsi="PT Sans Narrow"/>
                <w:sz w:val="18"/>
                <w:szCs w:val="18"/>
                <w:lang w:val="en-US"/>
              </w:rPr>
              <w:t xml:space="preserve">, </w:t>
            </w:r>
            <w:r w:rsidR="006F5566" w:rsidRPr="00304DB6">
              <w:rPr>
                <w:rFonts w:ascii="PT Sans Narrow" w:hAnsi="PT Sans Narrow"/>
                <w:sz w:val="18"/>
                <w:szCs w:val="18"/>
                <w:lang w:val="en-US"/>
              </w:rPr>
              <w:t>street</w:t>
            </w:r>
            <w:r w:rsidRPr="00304DB6">
              <w:rPr>
                <w:rFonts w:ascii="PT Sans Narrow" w:hAnsi="PT Sans Narrow"/>
                <w:sz w:val="18"/>
                <w:szCs w:val="18"/>
                <w:lang w:val="en-US"/>
              </w:rPr>
              <w:t xml:space="preserve">, </w:t>
            </w:r>
            <w:r w:rsidR="006F5566" w:rsidRPr="00304DB6">
              <w:rPr>
                <w:rFonts w:ascii="PT Sans Narrow" w:hAnsi="PT Sans Narrow"/>
                <w:sz w:val="18"/>
                <w:szCs w:val="18"/>
                <w:lang w:val="en-US"/>
              </w:rPr>
              <w:t>zip code</w:t>
            </w:r>
            <w:r w:rsidRPr="00304DB6">
              <w:rPr>
                <w:rFonts w:ascii="PT Sans Narrow" w:hAnsi="PT Sans Narrow"/>
                <w:sz w:val="18"/>
                <w:szCs w:val="18"/>
                <w:lang w:val="en-US"/>
              </w:rPr>
              <w:t>)</w:t>
            </w:r>
          </w:p>
          <w:p w:rsidR="00B66855" w:rsidRPr="006F5566" w:rsidRDefault="00B66855" w:rsidP="00A26648">
            <w:pPr>
              <w:pStyle w:val="Default0"/>
              <w:rPr>
                <w:rFonts w:ascii="PT Sans Narrow" w:hAnsi="PT Sans Narrow"/>
                <w:b/>
                <w:sz w:val="22"/>
                <w:szCs w:val="22"/>
                <w:lang w:val="en-US"/>
              </w:rPr>
            </w:pPr>
          </w:p>
        </w:tc>
        <w:tc>
          <w:tcPr>
            <w:tcW w:w="6662" w:type="dxa"/>
            <w:gridSpan w:val="3"/>
          </w:tcPr>
          <w:p w:rsidR="00B66855" w:rsidRPr="006F5566" w:rsidRDefault="00B66855" w:rsidP="00A26648">
            <w:pPr>
              <w:pStyle w:val="Default0"/>
              <w:rPr>
                <w:rFonts w:ascii="PT Sans Narrow" w:hAnsi="PT Sans Narrow"/>
                <w:sz w:val="20"/>
                <w:szCs w:val="20"/>
                <w:lang w:val="en-US"/>
              </w:rPr>
            </w:pPr>
          </w:p>
        </w:tc>
      </w:tr>
      <w:tr w:rsidR="00B66855" w:rsidRPr="00823C76" w:rsidTr="00F43F99">
        <w:trPr>
          <w:trHeight w:val="110"/>
        </w:trPr>
        <w:tc>
          <w:tcPr>
            <w:tcW w:w="3227" w:type="dxa"/>
            <w:shd w:val="clear" w:color="auto" w:fill="D9D9D9"/>
          </w:tcPr>
          <w:p w:rsidR="00F43F99" w:rsidRPr="006F5566" w:rsidRDefault="00F43F99" w:rsidP="00A26648">
            <w:pPr>
              <w:pStyle w:val="Default0"/>
              <w:tabs>
                <w:tab w:val="center" w:pos="1505"/>
              </w:tabs>
              <w:rPr>
                <w:rFonts w:ascii="PT Sans Narrow" w:hAnsi="PT Sans Narrow"/>
                <w:b/>
                <w:sz w:val="22"/>
                <w:szCs w:val="22"/>
                <w:lang w:val="en-US"/>
              </w:rPr>
            </w:pPr>
          </w:p>
          <w:p w:rsidR="00DA23C1" w:rsidRDefault="006F5566" w:rsidP="00A26648">
            <w:pPr>
              <w:pStyle w:val="Default0"/>
              <w:tabs>
                <w:tab w:val="center" w:pos="1505"/>
              </w:tabs>
              <w:rPr>
                <w:rFonts w:ascii="PT Sans Narrow" w:hAnsi="PT Sans Narrow"/>
                <w:b/>
                <w:sz w:val="22"/>
                <w:szCs w:val="22"/>
                <w:lang w:val="en-US"/>
              </w:rPr>
            </w:pPr>
            <w:r>
              <w:rPr>
                <w:rFonts w:ascii="PT Sans Narrow" w:hAnsi="PT Sans Narrow"/>
                <w:b/>
                <w:sz w:val="22"/>
                <w:szCs w:val="22"/>
                <w:lang w:val="en-US"/>
              </w:rPr>
              <w:t>Phone</w:t>
            </w:r>
            <w:r w:rsidR="00B66855" w:rsidRPr="00535B4F">
              <w:rPr>
                <w:rFonts w:ascii="PT Sans Narrow" w:hAnsi="PT Sans Narrow"/>
                <w:b/>
                <w:sz w:val="22"/>
                <w:szCs w:val="22"/>
                <w:lang w:val="en-US"/>
              </w:rPr>
              <w:t xml:space="preserve"> </w:t>
            </w:r>
          </w:p>
          <w:p w:rsidR="00B66855" w:rsidRPr="00304DB6" w:rsidRDefault="006F5566" w:rsidP="00A26648">
            <w:pPr>
              <w:pStyle w:val="Default0"/>
              <w:tabs>
                <w:tab w:val="center" w:pos="1505"/>
              </w:tabs>
              <w:rPr>
                <w:rFonts w:ascii="PT Sans Narrow" w:hAnsi="PT Sans Narrow"/>
                <w:b/>
                <w:sz w:val="18"/>
                <w:szCs w:val="18"/>
                <w:lang w:val="en-US"/>
              </w:rPr>
            </w:pPr>
            <w:r w:rsidRPr="00304DB6">
              <w:rPr>
                <w:rFonts w:ascii="PT Sans Narrow" w:hAnsi="PT Sans Narrow"/>
                <w:sz w:val="18"/>
                <w:szCs w:val="18"/>
                <w:lang w:val="en-US"/>
              </w:rPr>
              <w:t>(not mandatory</w:t>
            </w:r>
            <w:r w:rsidR="00B66855" w:rsidRPr="00304DB6">
              <w:rPr>
                <w:rFonts w:ascii="PT Sans Narrow" w:hAnsi="PT Sans Narrow"/>
                <w:sz w:val="18"/>
                <w:szCs w:val="18"/>
                <w:lang w:val="en-US"/>
              </w:rPr>
              <w:t>)</w:t>
            </w:r>
            <w:r w:rsidR="00B66855" w:rsidRPr="00304DB6">
              <w:rPr>
                <w:rFonts w:ascii="PT Sans Narrow" w:hAnsi="PT Sans Narrow"/>
                <w:b/>
                <w:sz w:val="18"/>
                <w:szCs w:val="18"/>
                <w:lang w:val="en-US"/>
              </w:rPr>
              <w:tab/>
            </w:r>
          </w:p>
          <w:p w:rsidR="00B66855" w:rsidRPr="00535B4F" w:rsidRDefault="00B66855" w:rsidP="00A26648">
            <w:pPr>
              <w:pStyle w:val="Default0"/>
              <w:rPr>
                <w:rFonts w:ascii="PT Sans Narrow" w:hAnsi="PT Sans Narrow"/>
                <w:b/>
                <w:sz w:val="22"/>
                <w:szCs w:val="22"/>
                <w:lang w:val="en-US"/>
              </w:rPr>
            </w:pPr>
          </w:p>
        </w:tc>
        <w:tc>
          <w:tcPr>
            <w:tcW w:w="2410" w:type="dxa"/>
          </w:tcPr>
          <w:p w:rsidR="00B66855" w:rsidRPr="00823C76" w:rsidRDefault="00B66855" w:rsidP="00A26648">
            <w:pPr>
              <w:pStyle w:val="Default0"/>
              <w:rPr>
                <w:rFonts w:ascii="PT Sans Narrow" w:hAnsi="PT Sans Narrow"/>
                <w:sz w:val="20"/>
                <w:szCs w:val="20"/>
                <w:lang w:val="en-US"/>
              </w:rPr>
            </w:pPr>
            <w:r w:rsidRPr="00823C76">
              <w:rPr>
                <w:rFonts w:ascii="PT Sans Narrow" w:hAnsi="PT Sans Narrow"/>
                <w:sz w:val="20"/>
                <w:szCs w:val="20"/>
                <w:lang w:val="en-US"/>
              </w:rPr>
              <w:t xml:space="preserve"> </w:t>
            </w:r>
          </w:p>
        </w:tc>
        <w:tc>
          <w:tcPr>
            <w:tcW w:w="1984" w:type="dxa"/>
            <w:shd w:val="clear" w:color="auto" w:fill="D9D9D9"/>
          </w:tcPr>
          <w:p w:rsidR="00F43F99" w:rsidRDefault="00F43F99" w:rsidP="00A26648">
            <w:pPr>
              <w:pStyle w:val="Default0"/>
              <w:rPr>
                <w:rFonts w:ascii="PT Sans Narrow" w:hAnsi="PT Sans Narrow"/>
                <w:b/>
                <w:sz w:val="22"/>
                <w:szCs w:val="22"/>
              </w:rPr>
            </w:pPr>
          </w:p>
          <w:p w:rsidR="00304DB6" w:rsidRDefault="00B66855" w:rsidP="00A26648">
            <w:pPr>
              <w:pStyle w:val="Default0"/>
              <w:rPr>
                <w:rFonts w:ascii="PT Sans Narrow" w:hAnsi="PT Sans Narrow"/>
                <w:b/>
                <w:sz w:val="22"/>
                <w:szCs w:val="22"/>
              </w:rPr>
            </w:pPr>
            <w:r w:rsidRPr="00535B4F">
              <w:rPr>
                <w:rFonts w:ascii="PT Sans Narrow" w:hAnsi="PT Sans Narrow"/>
                <w:b/>
                <w:sz w:val="22"/>
                <w:szCs w:val="22"/>
              </w:rPr>
              <w:t xml:space="preserve">Homepage </w:t>
            </w:r>
          </w:p>
          <w:p w:rsidR="00B66855" w:rsidRPr="00304DB6" w:rsidRDefault="00B66855" w:rsidP="00A26648">
            <w:pPr>
              <w:pStyle w:val="Default0"/>
              <w:rPr>
                <w:rFonts w:ascii="PT Sans Narrow" w:hAnsi="PT Sans Narrow"/>
                <w:b/>
                <w:sz w:val="18"/>
                <w:szCs w:val="18"/>
              </w:rPr>
            </w:pPr>
            <w:r w:rsidRPr="00304DB6">
              <w:rPr>
                <w:rFonts w:ascii="PT Sans Narrow" w:hAnsi="PT Sans Narrow"/>
                <w:sz w:val="18"/>
                <w:szCs w:val="18"/>
              </w:rPr>
              <w:t>(</w:t>
            </w:r>
            <w:proofErr w:type="spellStart"/>
            <w:r w:rsidR="006F5566" w:rsidRPr="00304DB6">
              <w:rPr>
                <w:rFonts w:ascii="PT Sans Narrow" w:hAnsi="PT Sans Narrow"/>
                <w:sz w:val="18"/>
                <w:szCs w:val="18"/>
              </w:rPr>
              <w:t>not</w:t>
            </w:r>
            <w:proofErr w:type="spellEnd"/>
            <w:r w:rsidR="006F5566" w:rsidRPr="00304DB6">
              <w:rPr>
                <w:rFonts w:ascii="PT Sans Narrow" w:hAnsi="PT Sans Narrow"/>
                <w:sz w:val="18"/>
                <w:szCs w:val="18"/>
              </w:rPr>
              <w:t xml:space="preserve"> </w:t>
            </w:r>
            <w:proofErr w:type="spellStart"/>
            <w:r w:rsidR="006F5566" w:rsidRPr="00304DB6">
              <w:rPr>
                <w:rFonts w:ascii="PT Sans Narrow" w:hAnsi="PT Sans Narrow"/>
                <w:sz w:val="18"/>
                <w:szCs w:val="18"/>
              </w:rPr>
              <w:t>mandatory</w:t>
            </w:r>
            <w:proofErr w:type="spellEnd"/>
            <w:r w:rsidRPr="00304DB6">
              <w:rPr>
                <w:rFonts w:ascii="PT Sans Narrow" w:hAnsi="PT Sans Narrow"/>
                <w:sz w:val="18"/>
                <w:szCs w:val="18"/>
              </w:rPr>
              <w:t>)</w:t>
            </w:r>
          </w:p>
          <w:p w:rsidR="00B66855" w:rsidRPr="00535B4F" w:rsidRDefault="00B66855" w:rsidP="00A26648">
            <w:pPr>
              <w:pStyle w:val="Default0"/>
              <w:rPr>
                <w:rFonts w:ascii="PT Sans Narrow" w:hAnsi="PT Sans Narrow"/>
                <w:sz w:val="22"/>
                <w:szCs w:val="22"/>
              </w:rPr>
            </w:pPr>
          </w:p>
        </w:tc>
        <w:tc>
          <w:tcPr>
            <w:tcW w:w="2268" w:type="dxa"/>
          </w:tcPr>
          <w:p w:rsidR="00B66855" w:rsidRPr="003476F0" w:rsidRDefault="00B66855" w:rsidP="00A26648">
            <w:pPr>
              <w:pStyle w:val="Default0"/>
              <w:rPr>
                <w:rFonts w:ascii="PT Sans Narrow" w:hAnsi="PT Sans Narrow"/>
                <w:sz w:val="18"/>
                <w:szCs w:val="18"/>
              </w:rPr>
            </w:pPr>
          </w:p>
        </w:tc>
      </w:tr>
      <w:tr w:rsidR="00B66855" w:rsidRPr="00823C76" w:rsidTr="00304DB6">
        <w:trPr>
          <w:trHeight w:val="512"/>
        </w:trPr>
        <w:tc>
          <w:tcPr>
            <w:tcW w:w="9889" w:type="dxa"/>
            <w:gridSpan w:val="4"/>
            <w:shd w:val="clear" w:color="auto" w:fill="BFBFBF" w:themeFill="background1" w:themeFillShade="BF"/>
            <w:vAlign w:val="center"/>
          </w:tcPr>
          <w:p w:rsidR="00304DB6" w:rsidRDefault="00304DB6" w:rsidP="00966E37">
            <w:pPr>
              <w:pStyle w:val="Default0"/>
              <w:rPr>
                <w:rFonts w:ascii="PT Sans Narrow" w:hAnsi="PT Sans Narrow"/>
                <w:b/>
                <w:bCs/>
                <w:sz w:val="22"/>
                <w:szCs w:val="22"/>
              </w:rPr>
            </w:pPr>
          </w:p>
          <w:p w:rsidR="00304DB6" w:rsidRDefault="00595F1E" w:rsidP="00966E37">
            <w:pPr>
              <w:pStyle w:val="Default0"/>
              <w:rPr>
                <w:rFonts w:ascii="PT Sans Narrow" w:hAnsi="PT Sans Narrow"/>
                <w:b/>
                <w:bCs/>
                <w:sz w:val="22"/>
                <w:szCs w:val="22"/>
              </w:rPr>
            </w:pPr>
            <w:r>
              <w:rPr>
                <w:rFonts w:ascii="PT Sans Narrow" w:hAnsi="PT Sans Narrow"/>
                <w:b/>
                <w:bCs/>
                <w:sz w:val="22"/>
                <w:szCs w:val="22"/>
              </w:rPr>
              <w:t xml:space="preserve">Legal </w:t>
            </w:r>
            <w:proofErr w:type="spellStart"/>
            <w:r>
              <w:rPr>
                <w:rFonts w:ascii="PT Sans Narrow" w:hAnsi="PT Sans Narrow"/>
                <w:b/>
                <w:bCs/>
                <w:sz w:val="22"/>
                <w:szCs w:val="22"/>
              </w:rPr>
              <w:t>representative</w:t>
            </w:r>
            <w:proofErr w:type="spellEnd"/>
            <w:r w:rsidR="00304DB6">
              <w:rPr>
                <w:rFonts w:ascii="PT Sans Narrow" w:hAnsi="PT Sans Narrow"/>
                <w:b/>
                <w:bCs/>
                <w:sz w:val="22"/>
                <w:szCs w:val="22"/>
              </w:rPr>
              <w:t xml:space="preserve"> </w:t>
            </w:r>
          </w:p>
          <w:p w:rsidR="00304DB6" w:rsidRPr="00966E37" w:rsidRDefault="00304DB6" w:rsidP="00966E37">
            <w:pPr>
              <w:pStyle w:val="Default0"/>
              <w:rPr>
                <w:rFonts w:ascii="PT Sans Narrow" w:hAnsi="PT Sans Narrow"/>
                <w:b/>
                <w:bCs/>
                <w:sz w:val="22"/>
                <w:szCs w:val="22"/>
              </w:rPr>
            </w:pPr>
            <w:r w:rsidRPr="00707DF7">
              <w:rPr>
                <w:rFonts w:ascii="PT Sans Narrow" w:hAnsi="PT Sans Narrow"/>
                <w:sz w:val="18"/>
                <w:szCs w:val="18"/>
                <w:lang w:val="en-US"/>
              </w:rPr>
              <w:t>(not mandatory)</w:t>
            </w:r>
          </w:p>
        </w:tc>
      </w:tr>
      <w:tr w:rsidR="00B66855" w:rsidRPr="00823C76" w:rsidTr="00FD2E1E">
        <w:trPr>
          <w:trHeight w:val="280"/>
        </w:trPr>
        <w:tc>
          <w:tcPr>
            <w:tcW w:w="3227" w:type="dxa"/>
            <w:shd w:val="clear" w:color="auto" w:fill="D9D9D9"/>
            <w:vAlign w:val="center"/>
          </w:tcPr>
          <w:p w:rsidR="00B66855" w:rsidRDefault="00595F1E" w:rsidP="00FD2E1E">
            <w:pPr>
              <w:pStyle w:val="Default0"/>
              <w:rPr>
                <w:rFonts w:ascii="PT Sans Narrow" w:hAnsi="PT Sans Narrow"/>
                <w:b/>
                <w:sz w:val="22"/>
                <w:szCs w:val="22"/>
                <w:lang w:val="en-US"/>
              </w:rPr>
            </w:pPr>
            <w:r>
              <w:rPr>
                <w:rFonts w:ascii="PT Sans Narrow" w:hAnsi="PT Sans Narrow"/>
                <w:b/>
                <w:sz w:val="22"/>
                <w:szCs w:val="22"/>
                <w:lang w:val="en-US"/>
              </w:rPr>
              <w:t>Name</w:t>
            </w:r>
          </w:p>
          <w:p w:rsidR="00304DB6" w:rsidRPr="00535B4F" w:rsidRDefault="00304DB6" w:rsidP="00FD2E1E">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410" w:type="dxa"/>
            <w:shd w:val="clear" w:color="auto" w:fill="FFFFFF"/>
          </w:tcPr>
          <w:p w:rsidR="00B66855" w:rsidRDefault="00B66855" w:rsidP="00A26648">
            <w:pPr>
              <w:pStyle w:val="Default0"/>
              <w:rPr>
                <w:rFonts w:ascii="PT Sans Narrow" w:hAnsi="PT Sans Narrow"/>
                <w:sz w:val="20"/>
                <w:szCs w:val="20"/>
                <w:lang w:val="en-US"/>
              </w:rPr>
            </w:pPr>
          </w:p>
          <w:p w:rsidR="00B66855" w:rsidRPr="00823C76" w:rsidRDefault="00B66855" w:rsidP="00A26648">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B66855" w:rsidRDefault="00595F1E" w:rsidP="00FD2E1E">
            <w:pPr>
              <w:pStyle w:val="Default0"/>
              <w:rPr>
                <w:rFonts w:ascii="PT Sans Narrow" w:hAnsi="PT Sans Narrow"/>
                <w:b/>
                <w:sz w:val="22"/>
                <w:szCs w:val="22"/>
                <w:lang w:val="en-US"/>
              </w:rPr>
            </w:pPr>
            <w:r>
              <w:rPr>
                <w:rFonts w:ascii="PT Sans Narrow" w:hAnsi="PT Sans Narrow"/>
                <w:b/>
                <w:sz w:val="22"/>
                <w:szCs w:val="22"/>
                <w:lang w:val="en-US"/>
              </w:rPr>
              <w:t>Last Name</w:t>
            </w:r>
          </w:p>
          <w:p w:rsidR="00304DB6" w:rsidRPr="005C0122" w:rsidRDefault="00304DB6" w:rsidP="00FD2E1E">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268" w:type="dxa"/>
            <w:shd w:val="clear" w:color="auto" w:fill="FFFFFF"/>
          </w:tcPr>
          <w:p w:rsidR="00B66855" w:rsidRPr="00823C76" w:rsidRDefault="00B66855" w:rsidP="00A26648">
            <w:pPr>
              <w:pStyle w:val="Default0"/>
              <w:rPr>
                <w:rFonts w:ascii="PT Sans Narrow" w:hAnsi="PT Sans Narrow"/>
                <w:sz w:val="22"/>
                <w:szCs w:val="22"/>
                <w:lang w:val="en-US"/>
              </w:rPr>
            </w:pPr>
          </w:p>
        </w:tc>
      </w:tr>
      <w:tr w:rsidR="00B66855" w:rsidRPr="00823C76" w:rsidTr="00F43F99">
        <w:trPr>
          <w:trHeight w:val="110"/>
        </w:trPr>
        <w:tc>
          <w:tcPr>
            <w:tcW w:w="3227" w:type="dxa"/>
            <w:shd w:val="clear" w:color="auto" w:fill="D9D9D9"/>
          </w:tcPr>
          <w:p w:rsidR="00B66855" w:rsidRDefault="00595F1E" w:rsidP="00304DB6">
            <w:pPr>
              <w:pStyle w:val="Default0"/>
              <w:rPr>
                <w:rFonts w:ascii="PT Sans Narrow" w:hAnsi="PT Sans Narrow"/>
                <w:b/>
                <w:sz w:val="22"/>
                <w:szCs w:val="22"/>
                <w:lang w:val="en-US"/>
              </w:rPr>
            </w:pPr>
            <w:r>
              <w:rPr>
                <w:rFonts w:ascii="PT Sans Narrow" w:hAnsi="PT Sans Narrow"/>
                <w:b/>
                <w:sz w:val="22"/>
                <w:szCs w:val="22"/>
                <w:lang w:val="en-US"/>
              </w:rPr>
              <w:t>Phone</w:t>
            </w:r>
            <w:r w:rsidR="00B66855" w:rsidRPr="00535B4F">
              <w:rPr>
                <w:rFonts w:ascii="PT Sans Narrow" w:hAnsi="PT Sans Narrow"/>
                <w:b/>
                <w:sz w:val="22"/>
                <w:szCs w:val="22"/>
                <w:lang w:val="en-US"/>
              </w:rPr>
              <w:t xml:space="preserve"> </w:t>
            </w:r>
          </w:p>
          <w:p w:rsidR="00304DB6" w:rsidRPr="00535B4F" w:rsidRDefault="00304DB6" w:rsidP="00304DB6">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410" w:type="dxa"/>
          </w:tcPr>
          <w:p w:rsidR="00B66855" w:rsidRPr="005C0122" w:rsidRDefault="00B66855" w:rsidP="00A26648">
            <w:pPr>
              <w:pStyle w:val="Default0"/>
              <w:rPr>
                <w:rFonts w:ascii="PT Sans Narrow" w:hAnsi="PT Sans Narrow"/>
                <w:b/>
                <w:sz w:val="20"/>
                <w:szCs w:val="20"/>
                <w:lang w:val="en-US"/>
              </w:rPr>
            </w:pPr>
          </w:p>
        </w:tc>
        <w:tc>
          <w:tcPr>
            <w:tcW w:w="1984" w:type="dxa"/>
            <w:shd w:val="clear" w:color="auto" w:fill="D9D9D9"/>
          </w:tcPr>
          <w:p w:rsidR="00B66855" w:rsidRDefault="00B66855" w:rsidP="00A26648">
            <w:pPr>
              <w:pStyle w:val="Default0"/>
              <w:rPr>
                <w:rFonts w:ascii="PT Sans Narrow" w:hAnsi="PT Sans Narrow"/>
                <w:b/>
                <w:sz w:val="22"/>
                <w:szCs w:val="22"/>
                <w:lang w:val="en-US"/>
              </w:rPr>
            </w:pPr>
            <w:r w:rsidRPr="005C0122">
              <w:rPr>
                <w:rFonts w:ascii="PT Sans Narrow" w:hAnsi="PT Sans Narrow"/>
                <w:b/>
                <w:sz w:val="22"/>
                <w:szCs w:val="22"/>
                <w:lang w:val="en-US"/>
              </w:rPr>
              <w:t>e-mail</w:t>
            </w:r>
          </w:p>
          <w:p w:rsidR="00304DB6" w:rsidRPr="005C0122" w:rsidRDefault="00304DB6" w:rsidP="00A26648">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268" w:type="dxa"/>
          </w:tcPr>
          <w:p w:rsidR="00B66855" w:rsidRPr="00823C76" w:rsidRDefault="00B66855" w:rsidP="00A26648">
            <w:pPr>
              <w:pStyle w:val="Default0"/>
              <w:rPr>
                <w:rFonts w:ascii="PT Sans Narrow" w:hAnsi="PT Sans Narrow"/>
                <w:sz w:val="22"/>
                <w:szCs w:val="22"/>
              </w:rPr>
            </w:pPr>
          </w:p>
        </w:tc>
      </w:tr>
      <w:tr w:rsidR="00B66855" w:rsidRPr="00DA23C1" w:rsidTr="00304DB6">
        <w:trPr>
          <w:trHeight w:val="519"/>
        </w:trPr>
        <w:tc>
          <w:tcPr>
            <w:tcW w:w="9889" w:type="dxa"/>
            <w:gridSpan w:val="4"/>
            <w:shd w:val="clear" w:color="auto" w:fill="BFBFBF" w:themeFill="background1" w:themeFillShade="BF"/>
            <w:vAlign w:val="center"/>
          </w:tcPr>
          <w:p w:rsidR="00304DB6" w:rsidRDefault="00304DB6" w:rsidP="00966E37">
            <w:pPr>
              <w:pStyle w:val="Default0"/>
              <w:rPr>
                <w:rFonts w:ascii="PT Sans Narrow" w:hAnsi="PT Sans Narrow"/>
                <w:b/>
                <w:bCs/>
                <w:sz w:val="22"/>
                <w:szCs w:val="22"/>
                <w:lang w:val="en-US"/>
              </w:rPr>
            </w:pPr>
          </w:p>
          <w:p w:rsidR="00B66855" w:rsidRDefault="00595F1E" w:rsidP="00966E37">
            <w:pPr>
              <w:pStyle w:val="Default0"/>
              <w:rPr>
                <w:rFonts w:ascii="PT Sans Narrow" w:hAnsi="PT Sans Narrow"/>
                <w:b/>
                <w:bCs/>
                <w:sz w:val="22"/>
                <w:szCs w:val="22"/>
                <w:lang w:val="en-US"/>
              </w:rPr>
            </w:pPr>
            <w:r w:rsidRPr="00966E37">
              <w:rPr>
                <w:rFonts w:ascii="PT Sans Narrow" w:hAnsi="PT Sans Narrow"/>
                <w:b/>
                <w:bCs/>
                <w:sz w:val="22"/>
                <w:szCs w:val="22"/>
                <w:lang w:val="en-US"/>
              </w:rPr>
              <w:t>Person responsible for scientific research</w:t>
            </w:r>
          </w:p>
          <w:p w:rsidR="00304DB6" w:rsidRPr="00966E37" w:rsidRDefault="00304DB6" w:rsidP="00966E37">
            <w:pPr>
              <w:pStyle w:val="Default0"/>
              <w:rPr>
                <w:rFonts w:ascii="PT Sans Narrow" w:hAnsi="PT Sans Narrow"/>
                <w:b/>
                <w:bCs/>
                <w:sz w:val="22"/>
                <w:szCs w:val="22"/>
                <w:lang w:val="en-US"/>
              </w:rPr>
            </w:pPr>
            <w:r w:rsidRPr="00707DF7">
              <w:rPr>
                <w:rFonts w:ascii="PT Sans Narrow" w:hAnsi="PT Sans Narrow"/>
                <w:sz w:val="18"/>
                <w:szCs w:val="18"/>
                <w:lang w:val="en-US"/>
              </w:rPr>
              <w:t>(not mandatory)</w:t>
            </w:r>
          </w:p>
        </w:tc>
      </w:tr>
      <w:tr w:rsidR="00B66855" w:rsidRPr="00823C76" w:rsidTr="00FD2E1E">
        <w:trPr>
          <w:trHeight w:val="281"/>
        </w:trPr>
        <w:tc>
          <w:tcPr>
            <w:tcW w:w="3227" w:type="dxa"/>
            <w:shd w:val="clear" w:color="auto" w:fill="D9D9D9"/>
            <w:vAlign w:val="center"/>
          </w:tcPr>
          <w:p w:rsidR="00B66855" w:rsidRDefault="00595F1E" w:rsidP="00FD2E1E">
            <w:pPr>
              <w:pStyle w:val="Default0"/>
              <w:rPr>
                <w:rFonts w:ascii="PT Sans Narrow" w:hAnsi="PT Sans Narrow"/>
                <w:b/>
                <w:sz w:val="22"/>
                <w:szCs w:val="22"/>
                <w:lang w:val="en-US"/>
              </w:rPr>
            </w:pPr>
            <w:r>
              <w:rPr>
                <w:rFonts w:ascii="PT Sans Narrow" w:hAnsi="PT Sans Narrow"/>
                <w:b/>
                <w:sz w:val="22"/>
                <w:szCs w:val="22"/>
                <w:lang w:val="en-US"/>
              </w:rPr>
              <w:t>Name</w:t>
            </w:r>
          </w:p>
          <w:p w:rsidR="00304DB6" w:rsidRPr="00535B4F" w:rsidRDefault="00304DB6" w:rsidP="00FD2E1E">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410" w:type="dxa"/>
            <w:shd w:val="clear" w:color="auto" w:fill="FFFFFF" w:themeFill="background1"/>
          </w:tcPr>
          <w:p w:rsidR="00B66855" w:rsidRDefault="00B66855" w:rsidP="00A26648">
            <w:pPr>
              <w:pStyle w:val="Default0"/>
              <w:rPr>
                <w:rFonts w:ascii="PT Sans Narrow" w:hAnsi="PT Sans Narrow"/>
                <w:sz w:val="20"/>
                <w:szCs w:val="20"/>
                <w:lang w:val="en-US"/>
              </w:rPr>
            </w:pPr>
          </w:p>
          <w:p w:rsidR="00B66855" w:rsidRPr="00823C76" w:rsidRDefault="00B66855" w:rsidP="00A26648">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B66855" w:rsidRDefault="00595F1E" w:rsidP="00FD2E1E">
            <w:pPr>
              <w:pStyle w:val="Default0"/>
              <w:rPr>
                <w:rFonts w:ascii="PT Sans Narrow" w:hAnsi="PT Sans Narrow"/>
                <w:b/>
                <w:sz w:val="22"/>
                <w:szCs w:val="22"/>
                <w:lang w:val="en-US"/>
              </w:rPr>
            </w:pPr>
            <w:r>
              <w:rPr>
                <w:rFonts w:ascii="PT Sans Narrow" w:hAnsi="PT Sans Narrow"/>
                <w:b/>
                <w:sz w:val="22"/>
                <w:szCs w:val="22"/>
                <w:lang w:val="en-US"/>
              </w:rPr>
              <w:t>Last Name</w:t>
            </w:r>
          </w:p>
          <w:p w:rsidR="00304DB6" w:rsidRPr="005C0122" w:rsidRDefault="00304DB6" w:rsidP="00FD2E1E">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268" w:type="dxa"/>
          </w:tcPr>
          <w:p w:rsidR="00B66855" w:rsidRPr="00823C76" w:rsidRDefault="00B66855" w:rsidP="00A26648">
            <w:pPr>
              <w:pStyle w:val="Default0"/>
              <w:rPr>
                <w:rFonts w:ascii="PT Sans Narrow" w:hAnsi="PT Sans Narrow"/>
                <w:sz w:val="20"/>
                <w:szCs w:val="20"/>
                <w:lang w:val="en-US"/>
              </w:rPr>
            </w:pPr>
          </w:p>
        </w:tc>
      </w:tr>
      <w:tr w:rsidR="00B66855" w:rsidRPr="00823C76" w:rsidTr="00FD2E1E">
        <w:trPr>
          <w:trHeight w:val="420"/>
        </w:trPr>
        <w:tc>
          <w:tcPr>
            <w:tcW w:w="3227" w:type="dxa"/>
            <w:shd w:val="clear" w:color="auto" w:fill="D9D9D9"/>
            <w:vAlign w:val="center"/>
          </w:tcPr>
          <w:p w:rsidR="00B66855" w:rsidRDefault="00595F1E" w:rsidP="00304DB6">
            <w:pPr>
              <w:pStyle w:val="Default0"/>
              <w:rPr>
                <w:rFonts w:ascii="PT Sans Narrow" w:hAnsi="PT Sans Narrow"/>
                <w:sz w:val="20"/>
                <w:szCs w:val="20"/>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304DB6" w:rsidRPr="00535B4F" w:rsidRDefault="00304DB6" w:rsidP="00304DB6">
            <w:pPr>
              <w:pStyle w:val="Default0"/>
              <w:rPr>
                <w:rFonts w:ascii="PT Sans Narrow" w:hAnsi="PT Sans Narrow"/>
                <w:b/>
                <w:sz w:val="22"/>
                <w:szCs w:val="22"/>
              </w:rPr>
            </w:pPr>
            <w:r w:rsidRPr="00707DF7">
              <w:rPr>
                <w:rFonts w:ascii="PT Sans Narrow" w:hAnsi="PT Sans Narrow"/>
                <w:sz w:val="18"/>
                <w:szCs w:val="18"/>
                <w:lang w:val="en-US"/>
              </w:rPr>
              <w:t>(not mandatory)</w:t>
            </w:r>
          </w:p>
        </w:tc>
        <w:tc>
          <w:tcPr>
            <w:tcW w:w="2410" w:type="dxa"/>
          </w:tcPr>
          <w:p w:rsidR="00B66855" w:rsidRPr="00823C76" w:rsidRDefault="00B66855" w:rsidP="00A26648">
            <w:pPr>
              <w:pStyle w:val="Default0"/>
              <w:rPr>
                <w:rFonts w:ascii="PT Sans Narrow" w:hAnsi="PT Sans Narrow"/>
                <w:sz w:val="20"/>
                <w:szCs w:val="20"/>
              </w:rPr>
            </w:pPr>
          </w:p>
        </w:tc>
        <w:tc>
          <w:tcPr>
            <w:tcW w:w="1984" w:type="dxa"/>
            <w:shd w:val="clear" w:color="auto" w:fill="D9D9D9"/>
            <w:vAlign w:val="center"/>
          </w:tcPr>
          <w:p w:rsidR="00B66855" w:rsidRDefault="00B66855" w:rsidP="00A43CBE">
            <w:pPr>
              <w:pStyle w:val="Default0"/>
              <w:rPr>
                <w:rFonts w:ascii="PT Sans Narrow" w:hAnsi="PT Sans Narrow"/>
                <w:b/>
                <w:sz w:val="22"/>
                <w:szCs w:val="22"/>
              </w:rPr>
            </w:pPr>
            <w:r w:rsidRPr="005C0122">
              <w:rPr>
                <w:rFonts w:ascii="PT Sans Narrow" w:hAnsi="PT Sans Narrow"/>
                <w:b/>
                <w:sz w:val="22"/>
                <w:szCs w:val="22"/>
              </w:rPr>
              <w:t>e-mail</w:t>
            </w:r>
          </w:p>
          <w:p w:rsidR="00304DB6" w:rsidRPr="005C0122" w:rsidRDefault="00304DB6" w:rsidP="00A43CBE">
            <w:pPr>
              <w:pStyle w:val="Default0"/>
              <w:rPr>
                <w:rFonts w:ascii="PT Sans Narrow" w:hAnsi="PT Sans Narrow"/>
                <w:b/>
                <w:sz w:val="22"/>
                <w:szCs w:val="22"/>
              </w:rPr>
            </w:pPr>
            <w:r w:rsidRPr="00707DF7">
              <w:rPr>
                <w:rFonts w:ascii="PT Sans Narrow" w:hAnsi="PT Sans Narrow"/>
                <w:sz w:val="18"/>
                <w:szCs w:val="18"/>
                <w:lang w:val="en-US"/>
              </w:rPr>
              <w:t>(not mandatory)</w:t>
            </w:r>
          </w:p>
        </w:tc>
        <w:tc>
          <w:tcPr>
            <w:tcW w:w="2268" w:type="dxa"/>
          </w:tcPr>
          <w:p w:rsidR="00B66855" w:rsidRPr="00823C76" w:rsidRDefault="00B66855" w:rsidP="00A26648">
            <w:pPr>
              <w:pStyle w:val="Default0"/>
              <w:rPr>
                <w:rFonts w:ascii="PT Sans Narrow" w:hAnsi="PT Sans Narrow"/>
                <w:sz w:val="22"/>
                <w:szCs w:val="22"/>
              </w:rPr>
            </w:pPr>
          </w:p>
        </w:tc>
      </w:tr>
      <w:tr w:rsidR="00B66855" w:rsidRPr="00823C76" w:rsidTr="00304DB6">
        <w:trPr>
          <w:trHeight w:val="514"/>
        </w:trPr>
        <w:tc>
          <w:tcPr>
            <w:tcW w:w="9889" w:type="dxa"/>
            <w:gridSpan w:val="4"/>
            <w:shd w:val="clear" w:color="auto" w:fill="BFBFBF" w:themeFill="background1" w:themeFillShade="BF"/>
            <w:vAlign w:val="center"/>
          </w:tcPr>
          <w:p w:rsidR="00304DB6" w:rsidRDefault="00304DB6" w:rsidP="00966E37">
            <w:pPr>
              <w:pStyle w:val="Default0"/>
              <w:rPr>
                <w:rFonts w:ascii="PT Sans Narrow" w:hAnsi="PT Sans Narrow"/>
                <w:b/>
                <w:bCs/>
                <w:sz w:val="22"/>
                <w:szCs w:val="22"/>
              </w:rPr>
            </w:pPr>
          </w:p>
          <w:p w:rsidR="00B66855" w:rsidRDefault="00595F1E" w:rsidP="00966E37">
            <w:pPr>
              <w:pStyle w:val="Default0"/>
              <w:rPr>
                <w:rFonts w:ascii="PT Sans Narrow" w:hAnsi="PT Sans Narrow"/>
                <w:b/>
                <w:bCs/>
                <w:sz w:val="22"/>
                <w:szCs w:val="22"/>
              </w:rPr>
            </w:pPr>
            <w:proofErr w:type="spellStart"/>
            <w:r>
              <w:rPr>
                <w:rFonts w:ascii="PT Sans Narrow" w:hAnsi="PT Sans Narrow"/>
                <w:b/>
                <w:bCs/>
                <w:sz w:val="22"/>
                <w:szCs w:val="22"/>
              </w:rPr>
              <w:t>Referent</w:t>
            </w:r>
            <w:proofErr w:type="spellEnd"/>
          </w:p>
          <w:p w:rsidR="00304DB6" w:rsidRPr="00966E37" w:rsidRDefault="00304DB6" w:rsidP="00966E37">
            <w:pPr>
              <w:pStyle w:val="Default0"/>
              <w:rPr>
                <w:rFonts w:ascii="PT Sans Narrow" w:hAnsi="PT Sans Narrow"/>
                <w:b/>
                <w:bCs/>
                <w:sz w:val="22"/>
                <w:szCs w:val="22"/>
              </w:rPr>
            </w:pPr>
          </w:p>
        </w:tc>
      </w:tr>
      <w:tr w:rsidR="00B66855" w:rsidRPr="00823C76" w:rsidTr="00FD2E1E">
        <w:trPr>
          <w:trHeight w:val="281"/>
        </w:trPr>
        <w:tc>
          <w:tcPr>
            <w:tcW w:w="3227" w:type="dxa"/>
            <w:shd w:val="clear" w:color="auto" w:fill="D9D9D9"/>
            <w:vAlign w:val="center"/>
          </w:tcPr>
          <w:p w:rsidR="00B66855" w:rsidRPr="00535B4F" w:rsidRDefault="00595F1E" w:rsidP="00FD2E1E">
            <w:pPr>
              <w:pStyle w:val="Default0"/>
              <w:rPr>
                <w:rFonts w:ascii="PT Sans Narrow" w:hAnsi="PT Sans Narrow"/>
                <w:b/>
                <w:sz w:val="22"/>
                <w:szCs w:val="22"/>
                <w:lang w:val="en-US"/>
              </w:rPr>
            </w:pPr>
            <w:r>
              <w:rPr>
                <w:rFonts w:ascii="PT Sans Narrow" w:hAnsi="PT Sans Narrow"/>
                <w:b/>
                <w:sz w:val="22"/>
                <w:szCs w:val="22"/>
                <w:lang w:val="en-US"/>
              </w:rPr>
              <w:t>Na</w:t>
            </w:r>
            <w:r w:rsidR="00B66855" w:rsidRPr="00535B4F">
              <w:rPr>
                <w:rFonts w:ascii="PT Sans Narrow" w:hAnsi="PT Sans Narrow"/>
                <w:b/>
                <w:sz w:val="22"/>
                <w:szCs w:val="22"/>
                <w:lang w:val="en-US"/>
              </w:rPr>
              <w:t xml:space="preserve">me </w:t>
            </w:r>
          </w:p>
        </w:tc>
        <w:tc>
          <w:tcPr>
            <w:tcW w:w="2410" w:type="dxa"/>
            <w:shd w:val="clear" w:color="auto" w:fill="FFFFFF" w:themeFill="background1"/>
            <w:vAlign w:val="center"/>
          </w:tcPr>
          <w:p w:rsidR="00B66855" w:rsidRDefault="00B66855" w:rsidP="00FD2E1E">
            <w:pPr>
              <w:pStyle w:val="Default0"/>
              <w:rPr>
                <w:rFonts w:ascii="PT Sans Narrow" w:hAnsi="PT Sans Narrow"/>
                <w:sz w:val="20"/>
                <w:szCs w:val="20"/>
                <w:lang w:val="en-US"/>
              </w:rPr>
            </w:pPr>
          </w:p>
          <w:p w:rsidR="00B66855" w:rsidRPr="00823C76" w:rsidRDefault="00B66855" w:rsidP="00FD2E1E">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F43F99" w:rsidRDefault="00F43F99" w:rsidP="00FD2E1E">
            <w:pPr>
              <w:pStyle w:val="Default0"/>
              <w:rPr>
                <w:rFonts w:ascii="PT Sans Narrow" w:hAnsi="PT Sans Narrow"/>
                <w:b/>
                <w:sz w:val="22"/>
                <w:szCs w:val="22"/>
                <w:lang w:val="en-US"/>
              </w:rPr>
            </w:pPr>
          </w:p>
          <w:p w:rsidR="00B66855" w:rsidRPr="005C0122" w:rsidRDefault="00595F1E" w:rsidP="00FD2E1E">
            <w:pPr>
              <w:pStyle w:val="Default0"/>
              <w:rPr>
                <w:rFonts w:ascii="PT Sans Narrow" w:hAnsi="PT Sans Narrow"/>
                <w:b/>
                <w:sz w:val="22"/>
                <w:szCs w:val="22"/>
                <w:lang w:val="en-US"/>
              </w:rPr>
            </w:pPr>
            <w:r>
              <w:rPr>
                <w:rFonts w:ascii="PT Sans Narrow" w:hAnsi="PT Sans Narrow"/>
                <w:b/>
                <w:sz w:val="22"/>
                <w:szCs w:val="22"/>
                <w:lang w:val="en-US"/>
              </w:rPr>
              <w:t>Last Name</w:t>
            </w:r>
          </w:p>
        </w:tc>
        <w:tc>
          <w:tcPr>
            <w:tcW w:w="2268" w:type="dxa"/>
            <w:vAlign w:val="center"/>
          </w:tcPr>
          <w:p w:rsidR="00B66855" w:rsidRPr="00823C76" w:rsidRDefault="00B66855" w:rsidP="00FD2E1E">
            <w:pPr>
              <w:pStyle w:val="Default0"/>
              <w:rPr>
                <w:rFonts w:ascii="PT Sans Narrow" w:hAnsi="PT Sans Narrow"/>
                <w:sz w:val="20"/>
                <w:szCs w:val="20"/>
                <w:lang w:val="en-US"/>
              </w:rPr>
            </w:pPr>
          </w:p>
        </w:tc>
      </w:tr>
      <w:tr w:rsidR="00B66855" w:rsidRPr="00823C76" w:rsidTr="00FD2E1E">
        <w:trPr>
          <w:trHeight w:val="498"/>
        </w:trPr>
        <w:tc>
          <w:tcPr>
            <w:tcW w:w="3227" w:type="dxa"/>
            <w:shd w:val="clear" w:color="auto" w:fill="D9D9D9"/>
            <w:vAlign w:val="center"/>
          </w:tcPr>
          <w:p w:rsidR="00B66855" w:rsidRDefault="00595F1E" w:rsidP="00304DB6">
            <w:pPr>
              <w:pStyle w:val="Default0"/>
              <w:rPr>
                <w:rFonts w:ascii="PT Sans Narrow" w:hAnsi="PT Sans Narrow"/>
                <w:b/>
                <w:sz w:val="22"/>
                <w:szCs w:val="22"/>
                <w:lang w:val="en-US"/>
              </w:rPr>
            </w:pPr>
            <w:r>
              <w:rPr>
                <w:rFonts w:ascii="PT Sans Narrow" w:hAnsi="PT Sans Narrow"/>
                <w:b/>
                <w:sz w:val="22"/>
                <w:szCs w:val="22"/>
                <w:lang w:val="en-US"/>
              </w:rPr>
              <w:t>Phone</w:t>
            </w:r>
          </w:p>
          <w:p w:rsidR="00304DB6" w:rsidRPr="00535B4F" w:rsidRDefault="00304DB6" w:rsidP="00304DB6">
            <w:pPr>
              <w:pStyle w:val="Default0"/>
              <w:rPr>
                <w:rFonts w:ascii="PT Sans Narrow" w:hAnsi="PT Sans Narrow"/>
                <w:b/>
                <w:sz w:val="22"/>
                <w:szCs w:val="22"/>
              </w:rPr>
            </w:pPr>
            <w:r w:rsidRPr="00707DF7">
              <w:rPr>
                <w:rFonts w:ascii="PT Sans Narrow" w:hAnsi="PT Sans Narrow"/>
                <w:sz w:val="18"/>
                <w:szCs w:val="18"/>
                <w:lang w:val="en-US"/>
              </w:rPr>
              <w:t>(not mandatory)</w:t>
            </w:r>
          </w:p>
        </w:tc>
        <w:tc>
          <w:tcPr>
            <w:tcW w:w="2410" w:type="dxa"/>
            <w:vAlign w:val="center"/>
          </w:tcPr>
          <w:p w:rsidR="00B66855" w:rsidRPr="00823C76" w:rsidRDefault="00B66855" w:rsidP="00FD2E1E">
            <w:pPr>
              <w:pStyle w:val="Default0"/>
              <w:rPr>
                <w:rFonts w:ascii="PT Sans Narrow" w:hAnsi="PT Sans Narrow"/>
                <w:sz w:val="20"/>
                <w:szCs w:val="20"/>
              </w:rPr>
            </w:pPr>
          </w:p>
        </w:tc>
        <w:tc>
          <w:tcPr>
            <w:tcW w:w="1984" w:type="dxa"/>
            <w:shd w:val="clear" w:color="auto" w:fill="D9D9D9"/>
            <w:vAlign w:val="center"/>
          </w:tcPr>
          <w:p w:rsidR="00B66855" w:rsidRPr="005C0122" w:rsidRDefault="00B66855" w:rsidP="00FD2E1E">
            <w:pPr>
              <w:pStyle w:val="Default0"/>
              <w:rPr>
                <w:rFonts w:ascii="PT Sans Narrow" w:hAnsi="PT Sans Narrow"/>
                <w:b/>
                <w:sz w:val="22"/>
                <w:szCs w:val="22"/>
              </w:rPr>
            </w:pPr>
            <w:r w:rsidRPr="005C0122">
              <w:rPr>
                <w:rFonts w:ascii="PT Sans Narrow" w:hAnsi="PT Sans Narrow"/>
                <w:b/>
                <w:sz w:val="22"/>
                <w:szCs w:val="22"/>
              </w:rPr>
              <w:t>e-mail</w:t>
            </w:r>
          </w:p>
        </w:tc>
        <w:tc>
          <w:tcPr>
            <w:tcW w:w="2268" w:type="dxa"/>
            <w:vAlign w:val="center"/>
          </w:tcPr>
          <w:p w:rsidR="00B66855" w:rsidRPr="00823C76" w:rsidRDefault="00B66855" w:rsidP="00FD2E1E">
            <w:pPr>
              <w:pStyle w:val="Default0"/>
              <w:rPr>
                <w:rFonts w:ascii="PT Sans Narrow" w:hAnsi="PT Sans Narrow"/>
                <w:sz w:val="22"/>
                <w:szCs w:val="22"/>
              </w:rPr>
            </w:pPr>
          </w:p>
        </w:tc>
      </w:tr>
    </w:tbl>
    <w:p w:rsidR="00B66855" w:rsidRPr="00823C76" w:rsidRDefault="00B66855" w:rsidP="00B66855">
      <w:pPr>
        <w:spacing w:after="0" w:line="240" w:lineRule="auto"/>
        <w:rPr>
          <w:rFonts w:ascii="PT Sans Narrow" w:eastAsia="Times New Roman" w:hAnsi="PT Sans Narrow" w:cs="Times New Roman"/>
          <w:sz w:val="24"/>
          <w:szCs w:val="24"/>
          <w:lang w:val="en-US" w:eastAsia="it-IT"/>
        </w:rPr>
      </w:pPr>
    </w:p>
    <w:p w:rsidR="00B66855" w:rsidRDefault="00B66855" w:rsidP="00B66855">
      <w:pPr>
        <w:spacing w:after="0" w:line="240" w:lineRule="auto"/>
        <w:rPr>
          <w:rFonts w:ascii="PT Sans Narrow" w:eastAsia="Times New Roman" w:hAnsi="PT Sans Narrow" w:cs="Times New Roman"/>
          <w:sz w:val="24"/>
          <w:szCs w:val="24"/>
          <w:lang w:val="en-US" w:eastAsia="it-IT"/>
        </w:rPr>
      </w:pPr>
    </w:p>
    <w:p w:rsidR="00F43F99" w:rsidRDefault="00F43F99" w:rsidP="00B66855">
      <w:pPr>
        <w:spacing w:after="0" w:line="240" w:lineRule="auto"/>
        <w:rPr>
          <w:rFonts w:ascii="PT Sans Narrow" w:eastAsia="Times New Roman" w:hAnsi="PT Sans Narrow" w:cs="Times New Roman"/>
          <w:sz w:val="24"/>
          <w:szCs w:val="24"/>
          <w:lang w:val="en-US" w:eastAsia="it-IT"/>
        </w:rPr>
      </w:pPr>
    </w:p>
    <w:p w:rsidR="00B66855" w:rsidRDefault="00173C85" w:rsidP="00B66855">
      <w:pPr>
        <w:spacing w:after="0" w:line="240" w:lineRule="auto"/>
        <w:rPr>
          <w:rFonts w:ascii="PT Sans Narrow" w:eastAsia="Times New Roman" w:hAnsi="PT Sans Narrow" w:cs="Times New Roman"/>
          <w:sz w:val="24"/>
          <w:szCs w:val="24"/>
          <w:lang w:val="en-US" w:eastAsia="it-IT"/>
        </w:rPr>
      </w:pPr>
      <w:r>
        <w:rPr>
          <w:rFonts w:ascii="PT Sans Narrow" w:eastAsia="Times New Roman" w:hAnsi="PT Sans Narrow" w:cs="Times New Roman"/>
          <w:sz w:val="24"/>
          <w:szCs w:val="24"/>
          <w:lang w:val="en-US" w:eastAsia="it-IT"/>
        </w:rPr>
        <w:t xml:space="preserve">Keep in mind that your Best Practice is admissible if presented by a partnership made up of </w:t>
      </w:r>
      <w:r w:rsidRPr="00173C85">
        <w:rPr>
          <w:rFonts w:ascii="PT Sans Narrow" w:eastAsia="Times New Roman" w:hAnsi="PT Sans Narrow" w:cs="Times New Roman"/>
          <w:b/>
          <w:sz w:val="24"/>
          <w:szCs w:val="24"/>
          <w:lang w:val="en-US" w:eastAsia="it-IT"/>
        </w:rPr>
        <w:t>at least three entities</w:t>
      </w:r>
      <w:r>
        <w:rPr>
          <w:rFonts w:ascii="PT Sans Narrow" w:eastAsia="Times New Roman" w:hAnsi="PT Sans Narrow" w:cs="Times New Roman"/>
          <w:sz w:val="24"/>
          <w:szCs w:val="24"/>
          <w:lang w:val="en-US" w:eastAsia="it-IT"/>
        </w:rPr>
        <w:t xml:space="preserve">. </w:t>
      </w:r>
    </w:p>
    <w:p w:rsidR="00666735" w:rsidRPr="00304DB6" w:rsidRDefault="00966E37" w:rsidP="00304DB6">
      <w:pPr>
        <w:suppressAutoHyphens w:val="0"/>
        <w:spacing w:after="0" w:line="240" w:lineRule="auto"/>
        <w:rPr>
          <w:rFonts w:ascii="PT Sans Narrow" w:eastAsia="Times New Roman" w:hAnsi="PT Sans Narrow" w:cs="Times New Roman"/>
          <w:sz w:val="24"/>
          <w:szCs w:val="24"/>
          <w:lang w:val="en-US" w:eastAsia="it-IT"/>
        </w:rPr>
      </w:pPr>
      <w:r>
        <w:rPr>
          <w:rFonts w:ascii="PT Sans Narrow" w:eastAsia="Times New Roman" w:hAnsi="PT Sans Narrow" w:cs="Times New Roman"/>
          <w:sz w:val="24"/>
          <w:szCs w:val="24"/>
          <w:lang w:val="en-US" w:eastAsia="it-IT"/>
        </w:rPr>
        <w:br w:type="page"/>
      </w:r>
    </w:p>
    <w:tbl>
      <w:tblPr>
        <w:tblpPr w:leftFromText="141" w:rightFromText="141" w:vertAnchor="page" w:horzAnchor="margin" w:tblpY="140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410"/>
        <w:gridCol w:w="1984"/>
        <w:gridCol w:w="2268"/>
      </w:tblGrid>
      <w:tr w:rsidR="00304DB6" w:rsidRPr="00823C76" w:rsidTr="008B3E5A">
        <w:trPr>
          <w:trHeight w:val="110"/>
        </w:trPr>
        <w:tc>
          <w:tcPr>
            <w:tcW w:w="9889" w:type="dxa"/>
            <w:gridSpan w:val="4"/>
            <w:shd w:val="clear" w:color="auto" w:fill="BFBFBF" w:themeFill="background1" w:themeFillShade="BF"/>
          </w:tcPr>
          <w:p w:rsidR="00304DB6" w:rsidRDefault="00304DB6" w:rsidP="008B3E5A">
            <w:pPr>
              <w:pStyle w:val="Default0"/>
              <w:rPr>
                <w:rFonts w:ascii="PT Sans Narrow" w:hAnsi="PT Sans Narrow"/>
                <w:sz w:val="22"/>
                <w:szCs w:val="22"/>
                <w:lang w:val="en-US"/>
              </w:rPr>
            </w:pPr>
            <w:r>
              <w:rPr>
                <w:rFonts w:ascii="PT Sans Narrow" w:hAnsi="PT Sans Narrow"/>
                <w:b/>
                <w:sz w:val="28"/>
                <w:szCs w:val="28"/>
                <w:lang w:val="en-US"/>
              </w:rPr>
              <w:lastRenderedPageBreak/>
              <w:t>Organization 2</w:t>
            </w:r>
            <w:r>
              <w:rPr>
                <w:rFonts w:ascii="PT Sans Narrow" w:hAnsi="PT Sans Narrow"/>
                <w:b/>
                <w:sz w:val="22"/>
                <w:szCs w:val="22"/>
                <w:lang w:val="en-US"/>
              </w:rPr>
              <w:t xml:space="preserve">  </w:t>
            </w:r>
            <w:r w:rsidRPr="00535B4F">
              <w:rPr>
                <w:rFonts w:ascii="PT Sans Narrow" w:hAnsi="PT Sans Narrow"/>
                <w:sz w:val="22"/>
                <w:szCs w:val="22"/>
                <w:lang w:val="en-US"/>
              </w:rPr>
              <w:t>(</w:t>
            </w:r>
            <w:r>
              <w:rPr>
                <w:rFonts w:ascii="PT Sans Narrow" w:hAnsi="PT Sans Narrow"/>
                <w:sz w:val="22"/>
                <w:szCs w:val="22"/>
                <w:lang w:val="en-US"/>
              </w:rPr>
              <w:t>mandatory</w:t>
            </w:r>
            <w:r w:rsidRPr="00535B4F">
              <w:rPr>
                <w:rFonts w:ascii="PT Sans Narrow" w:hAnsi="PT Sans Narrow"/>
                <w:sz w:val="22"/>
                <w:szCs w:val="22"/>
                <w:lang w:val="en-US"/>
              </w:rPr>
              <w:t>)</w:t>
            </w:r>
          </w:p>
          <w:p w:rsidR="00304DB6" w:rsidRPr="00823C76" w:rsidRDefault="00304DB6" w:rsidP="008B3E5A">
            <w:pPr>
              <w:pStyle w:val="Default0"/>
              <w:rPr>
                <w:rFonts w:ascii="PT Sans Narrow" w:hAnsi="PT Sans Narrow"/>
                <w:b/>
                <w:sz w:val="22"/>
                <w:szCs w:val="22"/>
                <w:lang w:val="en-US"/>
              </w:rPr>
            </w:pPr>
          </w:p>
        </w:tc>
      </w:tr>
      <w:tr w:rsidR="00304DB6" w:rsidRPr="00823C76" w:rsidTr="008B3E5A">
        <w:trPr>
          <w:trHeight w:val="110"/>
        </w:trPr>
        <w:tc>
          <w:tcPr>
            <w:tcW w:w="3227" w:type="dxa"/>
            <w:shd w:val="clear" w:color="auto" w:fill="D9D9D9"/>
          </w:tcPr>
          <w:p w:rsidR="00304DB6" w:rsidRDefault="00304DB6" w:rsidP="008B3E5A">
            <w:pPr>
              <w:pStyle w:val="Default0"/>
              <w:rPr>
                <w:rFonts w:ascii="PT Sans Narrow" w:hAnsi="PT Sans Narrow"/>
                <w:b/>
                <w:sz w:val="22"/>
                <w:szCs w:val="22"/>
              </w:rPr>
            </w:pPr>
          </w:p>
          <w:p w:rsidR="00304DB6" w:rsidRPr="00535B4F" w:rsidRDefault="00304DB6" w:rsidP="008B3E5A">
            <w:pPr>
              <w:pStyle w:val="Default0"/>
              <w:rPr>
                <w:rFonts w:ascii="PT Sans Narrow" w:hAnsi="PT Sans Narrow"/>
                <w:b/>
                <w:sz w:val="22"/>
                <w:szCs w:val="22"/>
                <w:lang w:val="en-US"/>
              </w:rPr>
            </w:pPr>
            <w:proofErr w:type="spellStart"/>
            <w:r>
              <w:rPr>
                <w:rFonts w:ascii="PT Sans Narrow" w:hAnsi="PT Sans Narrow"/>
                <w:b/>
                <w:sz w:val="22"/>
                <w:szCs w:val="22"/>
              </w:rPr>
              <w:t>Official</w:t>
            </w:r>
            <w:proofErr w:type="spellEnd"/>
            <w:r>
              <w:rPr>
                <w:rFonts w:ascii="PT Sans Narrow" w:hAnsi="PT Sans Narrow"/>
                <w:b/>
                <w:sz w:val="22"/>
                <w:szCs w:val="22"/>
              </w:rPr>
              <w:t xml:space="preserve"> </w:t>
            </w:r>
            <w:proofErr w:type="spellStart"/>
            <w:r>
              <w:rPr>
                <w:rFonts w:ascii="PT Sans Narrow" w:hAnsi="PT Sans Narrow"/>
                <w:b/>
                <w:sz w:val="22"/>
                <w:szCs w:val="22"/>
              </w:rPr>
              <w:t>name</w:t>
            </w:r>
            <w:proofErr w:type="spellEnd"/>
            <w:r>
              <w:rPr>
                <w:rFonts w:ascii="PT Sans Narrow" w:hAnsi="PT Sans Narrow"/>
                <w:b/>
                <w:sz w:val="22"/>
                <w:szCs w:val="22"/>
              </w:rPr>
              <w:t xml:space="preserve"> in English</w:t>
            </w:r>
            <w:r w:rsidRPr="00535B4F">
              <w:rPr>
                <w:rFonts w:ascii="PT Sans Narrow" w:hAnsi="PT Sans Narrow"/>
                <w:b/>
                <w:sz w:val="22"/>
                <w:szCs w:val="22"/>
              </w:rPr>
              <w:t xml:space="preserve"> </w:t>
            </w:r>
          </w:p>
        </w:tc>
        <w:tc>
          <w:tcPr>
            <w:tcW w:w="6662" w:type="dxa"/>
            <w:gridSpan w:val="3"/>
          </w:tcPr>
          <w:p w:rsidR="00304DB6" w:rsidRDefault="00304DB6" w:rsidP="008B3E5A">
            <w:pPr>
              <w:pStyle w:val="Default0"/>
              <w:rPr>
                <w:rFonts w:ascii="PT Sans Narrow" w:hAnsi="PT Sans Narrow"/>
                <w:sz w:val="20"/>
                <w:szCs w:val="20"/>
                <w:lang w:val="en-US"/>
              </w:rPr>
            </w:pPr>
          </w:p>
          <w:p w:rsidR="00304DB6" w:rsidRDefault="00304DB6" w:rsidP="008B3E5A">
            <w:pPr>
              <w:pStyle w:val="Default0"/>
              <w:rPr>
                <w:rFonts w:ascii="PT Sans Narrow" w:hAnsi="PT Sans Narrow"/>
                <w:sz w:val="20"/>
                <w:szCs w:val="20"/>
                <w:lang w:val="en-US"/>
              </w:rPr>
            </w:pPr>
          </w:p>
          <w:p w:rsidR="00304DB6" w:rsidRPr="00823C76" w:rsidRDefault="00304DB6" w:rsidP="008B3E5A">
            <w:pPr>
              <w:pStyle w:val="Default0"/>
              <w:rPr>
                <w:rFonts w:ascii="PT Sans Narrow" w:hAnsi="PT Sans Narrow"/>
                <w:sz w:val="20"/>
                <w:szCs w:val="20"/>
                <w:lang w:val="en-US"/>
              </w:rPr>
            </w:pPr>
          </w:p>
        </w:tc>
      </w:tr>
      <w:tr w:rsidR="00304DB6" w:rsidRPr="00DA23C1" w:rsidTr="008B3E5A">
        <w:trPr>
          <w:trHeight w:val="110"/>
        </w:trPr>
        <w:tc>
          <w:tcPr>
            <w:tcW w:w="3227" w:type="dxa"/>
            <w:shd w:val="clear" w:color="auto" w:fill="D9D9D9"/>
          </w:tcPr>
          <w:p w:rsidR="00304DB6" w:rsidRPr="006309C0" w:rsidRDefault="00304DB6" w:rsidP="008B3E5A">
            <w:pPr>
              <w:pStyle w:val="Default0"/>
              <w:rPr>
                <w:rFonts w:ascii="PT Sans Narrow" w:hAnsi="PT Sans Narrow"/>
                <w:b/>
                <w:sz w:val="22"/>
                <w:szCs w:val="22"/>
                <w:lang w:val="en-US"/>
              </w:rPr>
            </w:pPr>
          </w:p>
          <w:p w:rsidR="00304DB6" w:rsidRDefault="00304DB6" w:rsidP="008B3E5A">
            <w:pPr>
              <w:pStyle w:val="Default0"/>
              <w:rPr>
                <w:rFonts w:ascii="PT Sans Narrow" w:hAnsi="PT Sans Narrow"/>
                <w:b/>
                <w:sz w:val="22"/>
                <w:szCs w:val="22"/>
                <w:lang w:val="en-US"/>
              </w:rPr>
            </w:pPr>
            <w:r w:rsidRPr="006309C0">
              <w:rPr>
                <w:rFonts w:ascii="PT Sans Narrow" w:hAnsi="PT Sans Narrow"/>
                <w:b/>
                <w:sz w:val="22"/>
                <w:szCs w:val="22"/>
                <w:lang w:val="en-US"/>
              </w:rPr>
              <w:t>Full name in the original language</w:t>
            </w:r>
          </w:p>
          <w:p w:rsidR="00304DB6" w:rsidRPr="006309C0" w:rsidRDefault="00304DB6" w:rsidP="008B3E5A">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6662" w:type="dxa"/>
            <w:gridSpan w:val="3"/>
          </w:tcPr>
          <w:p w:rsidR="00304DB6" w:rsidRPr="006309C0" w:rsidRDefault="00304DB6" w:rsidP="008B3E5A">
            <w:pPr>
              <w:pStyle w:val="Default0"/>
              <w:rPr>
                <w:rFonts w:ascii="PT Sans Narrow" w:hAnsi="PT Sans Narrow"/>
                <w:sz w:val="20"/>
                <w:szCs w:val="20"/>
                <w:lang w:val="en-US"/>
              </w:rPr>
            </w:pPr>
          </w:p>
          <w:p w:rsidR="00304DB6" w:rsidRPr="006309C0" w:rsidRDefault="00304DB6" w:rsidP="008B3E5A">
            <w:pPr>
              <w:pStyle w:val="Default0"/>
              <w:rPr>
                <w:rFonts w:ascii="PT Sans Narrow" w:hAnsi="PT Sans Narrow"/>
                <w:sz w:val="20"/>
                <w:szCs w:val="20"/>
                <w:lang w:val="en-US"/>
              </w:rPr>
            </w:pPr>
          </w:p>
          <w:p w:rsidR="00304DB6" w:rsidRPr="006309C0" w:rsidRDefault="00304DB6" w:rsidP="008B3E5A">
            <w:pPr>
              <w:pStyle w:val="Default0"/>
              <w:rPr>
                <w:rFonts w:ascii="PT Sans Narrow" w:hAnsi="PT Sans Narrow"/>
                <w:sz w:val="20"/>
                <w:szCs w:val="20"/>
                <w:lang w:val="en-US"/>
              </w:rPr>
            </w:pPr>
          </w:p>
        </w:tc>
      </w:tr>
      <w:tr w:rsidR="00304DB6" w:rsidRPr="00823C76" w:rsidTr="008B3E5A">
        <w:trPr>
          <w:trHeight w:val="110"/>
        </w:trPr>
        <w:tc>
          <w:tcPr>
            <w:tcW w:w="3227" w:type="dxa"/>
            <w:shd w:val="clear" w:color="auto" w:fill="D9D9D9"/>
            <w:vAlign w:val="center"/>
          </w:tcPr>
          <w:p w:rsidR="00304DB6" w:rsidRPr="00535B4F" w:rsidRDefault="00304DB6" w:rsidP="008B3E5A">
            <w:pPr>
              <w:pStyle w:val="Default0"/>
              <w:rPr>
                <w:rFonts w:ascii="PT Sans Narrow" w:hAnsi="PT Sans Narrow"/>
                <w:b/>
                <w:sz w:val="22"/>
                <w:szCs w:val="22"/>
              </w:rPr>
            </w:pPr>
            <w:proofErr w:type="spellStart"/>
            <w:r>
              <w:rPr>
                <w:rFonts w:ascii="PT Sans Narrow" w:hAnsi="PT Sans Narrow"/>
                <w:b/>
                <w:sz w:val="22"/>
                <w:szCs w:val="22"/>
              </w:rPr>
              <w:t>A</w:t>
            </w:r>
            <w:r w:rsidRPr="00535B4F">
              <w:rPr>
                <w:rFonts w:ascii="PT Sans Narrow" w:hAnsi="PT Sans Narrow"/>
                <w:b/>
                <w:sz w:val="22"/>
                <w:szCs w:val="22"/>
              </w:rPr>
              <w:t>b</w:t>
            </w:r>
            <w:r>
              <w:rPr>
                <w:rFonts w:ascii="PT Sans Narrow" w:hAnsi="PT Sans Narrow"/>
                <w:b/>
                <w:sz w:val="22"/>
                <w:szCs w:val="22"/>
              </w:rPr>
              <w:t>b</w:t>
            </w:r>
            <w:r w:rsidRPr="00535B4F">
              <w:rPr>
                <w:rFonts w:ascii="PT Sans Narrow" w:hAnsi="PT Sans Narrow"/>
                <w:b/>
                <w:sz w:val="22"/>
                <w:szCs w:val="22"/>
              </w:rPr>
              <w:t>rev</w:t>
            </w:r>
            <w:r>
              <w:rPr>
                <w:rFonts w:ascii="PT Sans Narrow" w:hAnsi="PT Sans Narrow"/>
                <w:b/>
                <w:sz w:val="22"/>
                <w:szCs w:val="22"/>
              </w:rPr>
              <w:t>iation</w:t>
            </w:r>
            <w:proofErr w:type="spellEnd"/>
          </w:p>
        </w:tc>
        <w:tc>
          <w:tcPr>
            <w:tcW w:w="6662" w:type="dxa"/>
            <w:gridSpan w:val="3"/>
          </w:tcPr>
          <w:p w:rsidR="00304DB6" w:rsidRDefault="00304DB6" w:rsidP="008B3E5A">
            <w:pPr>
              <w:pStyle w:val="Default0"/>
              <w:rPr>
                <w:rFonts w:ascii="PT Sans Narrow" w:hAnsi="PT Sans Narrow"/>
                <w:b/>
                <w:sz w:val="20"/>
                <w:szCs w:val="20"/>
                <w:lang w:val="en-US"/>
              </w:rPr>
            </w:pPr>
          </w:p>
          <w:p w:rsidR="00304DB6" w:rsidRDefault="00304DB6" w:rsidP="008B3E5A">
            <w:pPr>
              <w:pStyle w:val="Default0"/>
              <w:rPr>
                <w:rFonts w:ascii="PT Sans Narrow" w:hAnsi="PT Sans Narrow"/>
                <w:b/>
                <w:sz w:val="20"/>
                <w:szCs w:val="20"/>
                <w:lang w:val="en-US"/>
              </w:rPr>
            </w:pPr>
          </w:p>
          <w:p w:rsidR="008B3E5A" w:rsidRPr="00823C76" w:rsidRDefault="008B3E5A" w:rsidP="008B3E5A">
            <w:pPr>
              <w:pStyle w:val="Default0"/>
              <w:rPr>
                <w:rFonts w:ascii="PT Sans Narrow" w:hAnsi="PT Sans Narrow"/>
                <w:b/>
                <w:sz w:val="20"/>
                <w:szCs w:val="20"/>
                <w:lang w:val="en-US"/>
              </w:rPr>
            </w:pPr>
          </w:p>
        </w:tc>
      </w:tr>
      <w:tr w:rsidR="00304DB6" w:rsidRPr="00823C76" w:rsidTr="008B3E5A">
        <w:trPr>
          <w:trHeight w:val="110"/>
        </w:trPr>
        <w:tc>
          <w:tcPr>
            <w:tcW w:w="3227" w:type="dxa"/>
            <w:shd w:val="clear" w:color="auto" w:fill="D9D9D9"/>
          </w:tcPr>
          <w:p w:rsidR="00304DB6" w:rsidRPr="006309C0" w:rsidRDefault="00304DB6" w:rsidP="008B3E5A">
            <w:pPr>
              <w:pStyle w:val="Default0"/>
              <w:rPr>
                <w:rFonts w:ascii="PT Sans Narrow" w:hAnsi="PT Sans Narrow"/>
                <w:b/>
                <w:sz w:val="22"/>
                <w:szCs w:val="22"/>
                <w:lang w:val="en-US"/>
              </w:rPr>
            </w:pPr>
          </w:p>
          <w:p w:rsidR="00304DB6" w:rsidRPr="006309C0" w:rsidRDefault="00304DB6" w:rsidP="008B3E5A">
            <w:pPr>
              <w:pStyle w:val="Default0"/>
              <w:rPr>
                <w:rFonts w:ascii="PT Sans Narrow" w:hAnsi="PT Sans Narrow"/>
                <w:b/>
                <w:sz w:val="22"/>
                <w:szCs w:val="22"/>
                <w:lang w:val="en-US"/>
              </w:rPr>
            </w:pPr>
            <w:r w:rsidRPr="006309C0">
              <w:rPr>
                <w:rFonts w:ascii="PT Sans Narrow" w:hAnsi="PT Sans Narrow"/>
                <w:b/>
                <w:sz w:val="22"/>
                <w:szCs w:val="22"/>
                <w:lang w:val="en-US"/>
              </w:rPr>
              <w:t>Organization type</w:t>
            </w:r>
          </w:p>
          <w:p w:rsidR="00304DB6" w:rsidRPr="00DA23C1" w:rsidRDefault="00304DB6" w:rsidP="008B3E5A">
            <w:pPr>
              <w:pStyle w:val="Default0"/>
              <w:rPr>
                <w:rFonts w:ascii="PT Sans Narrow" w:hAnsi="PT Sans Narrow"/>
                <w:b/>
                <w:sz w:val="18"/>
                <w:szCs w:val="18"/>
                <w:lang w:val="en-US"/>
              </w:rPr>
            </w:pPr>
            <w:r w:rsidRPr="00DA23C1">
              <w:rPr>
                <w:rFonts w:ascii="PT Sans Narrow" w:hAnsi="PT Sans Narrow"/>
                <w:sz w:val="18"/>
                <w:szCs w:val="18"/>
                <w:lang w:val="en-US"/>
              </w:rPr>
              <w:t>(select one among the listed typologies)</w:t>
            </w:r>
          </w:p>
        </w:tc>
        <w:tc>
          <w:tcPr>
            <w:tcW w:w="6662" w:type="dxa"/>
            <w:gridSpan w:val="3"/>
          </w:tcPr>
          <w:p w:rsidR="008B3E5A" w:rsidRDefault="008B3E5A" w:rsidP="008B3E5A">
            <w:pPr>
              <w:pStyle w:val="Default0"/>
              <w:rPr>
                <w:rFonts w:ascii="Arial" w:hAnsi="Arial" w:cs="Arial"/>
                <w:sz w:val="20"/>
                <w:szCs w:val="20"/>
              </w:rPr>
            </w:pPr>
          </w:p>
          <w:p w:rsidR="00304DB6" w:rsidRPr="00966E37" w:rsidRDefault="00304DB6" w:rsidP="008B3E5A">
            <w:pPr>
              <w:pStyle w:val="Default0"/>
              <w:rPr>
                <w:rFonts w:ascii="PT Sans Narrow" w:hAnsi="PT Sans Narrow"/>
                <w:sz w:val="20"/>
                <w:szCs w:val="20"/>
                <w:lang w:val="en-US"/>
              </w:rPr>
            </w:pPr>
            <w:r w:rsidRPr="00666735">
              <w:rPr>
                <w:rFonts w:ascii="Arial" w:hAnsi="Arial" w:cs="Arial"/>
                <w:sz w:val="20"/>
                <w:szCs w:val="20"/>
              </w:rPr>
              <w:fldChar w:fldCharType="begin">
                <w:ffData>
                  <w:name w:val="CheckBox"/>
                  <w:enabled/>
                  <w:calcOnExit w:val="0"/>
                  <w:checkBox>
                    <w:sizeAuto/>
                    <w:default w:val="0"/>
                  </w:checkBox>
                </w:ffData>
              </w:fldChar>
            </w:r>
            <w:r w:rsidRPr="00666735">
              <w:rPr>
                <w:rFonts w:ascii="Arial" w:hAnsi="Arial" w:cs="Arial"/>
                <w:sz w:val="20"/>
                <w:szCs w:val="20"/>
                <w:lang w:val="en-US"/>
              </w:rPr>
              <w:instrText xml:space="preserve"> FORMCHECKBOX </w:instrText>
            </w:r>
            <w:r>
              <w:rPr>
                <w:rFonts w:ascii="Arial" w:hAnsi="Arial" w:cs="Arial"/>
                <w:sz w:val="20"/>
                <w:szCs w:val="20"/>
              </w:rPr>
            </w:r>
            <w:r>
              <w:rPr>
                <w:rFonts w:ascii="Arial" w:hAnsi="Arial" w:cs="Arial"/>
                <w:sz w:val="20"/>
                <w:szCs w:val="20"/>
              </w:rPr>
              <w:fldChar w:fldCharType="separate"/>
            </w:r>
            <w:r w:rsidRPr="00666735">
              <w:rPr>
                <w:rFonts w:ascii="Arial" w:hAnsi="Arial" w:cs="Arial"/>
                <w:sz w:val="20"/>
                <w:szCs w:val="20"/>
              </w:rPr>
              <w:fldChar w:fldCharType="end"/>
            </w:r>
            <w:r w:rsidRPr="00666735">
              <w:rPr>
                <w:rFonts w:ascii="Arial" w:hAnsi="Arial" w:cs="Arial"/>
                <w:sz w:val="20"/>
                <w:szCs w:val="20"/>
                <w:lang w:val="en-US"/>
              </w:rPr>
              <w:t xml:space="preserve"> </w:t>
            </w:r>
            <w:r w:rsidRPr="00966E37">
              <w:rPr>
                <w:rFonts w:ascii="PT Sans Narrow" w:hAnsi="PT Sans Narrow"/>
                <w:sz w:val="20"/>
                <w:szCs w:val="20"/>
                <w:lang w:val="en-US"/>
              </w:rPr>
              <w:t>Governmental entities (bilateral aid agencies included)</w:t>
            </w:r>
          </w:p>
          <w:p w:rsidR="00304DB6" w:rsidRPr="00966E37" w:rsidRDefault="00304DB6" w:rsidP="008B3E5A">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Local authorities/entities </w:t>
            </w:r>
          </w:p>
          <w:p w:rsidR="00304DB6" w:rsidRPr="00966E37" w:rsidRDefault="00304DB6" w:rsidP="008B3E5A">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 agencies and their associations</w:t>
            </w:r>
          </w:p>
          <w:p w:rsidR="00304DB6" w:rsidRPr="00966E37" w:rsidRDefault="00304DB6" w:rsidP="008B3E5A">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Inter-governmental organizations or agencies </w:t>
            </w:r>
          </w:p>
          <w:p w:rsidR="00304DB6" w:rsidRPr="00966E37" w:rsidRDefault="00304DB6" w:rsidP="008B3E5A">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proofErr w:type="spellStart"/>
            <w:r w:rsidRPr="00966E37">
              <w:rPr>
                <w:rFonts w:ascii="PT Sans Narrow" w:hAnsi="PT Sans Narrow"/>
                <w:sz w:val="20"/>
                <w:szCs w:val="20"/>
                <w:lang w:val="en-US"/>
              </w:rPr>
              <w:t>Non governmental</w:t>
            </w:r>
            <w:proofErr w:type="spellEnd"/>
            <w:r w:rsidRPr="00966E37">
              <w:rPr>
                <w:rFonts w:ascii="PT Sans Narrow" w:hAnsi="PT Sans Narrow"/>
                <w:sz w:val="20"/>
                <w:szCs w:val="20"/>
                <w:lang w:val="en-US"/>
              </w:rPr>
              <w:t xml:space="preserve"> organizations </w:t>
            </w:r>
          </w:p>
          <w:p w:rsidR="00304DB6" w:rsidRPr="00966E37" w:rsidRDefault="00304DB6" w:rsidP="008B3E5A">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Associations</w:t>
            </w:r>
          </w:p>
          <w:p w:rsidR="00304DB6" w:rsidRPr="00966E37" w:rsidRDefault="00304DB6" w:rsidP="008B3E5A">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 and private foundations</w:t>
            </w:r>
          </w:p>
          <w:p w:rsidR="00304DB6" w:rsidRPr="00966E37" w:rsidRDefault="00304DB6" w:rsidP="008B3E5A">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Small and Medium enterprises</w:t>
            </w:r>
          </w:p>
          <w:p w:rsidR="00304DB6" w:rsidRPr="00966E37" w:rsidRDefault="00304DB6" w:rsidP="008B3E5A">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Big enterprises</w:t>
            </w:r>
          </w:p>
          <w:p w:rsidR="00304DB6" w:rsidRPr="00966E37" w:rsidRDefault="00304DB6" w:rsidP="008B3E5A">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Micro/social enterprises and their associations </w:t>
            </w:r>
          </w:p>
          <w:p w:rsidR="00304DB6" w:rsidRPr="00966E37" w:rsidRDefault="00304DB6" w:rsidP="008B3E5A">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Research entities and academics </w:t>
            </w:r>
          </w:p>
          <w:p w:rsidR="00304DB6" w:rsidRPr="00966E37" w:rsidRDefault="00304DB6" w:rsidP="008B3E5A">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public-private partnership </w:t>
            </w:r>
          </w:p>
          <w:p w:rsidR="00304DB6" w:rsidRDefault="00304DB6" w:rsidP="008B3E5A">
            <w:pPr>
              <w:pStyle w:val="Default0"/>
              <w:rPr>
                <w:rFonts w:ascii="Arial" w:hAnsi="Arial" w:cs="Arial"/>
                <w:sz w:val="18"/>
                <w:szCs w:val="20"/>
              </w:rPr>
            </w:pPr>
            <w:r w:rsidRPr="00A67108">
              <w:rPr>
                <w:rFonts w:ascii="Arial" w:hAnsi="Arial" w:cs="Arial"/>
                <w:sz w:val="18"/>
                <w:szCs w:val="20"/>
              </w:rPr>
              <w:fldChar w:fldCharType="begin">
                <w:ffData>
                  <w:name w:val="CheckBox"/>
                  <w:enabled/>
                  <w:calcOnExit w:val="0"/>
                  <w:checkBox>
                    <w:sizeAuto/>
                    <w:default w:val="0"/>
                  </w:checkBox>
                </w:ffData>
              </w:fldChar>
            </w:r>
            <w:r w:rsidRPr="00A67108">
              <w:rPr>
                <w:rFonts w:ascii="Arial" w:hAnsi="Arial" w:cs="Arial"/>
                <w:sz w:val="18"/>
                <w:szCs w:val="20"/>
              </w:rPr>
              <w:instrText xml:space="preserve"> FORMCHECKBOX </w:instrText>
            </w:r>
            <w:r>
              <w:rPr>
                <w:rFonts w:ascii="Arial" w:hAnsi="Arial" w:cs="Arial"/>
                <w:sz w:val="18"/>
                <w:szCs w:val="20"/>
              </w:rPr>
            </w:r>
            <w:r>
              <w:rPr>
                <w:rFonts w:ascii="Arial" w:hAnsi="Arial" w:cs="Arial"/>
                <w:sz w:val="18"/>
                <w:szCs w:val="20"/>
              </w:rPr>
              <w:fldChar w:fldCharType="separate"/>
            </w:r>
            <w:r w:rsidRPr="00A67108">
              <w:rPr>
                <w:rFonts w:ascii="Arial" w:hAnsi="Arial" w:cs="Arial"/>
                <w:sz w:val="18"/>
                <w:szCs w:val="20"/>
              </w:rPr>
              <w:fldChar w:fldCharType="end"/>
            </w:r>
            <w:r>
              <w:rPr>
                <w:rFonts w:ascii="Arial" w:hAnsi="Arial" w:cs="Arial"/>
                <w:sz w:val="18"/>
                <w:szCs w:val="20"/>
              </w:rPr>
              <w:t xml:space="preserve"> </w:t>
            </w:r>
            <w:proofErr w:type="spellStart"/>
            <w:r w:rsidRPr="00666735">
              <w:rPr>
                <w:rFonts w:ascii="PT Sans Narrow" w:hAnsi="PT Sans Narrow"/>
                <w:sz w:val="20"/>
                <w:szCs w:val="20"/>
              </w:rPr>
              <w:t>Other</w:t>
            </w:r>
            <w:proofErr w:type="spellEnd"/>
            <w:r w:rsidRPr="00666735">
              <w:rPr>
                <w:rFonts w:ascii="PT Sans Narrow" w:hAnsi="PT Sans Narrow"/>
                <w:sz w:val="20"/>
                <w:szCs w:val="20"/>
              </w:rPr>
              <w:t>:</w:t>
            </w:r>
            <w:r>
              <w:rPr>
                <w:rFonts w:ascii="Arial" w:hAnsi="Arial" w:cs="Arial"/>
                <w:sz w:val="18"/>
                <w:szCs w:val="20"/>
              </w:rPr>
              <w:t xml:space="preserve"> ___________________</w:t>
            </w:r>
          </w:p>
          <w:p w:rsidR="00304DB6" w:rsidRPr="00B66855" w:rsidRDefault="00304DB6" w:rsidP="008B3E5A">
            <w:pPr>
              <w:pStyle w:val="Default0"/>
              <w:rPr>
                <w:rFonts w:ascii="PT Sans Narrow" w:hAnsi="PT Sans Narrow"/>
                <w:sz w:val="20"/>
                <w:szCs w:val="20"/>
              </w:rPr>
            </w:pPr>
          </w:p>
        </w:tc>
      </w:tr>
      <w:tr w:rsidR="00304DB6" w:rsidRPr="00DA23C1" w:rsidTr="008B3E5A">
        <w:trPr>
          <w:trHeight w:val="110"/>
        </w:trPr>
        <w:tc>
          <w:tcPr>
            <w:tcW w:w="3227" w:type="dxa"/>
            <w:shd w:val="clear" w:color="auto" w:fill="D9D9D9"/>
          </w:tcPr>
          <w:p w:rsidR="00304DB6" w:rsidRPr="00154F78" w:rsidRDefault="00304DB6" w:rsidP="008B3E5A">
            <w:pPr>
              <w:pStyle w:val="Default0"/>
              <w:rPr>
                <w:rFonts w:ascii="PT Sans Narrow" w:hAnsi="PT Sans Narrow"/>
                <w:b/>
                <w:sz w:val="22"/>
                <w:szCs w:val="22"/>
                <w:lang w:val="en-US"/>
              </w:rPr>
            </w:pPr>
          </w:p>
          <w:p w:rsidR="00304DB6" w:rsidRPr="00154F78" w:rsidRDefault="00304DB6" w:rsidP="008B3E5A">
            <w:pPr>
              <w:pStyle w:val="Default0"/>
              <w:rPr>
                <w:rFonts w:ascii="PT Sans Narrow" w:hAnsi="PT Sans Narrow"/>
                <w:b/>
                <w:sz w:val="22"/>
                <w:szCs w:val="22"/>
                <w:lang w:val="en-US"/>
              </w:rPr>
            </w:pPr>
            <w:r w:rsidRPr="00154F78">
              <w:rPr>
                <w:rFonts w:ascii="PT Sans Narrow" w:hAnsi="PT Sans Narrow"/>
                <w:b/>
                <w:sz w:val="22"/>
                <w:szCs w:val="22"/>
                <w:lang w:val="en-US"/>
              </w:rPr>
              <w:t>Legal status</w:t>
            </w:r>
          </w:p>
          <w:p w:rsidR="00304DB6" w:rsidRPr="00DA23C1" w:rsidRDefault="00304DB6" w:rsidP="008B3E5A">
            <w:pPr>
              <w:pStyle w:val="Default0"/>
              <w:rPr>
                <w:rFonts w:ascii="PT Sans Narrow" w:hAnsi="PT Sans Narrow"/>
                <w:b/>
                <w:sz w:val="18"/>
                <w:szCs w:val="18"/>
                <w:lang w:val="en-US"/>
              </w:rPr>
            </w:pPr>
            <w:r w:rsidRPr="00DA23C1">
              <w:rPr>
                <w:rFonts w:ascii="PT Sans Narrow" w:hAnsi="PT Sans Narrow"/>
                <w:sz w:val="18"/>
                <w:szCs w:val="18"/>
                <w:lang w:val="en-US"/>
              </w:rPr>
              <w:t>(choose between private and public)</w:t>
            </w:r>
          </w:p>
        </w:tc>
        <w:tc>
          <w:tcPr>
            <w:tcW w:w="6662" w:type="dxa"/>
            <w:gridSpan w:val="3"/>
          </w:tcPr>
          <w:p w:rsidR="00304DB6" w:rsidRPr="00154F78" w:rsidRDefault="00304DB6" w:rsidP="008B3E5A">
            <w:pPr>
              <w:pStyle w:val="Default0"/>
              <w:rPr>
                <w:rFonts w:ascii="PT Sans Narrow" w:hAnsi="PT Sans Narrow"/>
                <w:sz w:val="20"/>
                <w:szCs w:val="20"/>
                <w:lang w:val="en-US"/>
              </w:rPr>
            </w:pPr>
          </w:p>
        </w:tc>
      </w:tr>
      <w:tr w:rsidR="00304DB6" w:rsidRPr="00304DB6" w:rsidTr="008B3E5A">
        <w:trPr>
          <w:trHeight w:val="110"/>
        </w:trPr>
        <w:tc>
          <w:tcPr>
            <w:tcW w:w="3227" w:type="dxa"/>
            <w:shd w:val="clear" w:color="auto" w:fill="D9D9D9"/>
          </w:tcPr>
          <w:p w:rsidR="00304DB6" w:rsidRPr="00154F78" w:rsidRDefault="00304DB6" w:rsidP="008B3E5A">
            <w:pPr>
              <w:pStyle w:val="Default0"/>
              <w:rPr>
                <w:rFonts w:ascii="PT Sans Narrow" w:hAnsi="PT Sans Narrow"/>
                <w:b/>
                <w:sz w:val="22"/>
                <w:szCs w:val="22"/>
                <w:lang w:val="en-US"/>
              </w:rPr>
            </w:pPr>
          </w:p>
          <w:p w:rsidR="00304DB6" w:rsidRPr="00304DB6" w:rsidRDefault="00304DB6" w:rsidP="008B3E5A">
            <w:pPr>
              <w:pStyle w:val="Default0"/>
              <w:rPr>
                <w:rFonts w:ascii="PT Sans Narrow" w:hAnsi="PT Sans Narrow"/>
                <w:b/>
                <w:sz w:val="22"/>
                <w:szCs w:val="22"/>
                <w:lang w:val="en-US"/>
              </w:rPr>
            </w:pPr>
            <w:r w:rsidRPr="00304DB6">
              <w:rPr>
                <w:rFonts w:ascii="PT Sans Narrow" w:hAnsi="PT Sans Narrow"/>
                <w:b/>
                <w:sz w:val="22"/>
                <w:szCs w:val="22"/>
                <w:lang w:val="en-US"/>
              </w:rPr>
              <w:t>Social Security Number</w:t>
            </w:r>
          </w:p>
          <w:p w:rsidR="00304DB6" w:rsidRPr="00304DB6" w:rsidRDefault="00304DB6" w:rsidP="008B3E5A">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6662" w:type="dxa"/>
            <w:gridSpan w:val="3"/>
          </w:tcPr>
          <w:p w:rsidR="00304DB6" w:rsidRPr="00304DB6" w:rsidRDefault="00304DB6" w:rsidP="008B3E5A">
            <w:pPr>
              <w:pStyle w:val="Default0"/>
              <w:rPr>
                <w:rFonts w:ascii="PT Sans Narrow" w:hAnsi="PT Sans Narrow"/>
                <w:sz w:val="20"/>
                <w:szCs w:val="20"/>
                <w:lang w:val="en-US"/>
              </w:rPr>
            </w:pPr>
          </w:p>
        </w:tc>
      </w:tr>
      <w:tr w:rsidR="00304DB6" w:rsidRPr="00DA23C1" w:rsidTr="008B3E5A">
        <w:trPr>
          <w:trHeight w:val="319"/>
        </w:trPr>
        <w:tc>
          <w:tcPr>
            <w:tcW w:w="3227" w:type="dxa"/>
            <w:shd w:val="clear" w:color="auto" w:fill="D9D9D9"/>
          </w:tcPr>
          <w:p w:rsidR="00304DB6" w:rsidRPr="00154F78" w:rsidRDefault="00304DB6" w:rsidP="008B3E5A">
            <w:pPr>
              <w:pStyle w:val="Default0"/>
              <w:tabs>
                <w:tab w:val="left" w:pos="1197"/>
              </w:tabs>
              <w:rPr>
                <w:rFonts w:ascii="PT Sans Narrow" w:hAnsi="PT Sans Narrow"/>
                <w:b/>
                <w:sz w:val="22"/>
                <w:szCs w:val="22"/>
                <w:lang w:val="en-US"/>
              </w:rPr>
            </w:pPr>
          </w:p>
          <w:p w:rsidR="00304DB6" w:rsidRPr="00154F78" w:rsidRDefault="00304DB6" w:rsidP="008B3E5A">
            <w:pPr>
              <w:pStyle w:val="Default0"/>
              <w:tabs>
                <w:tab w:val="left" w:pos="1197"/>
              </w:tabs>
              <w:rPr>
                <w:rFonts w:ascii="PT Sans Narrow" w:hAnsi="PT Sans Narrow"/>
                <w:b/>
                <w:sz w:val="22"/>
                <w:szCs w:val="22"/>
                <w:lang w:val="en-US"/>
              </w:rPr>
            </w:pPr>
            <w:r w:rsidRPr="00154F78">
              <w:rPr>
                <w:rFonts w:ascii="PT Sans Narrow" w:hAnsi="PT Sans Narrow"/>
                <w:b/>
                <w:sz w:val="22"/>
                <w:szCs w:val="22"/>
                <w:lang w:val="en-US"/>
              </w:rPr>
              <w:t>Main activities</w:t>
            </w:r>
          </w:p>
          <w:p w:rsidR="00304DB6" w:rsidRPr="00DA23C1" w:rsidRDefault="00304DB6" w:rsidP="008B3E5A">
            <w:pPr>
              <w:pStyle w:val="Default0"/>
              <w:tabs>
                <w:tab w:val="left" w:pos="1197"/>
              </w:tabs>
              <w:rPr>
                <w:rFonts w:ascii="PT Sans Narrow" w:hAnsi="PT Sans Narrow"/>
                <w:sz w:val="18"/>
                <w:szCs w:val="18"/>
                <w:lang w:val="en-US"/>
              </w:rPr>
            </w:pPr>
            <w:r w:rsidRPr="00DA23C1">
              <w:rPr>
                <w:rFonts w:ascii="PT Sans Narrow" w:hAnsi="PT Sans Narrow"/>
                <w:sz w:val="18"/>
                <w:szCs w:val="18"/>
                <w:lang w:val="en-US"/>
              </w:rPr>
              <w:t>(MAX 1000 characters included spaces)</w:t>
            </w:r>
          </w:p>
        </w:tc>
        <w:tc>
          <w:tcPr>
            <w:tcW w:w="6662" w:type="dxa"/>
            <w:gridSpan w:val="3"/>
          </w:tcPr>
          <w:p w:rsidR="00304DB6" w:rsidRPr="00154F78" w:rsidRDefault="00304DB6" w:rsidP="008B3E5A">
            <w:pPr>
              <w:pStyle w:val="Default0"/>
              <w:tabs>
                <w:tab w:val="left" w:pos="1197"/>
              </w:tabs>
              <w:rPr>
                <w:rFonts w:ascii="PT Sans Narrow" w:hAnsi="PT Sans Narrow"/>
                <w:sz w:val="20"/>
                <w:szCs w:val="20"/>
                <w:lang w:val="en-US"/>
              </w:rPr>
            </w:pPr>
          </w:p>
          <w:p w:rsidR="00304DB6" w:rsidRPr="00154F78" w:rsidRDefault="00304DB6" w:rsidP="008B3E5A">
            <w:pPr>
              <w:pStyle w:val="Default0"/>
              <w:tabs>
                <w:tab w:val="left" w:pos="1197"/>
              </w:tabs>
              <w:rPr>
                <w:rFonts w:ascii="PT Sans Narrow" w:hAnsi="PT Sans Narrow"/>
                <w:sz w:val="20"/>
                <w:szCs w:val="20"/>
                <w:lang w:val="en-US"/>
              </w:rPr>
            </w:pPr>
          </w:p>
          <w:p w:rsidR="00304DB6" w:rsidRPr="00154F78" w:rsidRDefault="00304DB6" w:rsidP="008B3E5A">
            <w:pPr>
              <w:pStyle w:val="Default0"/>
              <w:tabs>
                <w:tab w:val="left" w:pos="1197"/>
              </w:tabs>
              <w:rPr>
                <w:rFonts w:ascii="PT Sans Narrow" w:hAnsi="PT Sans Narrow"/>
                <w:sz w:val="20"/>
                <w:szCs w:val="20"/>
                <w:lang w:val="en-US"/>
              </w:rPr>
            </w:pPr>
          </w:p>
          <w:p w:rsidR="00304DB6" w:rsidRPr="00154F78" w:rsidRDefault="00304DB6" w:rsidP="008B3E5A">
            <w:pPr>
              <w:pStyle w:val="Default0"/>
              <w:tabs>
                <w:tab w:val="left" w:pos="1197"/>
              </w:tabs>
              <w:rPr>
                <w:rFonts w:ascii="PT Sans Narrow" w:hAnsi="PT Sans Narrow"/>
                <w:sz w:val="20"/>
                <w:szCs w:val="20"/>
                <w:lang w:val="en-US"/>
              </w:rPr>
            </w:pPr>
          </w:p>
          <w:p w:rsidR="00304DB6" w:rsidRDefault="00304DB6" w:rsidP="008B3E5A">
            <w:pPr>
              <w:pStyle w:val="Default0"/>
              <w:tabs>
                <w:tab w:val="left" w:pos="1197"/>
              </w:tabs>
              <w:rPr>
                <w:rFonts w:ascii="PT Sans Narrow" w:hAnsi="PT Sans Narrow"/>
                <w:sz w:val="20"/>
                <w:szCs w:val="20"/>
                <w:lang w:val="en-US"/>
              </w:rPr>
            </w:pPr>
          </w:p>
          <w:p w:rsidR="00304DB6" w:rsidRPr="00154F78" w:rsidRDefault="00304DB6" w:rsidP="008B3E5A">
            <w:pPr>
              <w:pStyle w:val="Default0"/>
              <w:tabs>
                <w:tab w:val="left" w:pos="1197"/>
              </w:tabs>
              <w:rPr>
                <w:rFonts w:ascii="PT Sans Narrow" w:hAnsi="PT Sans Narrow"/>
                <w:sz w:val="20"/>
                <w:szCs w:val="20"/>
                <w:lang w:val="en-US"/>
              </w:rPr>
            </w:pPr>
          </w:p>
          <w:p w:rsidR="00304DB6" w:rsidRDefault="00304DB6" w:rsidP="008B3E5A">
            <w:pPr>
              <w:pStyle w:val="Default0"/>
              <w:tabs>
                <w:tab w:val="left" w:pos="1197"/>
              </w:tabs>
              <w:rPr>
                <w:rFonts w:ascii="PT Sans Narrow" w:hAnsi="PT Sans Narrow"/>
                <w:sz w:val="20"/>
                <w:szCs w:val="20"/>
                <w:lang w:val="en-US"/>
              </w:rPr>
            </w:pPr>
          </w:p>
          <w:p w:rsidR="00304DB6" w:rsidRPr="00154F78" w:rsidRDefault="00304DB6" w:rsidP="008B3E5A">
            <w:pPr>
              <w:pStyle w:val="Default0"/>
              <w:tabs>
                <w:tab w:val="left" w:pos="1197"/>
              </w:tabs>
              <w:rPr>
                <w:rFonts w:ascii="PT Sans Narrow" w:hAnsi="PT Sans Narrow"/>
                <w:sz w:val="20"/>
                <w:szCs w:val="20"/>
                <w:lang w:val="en-US"/>
              </w:rPr>
            </w:pPr>
          </w:p>
          <w:p w:rsidR="00304DB6" w:rsidRPr="00154F78" w:rsidRDefault="00304DB6" w:rsidP="008B3E5A">
            <w:pPr>
              <w:pStyle w:val="Default0"/>
              <w:tabs>
                <w:tab w:val="left" w:pos="1197"/>
              </w:tabs>
              <w:rPr>
                <w:rFonts w:ascii="PT Sans Narrow" w:hAnsi="PT Sans Narrow"/>
                <w:sz w:val="20"/>
                <w:szCs w:val="20"/>
                <w:lang w:val="en-US"/>
              </w:rPr>
            </w:pPr>
          </w:p>
          <w:p w:rsidR="00304DB6" w:rsidRPr="00154F78" w:rsidRDefault="00304DB6" w:rsidP="008B3E5A">
            <w:pPr>
              <w:pStyle w:val="Default0"/>
              <w:tabs>
                <w:tab w:val="left" w:pos="1197"/>
              </w:tabs>
              <w:rPr>
                <w:rFonts w:ascii="PT Sans Narrow" w:hAnsi="PT Sans Narrow"/>
                <w:sz w:val="20"/>
                <w:szCs w:val="20"/>
                <w:lang w:val="en-US"/>
              </w:rPr>
            </w:pPr>
          </w:p>
        </w:tc>
      </w:tr>
      <w:tr w:rsidR="00304DB6" w:rsidRPr="00DA23C1" w:rsidTr="008B3E5A">
        <w:trPr>
          <w:trHeight w:val="110"/>
        </w:trPr>
        <w:tc>
          <w:tcPr>
            <w:tcW w:w="3227" w:type="dxa"/>
            <w:shd w:val="clear" w:color="auto" w:fill="D9D9D9"/>
          </w:tcPr>
          <w:p w:rsidR="00304DB6" w:rsidRPr="00154F78" w:rsidRDefault="00304DB6" w:rsidP="008B3E5A">
            <w:pPr>
              <w:pStyle w:val="Default0"/>
              <w:rPr>
                <w:rFonts w:ascii="PT Sans Narrow" w:hAnsi="PT Sans Narrow"/>
                <w:b/>
                <w:sz w:val="22"/>
                <w:szCs w:val="22"/>
                <w:lang w:val="en-US"/>
              </w:rPr>
            </w:pPr>
          </w:p>
          <w:p w:rsidR="00304DB6" w:rsidRPr="00154F78" w:rsidRDefault="00304DB6" w:rsidP="008B3E5A">
            <w:pPr>
              <w:pStyle w:val="Default0"/>
              <w:rPr>
                <w:rFonts w:ascii="PT Sans Narrow" w:hAnsi="PT Sans Narrow"/>
                <w:b/>
                <w:sz w:val="22"/>
                <w:szCs w:val="22"/>
                <w:lang w:val="en-US"/>
              </w:rPr>
            </w:pPr>
            <w:r w:rsidRPr="00154F78">
              <w:rPr>
                <w:rFonts w:ascii="PT Sans Narrow" w:hAnsi="PT Sans Narrow"/>
                <w:b/>
                <w:sz w:val="22"/>
                <w:szCs w:val="22"/>
                <w:lang w:val="en-US"/>
              </w:rPr>
              <w:t>Key words</w:t>
            </w:r>
          </w:p>
          <w:p w:rsidR="00304DB6" w:rsidRPr="00DA23C1" w:rsidRDefault="00304DB6" w:rsidP="008B3E5A">
            <w:pPr>
              <w:pStyle w:val="Default0"/>
              <w:rPr>
                <w:rFonts w:ascii="PT Sans Narrow" w:hAnsi="PT Sans Narrow"/>
                <w:b/>
                <w:sz w:val="18"/>
                <w:szCs w:val="18"/>
                <w:lang w:val="en-US"/>
              </w:rPr>
            </w:pPr>
            <w:r w:rsidRPr="00DA23C1">
              <w:rPr>
                <w:rFonts w:ascii="PT Sans Narrow" w:hAnsi="PT Sans Narrow"/>
                <w:sz w:val="18"/>
                <w:szCs w:val="18"/>
                <w:lang w:val="en-US"/>
              </w:rPr>
              <w:t>(that describe your organization)</w:t>
            </w:r>
          </w:p>
        </w:tc>
        <w:tc>
          <w:tcPr>
            <w:tcW w:w="6662" w:type="dxa"/>
            <w:gridSpan w:val="3"/>
          </w:tcPr>
          <w:p w:rsidR="00304DB6" w:rsidRDefault="00304DB6" w:rsidP="008B3E5A">
            <w:pPr>
              <w:pStyle w:val="Default0"/>
              <w:tabs>
                <w:tab w:val="left" w:pos="1197"/>
              </w:tabs>
              <w:rPr>
                <w:rFonts w:ascii="PT Sans Narrow" w:hAnsi="PT Sans Narrow"/>
                <w:sz w:val="20"/>
                <w:szCs w:val="20"/>
                <w:lang w:val="en-US"/>
              </w:rPr>
            </w:pPr>
          </w:p>
          <w:p w:rsidR="00304DB6" w:rsidRDefault="00304DB6" w:rsidP="008B3E5A">
            <w:pPr>
              <w:pStyle w:val="Default0"/>
              <w:tabs>
                <w:tab w:val="left" w:pos="1197"/>
              </w:tabs>
              <w:rPr>
                <w:rFonts w:ascii="PT Sans Narrow" w:hAnsi="PT Sans Narrow"/>
                <w:sz w:val="20"/>
                <w:szCs w:val="20"/>
                <w:lang w:val="en-US"/>
              </w:rPr>
            </w:pPr>
          </w:p>
          <w:p w:rsidR="00304DB6" w:rsidRDefault="00304DB6" w:rsidP="008B3E5A">
            <w:pPr>
              <w:pStyle w:val="Default0"/>
              <w:tabs>
                <w:tab w:val="left" w:pos="1197"/>
              </w:tabs>
              <w:rPr>
                <w:rFonts w:ascii="PT Sans Narrow" w:hAnsi="PT Sans Narrow"/>
                <w:sz w:val="20"/>
                <w:szCs w:val="20"/>
                <w:lang w:val="en-US"/>
              </w:rPr>
            </w:pPr>
          </w:p>
          <w:p w:rsidR="00304DB6" w:rsidRPr="00154F78" w:rsidRDefault="00304DB6" w:rsidP="008B3E5A">
            <w:pPr>
              <w:pStyle w:val="Default0"/>
              <w:tabs>
                <w:tab w:val="left" w:pos="1197"/>
              </w:tabs>
              <w:rPr>
                <w:rFonts w:ascii="PT Sans Narrow" w:hAnsi="PT Sans Narrow"/>
                <w:sz w:val="20"/>
                <w:szCs w:val="20"/>
                <w:lang w:val="en-US"/>
              </w:rPr>
            </w:pPr>
          </w:p>
        </w:tc>
      </w:tr>
      <w:tr w:rsidR="00304DB6" w:rsidRPr="00823C76" w:rsidTr="008B3E5A">
        <w:trPr>
          <w:trHeight w:val="110"/>
        </w:trPr>
        <w:tc>
          <w:tcPr>
            <w:tcW w:w="3227" w:type="dxa"/>
            <w:shd w:val="clear" w:color="auto" w:fill="D9D9D9"/>
          </w:tcPr>
          <w:p w:rsidR="00304DB6" w:rsidRPr="00154F78" w:rsidRDefault="00304DB6" w:rsidP="008B3E5A">
            <w:pPr>
              <w:pStyle w:val="Default0"/>
              <w:rPr>
                <w:rFonts w:ascii="PT Sans Narrow" w:hAnsi="PT Sans Narrow"/>
                <w:b/>
                <w:sz w:val="22"/>
                <w:szCs w:val="22"/>
                <w:lang w:val="en-US"/>
              </w:rPr>
            </w:pPr>
          </w:p>
          <w:p w:rsidR="00304DB6" w:rsidRDefault="00304DB6" w:rsidP="008B3E5A">
            <w:pPr>
              <w:pStyle w:val="Default0"/>
              <w:rPr>
                <w:rFonts w:ascii="PT Sans Narrow" w:hAnsi="PT Sans Narrow"/>
                <w:b/>
                <w:sz w:val="22"/>
                <w:szCs w:val="22"/>
              </w:rPr>
            </w:pPr>
            <w:proofErr w:type="spellStart"/>
            <w:r>
              <w:rPr>
                <w:rFonts w:ascii="PT Sans Narrow" w:hAnsi="PT Sans Narrow"/>
                <w:b/>
                <w:sz w:val="22"/>
                <w:szCs w:val="22"/>
              </w:rPr>
              <w:t>Belonging</w:t>
            </w:r>
            <w:proofErr w:type="spellEnd"/>
            <w:r>
              <w:rPr>
                <w:rFonts w:ascii="PT Sans Narrow" w:hAnsi="PT Sans Narrow"/>
                <w:b/>
                <w:sz w:val="22"/>
                <w:szCs w:val="22"/>
              </w:rPr>
              <w:t xml:space="preserve"> to </w:t>
            </w:r>
            <w:proofErr w:type="spellStart"/>
            <w:r>
              <w:rPr>
                <w:rFonts w:ascii="PT Sans Narrow" w:hAnsi="PT Sans Narrow"/>
                <w:b/>
                <w:sz w:val="22"/>
                <w:szCs w:val="22"/>
              </w:rPr>
              <w:t>relevant</w:t>
            </w:r>
            <w:proofErr w:type="spellEnd"/>
            <w:r>
              <w:rPr>
                <w:rFonts w:ascii="PT Sans Narrow" w:hAnsi="PT Sans Narrow"/>
                <w:b/>
                <w:sz w:val="22"/>
                <w:szCs w:val="22"/>
              </w:rPr>
              <w:t xml:space="preserve"> </w:t>
            </w:r>
            <w:proofErr w:type="spellStart"/>
            <w:r>
              <w:rPr>
                <w:rFonts w:ascii="PT Sans Narrow" w:hAnsi="PT Sans Narrow"/>
                <w:b/>
                <w:sz w:val="22"/>
                <w:szCs w:val="22"/>
              </w:rPr>
              <w:t>scientific</w:t>
            </w:r>
            <w:proofErr w:type="spellEnd"/>
            <w:r>
              <w:rPr>
                <w:rFonts w:ascii="PT Sans Narrow" w:hAnsi="PT Sans Narrow"/>
                <w:b/>
                <w:sz w:val="22"/>
                <w:szCs w:val="22"/>
              </w:rPr>
              <w:t xml:space="preserve"> networks </w:t>
            </w:r>
          </w:p>
          <w:p w:rsidR="00304DB6" w:rsidRPr="00535B4F" w:rsidRDefault="00304DB6" w:rsidP="008B3E5A">
            <w:pPr>
              <w:pStyle w:val="Default0"/>
              <w:rPr>
                <w:rFonts w:ascii="PT Sans Narrow" w:hAnsi="PT Sans Narrow"/>
                <w:b/>
                <w:sz w:val="22"/>
                <w:szCs w:val="22"/>
              </w:rPr>
            </w:pPr>
          </w:p>
        </w:tc>
        <w:tc>
          <w:tcPr>
            <w:tcW w:w="6662" w:type="dxa"/>
            <w:gridSpan w:val="3"/>
          </w:tcPr>
          <w:p w:rsidR="00304DB6" w:rsidRPr="00823C76" w:rsidRDefault="00304DB6" w:rsidP="008B3E5A">
            <w:pPr>
              <w:pStyle w:val="Default0"/>
              <w:rPr>
                <w:rFonts w:ascii="PT Sans Narrow" w:hAnsi="PT Sans Narrow"/>
                <w:sz w:val="20"/>
                <w:szCs w:val="20"/>
              </w:rPr>
            </w:pPr>
          </w:p>
        </w:tc>
      </w:tr>
      <w:tr w:rsidR="00304DB6" w:rsidRPr="00DA23C1" w:rsidTr="008B3E5A">
        <w:trPr>
          <w:trHeight w:val="110"/>
        </w:trPr>
        <w:tc>
          <w:tcPr>
            <w:tcW w:w="3227" w:type="dxa"/>
            <w:shd w:val="clear" w:color="auto" w:fill="D9D9D9"/>
          </w:tcPr>
          <w:p w:rsidR="00304DB6" w:rsidRPr="00B62193" w:rsidRDefault="00304DB6" w:rsidP="008B3E5A">
            <w:pPr>
              <w:pStyle w:val="Default0"/>
              <w:rPr>
                <w:rFonts w:ascii="PT Sans Narrow" w:hAnsi="PT Sans Narrow"/>
                <w:b/>
                <w:sz w:val="22"/>
                <w:szCs w:val="22"/>
                <w:lang w:val="en-US"/>
              </w:rPr>
            </w:pPr>
          </w:p>
          <w:p w:rsidR="00304DB6" w:rsidRPr="006F5566" w:rsidRDefault="00304DB6" w:rsidP="008B3E5A">
            <w:pPr>
              <w:pStyle w:val="Default0"/>
              <w:rPr>
                <w:rFonts w:ascii="PT Sans Narrow" w:hAnsi="PT Sans Narrow"/>
                <w:sz w:val="22"/>
                <w:szCs w:val="22"/>
                <w:lang w:val="en-US"/>
              </w:rPr>
            </w:pPr>
            <w:r w:rsidRPr="006F5566">
              <w:rPr>
                <w:rFonts w:ascii="PT Sans Narrow" w:hAnsi="PT Sans Narrow"/>
                <w:b/>
                <w:sz w:val="22"/>
                <w:szCs w:val="22"/>
                <w:lang w:val="en-US"/>
              </w:rPr>
              <w:t>Official address</w:t>
            </w:r>
          </w:p>
          <w:p w:rsidR="00304DB6" w:rsidRPr="00304DB6" w:rsidRDefault="00304DB6" w:rsidP="008B3E5A">
            <w:pPr>
              <w:pStyle w:val="Default0"/>
              <w:rPr>
                <w:rFonts w:ascii="PT Sans Narrow" w:hAnsi="PT Sans Narrow"/>
                <w:sz w:val="18"/>
                <w:szCs w:val="18"/>
                <w:lang w:val="en-US"/>
              </w:rPr>
            </w:pPr>
            <w:r w:rsidRPr="00304DB6">
              <w:rPr>
                <w:rFonts w:ascii="PT Sans Narrow" w:hAnsi="PT Sans Narrow"/>
                <w:sz w:val="18"/>
                <w:szCs w:val="18"/>
                <w:lang w:val="en-US"/>
              </w:rPr>
              <w:t>(Nation, place, street, zip code)</w:t>
            </w:r>
          </w:p>
          <w:p w:rsidR="00304DB6" w:rsidRPr="006F5566" w:rsidRDefault="00304DB6" w:rsidP="008B3E5A">
            <w:pPr>
              <w:pStyle w:val="Default0"/>
              <w:rPr>
                <w:rFonts w:ascii="PT Sans Narrow" w:hAnsi="PT Sans Narrow"/>
                <w:b/>
                <w:sz w:val="22"/>
                <w:szCs w:val="22"/>
                <w:lang w:val="en-US"/>
              </w:rPr>
            </w:pPr>
          </w:p>
        </w:tc>
        <w:tc>
          <w:tcPr>
            <w:tcW w:w="6662" w:type="dxa"/>
            <w:gridSpan w:val="3"/>
          </w:tcPr>
          <w:p w:rsidR="00304DB6" w:rsidRPr="006F5566" w:rsidRDefault="00304DB6" w:rsidP="008B3E5A">
            <w:pPr>
              <w:pStyle w:val="Default0"/>
              <w:rPr>
                <w:rFonts w:ascii="PT Sans Narrow" w:hAnsi="PT Sans Narrow"/>
                <w:sz w:val="20"/>
                <w:szCs w:val="20"/>
                <w:lang w:val="en-US"/>
              </w:rPr>
            </w:pPr>
          </w:p>
        </w:tc>
      </w:tr>
      <w:tr w:rsidR="00304DB6" w:rsidRPr="00823C76" w:rsidTr="008B3E5A">
        <w:trPr>
          <w:trHeight w:val="110"/>
        </w:trPr>
        <w:tc>
          <w:tcPr>
            <w:tcW w:w="3227" w:type="dxa"/>
            <w:shd w:val="clear" w:color="auto" w:fill="D9D9D9"/>
          </w:tcPr>
          <w:p w:rsidR="00304DB6" w:rsidRPr="006F5566" w:rsidRDefault="00304DB6" w:rsidP="008B3E5A">
            <w:pPr>
              <w:pStyle w:val="Default0"/>
              <w:tabs>
                <w:tab w:val="center" w:pos="1505"/>
              </w:tabs>
              <w:rPr>
                <w:rFonts w:ascii="PT Sans Narrow" w:hAnsi="PT Sans Narrow"/>
                <w:b/>
                <w:sz w:val="22"/>
                <w:szCs w:val="22"/>
                <w:lang w:val="en-US"/>
              </w:rPr>
            </w:pPr>
          </w:p>
          <w:p w:rsidR="00304DB6" w:rsidRDefault="00304DB6" w:rsidP="008B3E5A">
            <w:pPr>
              <w:pStyle w:val="Default0"/>
              <w:tabs>
                <w:tab w:val="center" w:pos="1505"/>
              </w:tabs>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304DB6" w:rsidRPr="00304DB6" w:rsidRDefault="00304DB6" w:rsidP="008B3E5A">
            <w:pPr>
              <w:pStyle w:val="Default0"/>
              <w:tabs>
                <w:tab w:val="center" w:pos="1505"/>
              </w:tabs>
              <w:rPr>
                <w:rFonts w:ascii="PT Sans Narrow" w:hAnsi="PT Sans Narrow"/>
                <w:b/>
                <w:sz w:val="18"/>
                <w:szCs w:val="18"/>
                <w:lang w:val="en-US"/>
              </w:rPr>
            </w:pPr>
            <w:r w:rsidRPr="00304DB6">
              <w:rPr>
                <w:rFonts w:ascii="PT Sans Narrow" w:hAnsi="PT Sans Narrow"/>
                <w:sz w:val="18"/>
                <w:szCs w:val="18"/>
                <w:lang w:val="en-US"/>
              </w:rPr>
              <w:t>(not mandatory)</w:t>
            </w:r>
            <w:r w:rsidRPr="00304DB6">
              <w:rPr>
                <w:rFonts w:ascii="PT Sans Narrow" w:hAnsi="PT Sans Narrow"/>
                <w:b/>
                <w:sz w:val="18"/>
                <w:szCs w:val="18"/>
                <w:lang w:val="en-US"/>
              </w:rPr>
              <w:tab/>
            </w:r>
          </w:p>
          <w:p w:rsidR="00304DB6" w:rsidRPr="00535B4F" w:rsidRDefault="00304DB6" w:rsidP="008B3E5A">
            <w:pPr>
              <w:pStyle w:val="Default0"/>
              <w:rPr>
                <w:rFonts w:ascii="PT Sans Narrow" w:hAnsi="PT Sans Narrow"/>
                <w:b/>
                <w:sz w:val="22"/>
                <w:szCs w:val="22"/>
                <w:lang w:val="en-US"/>
              </w:rPr>
            </w:pPr>
          </w:p>
        </w:tc>
        <w:tc>
          <w:tcPr>
            <w:tcW w:w="2410" w:type="dxa"/>
          </w:tcPr>
          <w:p w:rsidR="00304DB6" w:rsidRPr="00823C76" w:rsidRDefault="00304DB6" w:rsidP="008B3E5A">
            <w:pPr>
              <w:pStyle w:val="Default0"/>
              <w:rPr>
                <w:rFonts w:ascii="PT Sans Narrow" w:hAnsi="PT Sans Narrow"/>
                <w:sz w:val="20"/>
                <w:szCs w:val="20"/>
                <w:lang w:val="en-US"/>
              </w:rPr>
            </w:pPr>
            <w:r w:rsidRPr="00823C76">
              <w:rPr>
                <w:rFonts w:ascii="PT Sans Narrow" w:hAnsi="PT Sans Narrow"/>
                <w:sz w:val="20"/>
                <w:szCs w:val="20"/>
                <w:lang w:val="en-US"/>
              </w:rPr>
              <w:t xml:space="preserve"> </w:t>
            </w:r>
          </w:p>
        </w:tc>
        <w:tc>
          <w:tcPr>
            <w:tcW w:w="1984" w:type="dxa"/>
            <w:shd w:val="clear" w:color="auto" w:fill="D9D9D9"/>
          </w:tcPr>
          <w:p w:rsidR="00304DB6" w:rsidRDefault="00304DB6" w:rsidP="008B3E5A">
            <w:pPr>
              <w:pStyle w:val="Default0"/>
              <w:rPr>
                <w:rFonts w:ascii="PT Sans Narrow" w:hAnsi="PT Sans Narrow"/>
                <w:b/>
                <w:sz w:val="22"/>
                <w:szCs w:val="22"/>
              </w:rPr>
            </w:pPr>
          </w:p>
          <w:p w:rsidR="00304DB6" w:rsidRDefault="00304DB6" w:rsidP="008B3E5A">
            <w:pPr>
              <w:pStyle w:val="Default0"/>
              <w:rPr>
                <w:rFonts w:ascii="PT Sans Narrow" w:hAnsi="PT Sans Narrow"/>
                <w:b/>
                <w:sz w:val="22"/>
                <w:szCs w:val="22"/>
              </w:rPr>
            </w:pPr>
            <w:r w:rsidRPr="00535B4F">
              <w:rPr>
                <w:rFonts w:ascii="PT Sans Narrow" w:hAnsi="PT Sans Narrow"/>
                <w:b/>
                <w:sz w:val="22"/>
                <w:szCs w:val="22"/>
              </w:rPr>
              <w:t xml:space="preserve">Homepage </w:t>
            </w:r>
          </w:p>
          <w:p w:rsidR="00304DB6" w:rsidRPr="00304DB6" w:rsidRDefault="00304DB6" w:rsidP="008B3E5A">
            <w:pPr>
              <w:pStyle w:val="Default0"/>
              <w:rPr>
                <w:rFonts w:ascii="PT Sans Narrow" w:hAnsi="PT Sans Narrow"/>
                <w:b/>
                <w:sz w:val="18"/>
                <w:szCs w:val="18"/>
              </w:rPr>
            </w:pPr>
            <w:r w:rsidRPr="00304DB6">
              <w:rPr>
                <w:rFonts w:ascii="PT Sans Narrow" w:hAnsi="PT Sans Narrow"/>
                <w:sz w:val="18"/>
                <w:szCs w:val="18"/>
              </w:rPr>
              <w:t>(</w:t>
            </w:r>
            <w:proofErr w:type="spellStart"/>
            <w:r w:rsidRPr="00304DB6">
              <w:rPr>
                <w:rFonts w:ascii="PT Sans Narrow" w:hAnsi="PT Sans Narrow"/>
                <w:sz w:val="18"/>
                <w:szCs w:val="18"/>
              </w:rPr>
              <w:t>not</w:t>
            </w:r>
            <w:proofErr w:type="spellEnd"/>
            <w:r w:rsidRPr="00304DB6">
              <w:rPr>
                <w:rFonts w:ascii="PT Sans Narrow" w:hAnsi="PT Sans Narrow"/>
                <w:sz w:val="18"/>
                <w:szCs w:val="18"/>
              </w:rPr>
              <w:t xml:space="preserve"> </w:t>
            </w:r>
            <w:proofErr w:type="spellStart"/>
            <w:r w:rsidRPr="00304DB6">
              <w:rPr>
                <w:rFonts w:ascii="PT Sans Narrow" w:hAnsi="PT Sans Narrow"/>
                <w:sz w:val="18"/>
                <w:szCs w:val="18"/>
              </w:rPr>
              <w:t>mandatory</w:t>
            </w:r>
            <w:proofErr w:type="spellEnd"/>
            <w:r w:rsidRPr="00304DB6">
              <w:rPr>
                <w:rFonts w:ascii="PT Sans Narrow" w:hAnsi="PT Sans Narrow"/>
                <w:sz w:val="18"/>
                <w:szCs w:val="18"/>
              </w:rPr>
              <w:t>)</w:t>
            </w:r>
          </w:p>
          <w:p w:rsidR="00304DB6" w:rsidRPr="00535B4F" w:rsidRDefault="00304DB6" w:rsidP="008B3E5A">
            <w:pPr>
              <w:pStyle w:val="Default0"/>
              <w:rPr>
                <w:rFonts w:ascii="PT Sans Narrow" w:hAnsi="PT Sans Narrow"/>
                <w:sz w:val="22"/>
                <w:szCs w:val="22"/>
              </w:rPr>
            </w:pPr>
          </w:p>
        </w:tc>
        <w:tc>
          <w:tcPr>
            <w:tcW w:w="2268" w:type="dxa"/>
          </w:tcPr>
          <w:p w:rsidR="00304DB6" w:rsidRPr="003476F0" w:rsidRDefault="00304DB6" w:rsidP="008B3E5A">
            <w:pPr>
              <w:pStyle w:val="Default0"/>
              <w:rPr>
                <w:rFonts w:ascii="PT Sans Narrow" w:hAnsi="PT Sans Narrow"/>
                <w:sz w:val="18"/>
                <w:szCs w:val="18"/>
              </w:rPr>
            </w:pPr>
          </w:p>
        </w:tc>
      </w:tr>
      <w:tr w:rsidR="00304DB6" w:rsidRPr="00823C76" w:rsidTr="008B3E5A">
        <w:trPr>
          <w:trHeight w:val="512"/>
        </w:trPr>
        <w:tc>
          <w:tcPr>
            <w:tcW w:w="9889" w:type="dxa"/>
            <w:gridSpan w:val="4"/>
            <w:shd w:val="clear" w:color="auto" w:fill="BFBFBF" w:themeFill="background1" w:themeFillShade="BF"/>
            <w:vAlign w:val="center"/>
          </w:tcPr>
          <w:p w:rsidR="00304DB6" w:rsidRDefault="00304DB6" w:rsidP="008B3E5A">
            <w:pPr>
              <w:pStyle w:val="Default0"/>
              <w:rPr>
                <w:rFonts w:ascii="PT Sans Narrow" w:hAnsi="PT Sans Narrow"/>
                <w:b/>
                <w:bCs/>
                <w:sz w:val="22"/>
                <w:szCs w:val="22"/>
              </w:rPr>
            </w:pPr>
          </w:p>
          <w:p w:rsidR="00304DB6" w:rsidRDefault="00304DB6" w:rsidP="008B3E5A">
            <w:pPr>
              <w:pStyle w:val="Default0"/>
              <w:rPr>
                <w:rFonts w:ascii="PT Sans Narrow" w:hAnsi="PT Sans Narrow"/>
                <w:b/>
                <w:bCs/>
                <w:sz w:val="22"/>
                <w:szCs w:val="22"/>
              </w:rPr>
            </w:pPr>
            <w:r>
              <w:rPr>
                <w:rFonts w:ascii="PT Sans Narrow" w:hAnsi="PT Sans Narrow"/>
                <w:b/>
                <w:bCs/>
                <w:sz w:val="22"/>
                <w:szCs w:val="22"/>
              </w:rPr>
              <w:t xml:space="preserve">Legal </w:t>
            </w:r>
            <w:proofErr w:type="spellStart"/>
            <w:r>
              <w:rPr>
                <w:rFonts w:ascii="PT Sans Narrow" w:hAnsi="PT Sans Narrow"/>
                <w:b/>
                <w:bCs/>
                <w:sz w:val="22"/>
                <w:szCs w:val="22"/>
              </w:rPr>
              <w:t>representative</w:t>
            </w:r>
            <w:proofErr w:type="spellEnd"/>
            <w:r>
              <w:rPr>
                <w:rFonts w:ascii="PT Sans Narrow" w:hAnsi="PT Sans Narrow"/>
                <w:b/>
                <w:bCs/>
                <w:sz w:val="22"/>
                <w:szCs w:val="22"/>
              </w:rPr>
              <w:t xml:space="preserve"> </w:t>
            </w:r>
          </w:p>
          <w:p w:rsidR="00304DB6" w:rsidRPr="00966E37" w:rsidRDefault="00304DB6" w:rsidP="008B3E5A">
            <w:pPr>
              <w:pStyle w:val="Default0"/>
              <w:rPr>
                <w:rFonts w:ascii="PT Sans Narrow" w:hAnsi="PT Sans Narrow"/>
                <w:b/>
                <w:bCs/>
                <w:sz w:val="22"/>
                <w:szCs w:val="22"/>
              </w:rPr>
            </w:pPr>
            <w:r w:rsidRPr="00707DF7">
              <w:rPr>
                <w:rFonts w:ascii="PT Sans Narrow" w:hAnsi="PT Sans Narrow"/>
                <w:sz w:val="18"/>
                <w:szCs w:val="18"/>
                <w:lang w:val="en-US"/>
              </w:rPr>
              <w:t>(not mandatory)</w:t>
            </w:r>
          </w:p>
        </w:tc>
      </w:tr>
      <w:tr w:rsidR="00304DB6" w:rsidRPr="00823C76" w:rsidTr="008B3E5A">
        <w:trPr>
          <w:trHeight w:val="280"/>
        </w:trPr>
        <w:tc>
          <w:tcPr>
            <w:tcW w:w="3227" w:type="dxa"/>
            <w:shd w:val="clear" w:color="auto" w:fill="D9D9D9"/>
            <w:vAlign w:val="center"/>
          </w:tcPr>
          <w:p w:rsidR="00304DB6" w:rsidRDefault="00304DB6" w:rsidP="008B3E5A">
            <w:pPr>
              <w:pStyle w:val="Default0"/>
              <w:rPr>
                <w:rFonts w:ascii="PT Sans Narrow" w:hAnsi="PT Sans Narrow"/>
                <w:b/>
                <w:sz w:val="22"/>
                <w:szCs w:val="22"/>
                <w:lang w:val="en-US"/>
              </w:rPr>
            </w:pPr>
            <w:r>
              <w:rPr>
                <w:rFonts w:ascii="PT Sans Narrow" w:hAnsi="PT Sans Narrow"/>
                <w:b/>
                <w:sz w:val="22"/>
                <w:szCs w:val="22"/>
                <w:lang w:val="en-US"/>
              </w:rPr>
              <w:t>Name</w:t>
            </w:r>
          </w:p>
          <w:p w:rsidR="00304DB6" w:rsidRPr="00535B4F" w:rsidRDefault="00304DB6" w:rsidP="008B3E5A">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410" w:type="dxa"/>
            <w:shd w:val="clear" w:color="auto" w:fill="FFFFFF"/>
          </w:tcPr>
          <w:p w:rsidR="00304DB6" w:rsidRDefault="00304DB6" w:rsidP="008B3E5A">
            <w:pPr>
              <w:pStyle w:val="Default0"/>
              <w:rPr>
                <w:rFonts w:ascii="PT Sans Narrow" w:hAnsi="PT Sans Narrow"/>
                <w:sz w:val="20"/>
                <w:szCs w:val="20"/>
                <w:lang w:val="en-US"/>
              </w:rPr>
            </w:pPr>
          </w:p>
          <w:p w:rsidR="00304DB6" w:rsidRPr="00823C76" w:rsidRDefault="00304DB6" w:rsidP="008B3E5A">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304DB6" w:rsidRDefault="00304DB6" w:rsidP="008B3E5A">
            <w:pPr>
              <w:pStyle w:val="Default0"/>
              <w:rPr>
                <w:rFonts w:ascii="PT Sans Narrow" w:hAnsi="PT Sans Narrow"/>
                <w:b/>
                <w:sz w:val="22"/>
                <w:szCs w:val="22"/>
                <w:lang w:val="en-US"/>
              </w:rPr>
            </w:pPr>
            <w:r>
              <w:rPr>
                <w:rFonts w:ascii="PT Sans Narrow" w:hAnsi="PT Sans Narrow"/>
                <w:b/>
                <w:sz w:val="22"/>
                <w:szCs w:val="22"/>
                <w:lang w:val="en-US"/>
              </w:rPr>
              <w:t>Last Name</w:t>
            </w:r>
          </w:p>
          <w:p w:rsidR="00304DB6" w:rsidRPr="005C0122" w:rsidRDefault="00304DB6" w:rsidP="008B3E5A">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268" w:type="dxa"/>
            <w:shd w:val="clear" w:color="auto" w:fill="FFFFFF"/>
          </w:tcPr>
          <w:p w:rsidR="00304DB6" w:rsidRPr="00823C76" w:rsidRDefault="00304DB6" w:rsidP="008B3E5A">
            <w:pPr>
              <w:pStyle w:val="Default0"/>
              <w:rPr>
                <w:rFonts w:ascii="PT Sans Narrow" w:hAnsi="PT Sans Narrow"/>
                <w:sz w:val="22"/>
                <w:szCs w:val="22"/>
                <w:lang w:val="en-US"/>
              </w:rPr>
            </w:pPr>
          </w:p>
        </w:tc>
      </w:tr>
      <w:tr w:rsidR="00304DB6" w:rsidRPr="00823C76" w:rsidTr="008B3E5A">
        <w:trPr>
          <w:trHeight w:val="110"/>
        </w:trPr>
        <w:tc>
          <w:tcPr>
            <w:tcW w:w="3227" w:type="dxa"/>
            <w:shd w:val="clear" w:color="auto" w:fill="D9D9D9"/>
          </w:tcPr>
          <w:p w:rsidR="00304DB6" w:rsidRDefault="00304DB6" w:rsidP="008B3E5A">
            <w:pPr>
              <w:pStyle w:val="Default0"/>
              <w:rPr>
                <w:rFonts w:ascii="PT Sans Narrow" w:hAnsi="PT Sans Narrow"/>
                <w:b/>
                <w:sz w:val="22"/>
                <w:szCs w:val="22"/>
                <w:lang w:val="en-US"/>
              </w:rPr>
            </w:pPr>
          </w:p>
          <w:p w:rsidR="00304DB6" w:rsidRDefault="00304DB6" w:rsidP="008B3E5A">
            <w:pPr>
              <w:pStyle w:val="Default0"/>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304DB6" w:rsidRPr="00535B4F" w:rsidRDefault="00304DB6" w:rsidP="008B3E5A">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410" w:type="dxa"/>
          </w:tcPr>
          <w:p w:rsidR="00304DB6" w:rsidRPr="005C0122" w:rsidRDefault="00304DB6" w:rsidP="008B3E5A">
            <w:pPr>
              <w:pStyle w:val="Default0"/>
              <w:rPr>
                <w:rFonts w:ascii="PT Sans Narrow" w:hAnsi="PT Sans Narrow"/>
                <w:b/>
                <w:sz w:val="20"/>
                <w:szCs w:val="20"/>
                <w:lang w:val="en-US"/>
              </w:rPr>
            </w:pPr>
          </w:p>
        </w:tc>
        <w:tc>
          <w:tcPr>
            <w:tcW w:w="1984" w:type="dxa"/>
            <w:shd w:val="clear" w:color="auto" w:fill="D9D9D9"/>
          </w:tcPr>
          <w:p w:rsidR="00304DB6" w:rsidRDefault="00304DB6" w:rsidP="008B3E5A">
            <w:pPr>
              <w:pStyle w:val="Default0"/>
              <w:rPr>
                <w:rFonts w:ascii="PT Sans Narrow" w:hAnsi="PT Sans Narrow"/>
                <w:b/>
                <w:sz w:val="22"/>
                <w:szCs w:val="22"/>
                <w:lang w:val="en-US"/>
              </w:rPr>
            </w:pPr>
          </w:p>
          <w:p w:rsidR="00304DB6" w:rsidRDefault="00304DB6" w:rsidP="008B3E5A">
            <w:pPr>
              <w:pStyle w:val="Default0"/>
              <w:rPr>
                <w:rFonts w:ascii="PT Sans Narrow" w:hAnsi="PT Sans Narrow"/>
                <w:b/>
                <w:sz w:val="22"/>
                <w:szCs w:val="22"/>
                <w:lang w:val="en-US"/>
              </w:rPr>
            </w:pPr>
            <w:r w:rsidRPr="005C0122">
              <w:rPr>
                <w:rFonts w:ascii="PT Sans Narrow" w:hAnsi="PT Sans Narrow"/>
                <w:b/>
                <w:sz w:val="22"/>
                <w:szCs w:val="22"/>
                <w:lang w:val="en-US"/>
              </w:rPr>
              <w:t>e-mail</w:t>
            </w:r>
          </w:p>
          <w:p w:rsidR="00304DB6" w:rsidRPr="005C0122" w:rsidRDefault="00304DB6" w:rsidP="008B3E5A">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268" w:type="dxa"/>
          </w:tcPr>
          <w:p w:rsidR="00304DB6" w:rsidRPr="00823C76" w:rsidRDefault="00304DB6" w:rsidP="008B3E5A">
            <w:pPr>
              <w:pStyle w:val="Default0"/>
              <w:rPr>
                <w:rFonts w:ascii="PT Sans Narrow" w:hAnsi="PT Sans Narrow"/>
                <w:sz w:val="22"/>
                <w:szCs w:val="22"/>
              </w:rPr>
            </w:pPr>
          </w:p>
        </w:tc>
      </w:tr>
      <w:tr w:rsidR="00304DB6" w:rsidRPr="00DA23C1" w:rsidTr="008B3E5A">
        <w:trPr>
          <w:trHeight w:val="519"/>
        </w:trPr>
        <w:tc>
          <w:tcPr>
            <w:tcW w:w="9889" w:type="dxa"/>
            <w:gridSpan w:val="4"/>
            <w:shd w:val="clear" w:color="auto" w:fill="BFBFBF" w:themeFill="background1" w:themeFillShade="BF"/>
            <w:vAlign w:val="center"/>
          </w:tcPr>
          <w:p w:rsidR="00304DB6" w:rsidRDefault="00304DB6" w:rsidP="008B3E5A">
            <w:pPr>
              <w:pStyle w:val="Default0"/>
              <w:rPr>
                <w:rFonts w:ascii="PT Sans Narrow" w:hAnsi="PT Sans Narrow"/>
                <w:b/>
                <w:bCs/>
                <w:sz w:val="22"/>
                <w:szCs w:val="22"/>
                <w:lang w:val="en-US"/>
              </w:rPr>
            </w:pPr>
          </w:p>
          <w:p w:rsidR="00304DB6" w:rsidRDefault="00304DB6" w:rsidP="008B3E5A">
            <w:pPr>
              <w:pStyle w:val="Default0"/>
              <w:rPr>
                <w:rFonts w:ascii="PT Sans Narrow" w:hAnsi="PT Sans Narrow"/>
                <w:b/>
                <w:bCs/>
                <w:sz w:val="22"/>
                <w:szCs w:val="22"/>
                <w:lang w:val="en-US"/>
              </w:rPr>
            </w:pPr>
            <w:r w:rsidRPr="00966E37">
              <w:rPr>
                <w:rFonts w:ascii="PT Sans Narrow" w:hAnsi="PT Sans Narrow"/>
                <w:b/>
                <w:bCs/>
                <w:sz w:val="22"/>
                <w:szCs w:val="22"/>
                <w:lang w:val="en-US"/>
              </w:rPr>
              <w:t>Person responsible for scientific research</w:t>
            </w:r>
          </w:p>
          <w:p w:rsidR="00304DB6" w:rsidRPr="00966E37" w:rsidRDefault="00304DB6" w:rsidP="008B3E5A">
            <w:pPr>
              <w:pStyle w:val="Default0"/>
              <w:rPr>
                <w:rFonts w:ascii="PT Sans Narrow" w:hAnsi="PT Sans Narrow"/>
                <w:b/>
                <w:bCs/>
                <w:sz w:val="22"/>
                <w:szCs w:val="22"/>
                <w:lang w:val="en-US"/>
              </w:rPr>
            </w:pPr>
            <w:r w:rsidRPr="00707DF7">
              <w:rPr>
                <w:rFonts w:ascii="PT Sans Narrow" w:hAnsi="PT Sans Narrow"/>
                <w:sz w:val="18"/>
                <w:szCs w:val="18"/>
                <w:lang w:val="en-US"/>
              </w:rPr>
              <w:t>(not mandatory)</w:t>
            </w:r>
          </w:p>
        </w:tc>
      </w:tr>
      <w:tr w:rsidR="00304DB6" w:rsidRPr="00823C76" w:rsidTr="008B3E5A">
        <w:trPr>
          <w:trHeight w:val="281"/>
        </w:trPr>
        <w:tc>
          <w:tcPr>
            <w:tcW w:w="3227" w:type="dxa"/>
            <w:shd w:val="clear" w:color="auto" w:fill="D9D9D9"/>
            <w:vAlign w:val="center"/>
          </w:tcPr>
          <w:p w:rsidR="00304DB6" w:rsidRPr="00535B4F" w:rsidRDefault="00304DB6" w:rsidP="008B3E5A">
            <w:pPr>
              <w:pStyle w:val="Default0"/>
              <w:rPr>
                <w:rFonts w:ascii="PT Sans Narrow" w:hAnsi="PT Sans Narrow"/>
                <w:b/>
                <w:sz w:val="22"/>
                <w:szCs w:val="22"/>
                <w:lang w:val="en-US"/>
              </w:rPr>
            </w:pPr>
            <w:r>
              <w:rPr>
                <w:rFonts w:ascii="PT Sans Narrow" w:hAnsi="PT Sans Narrow"/>
                <w:b/>
                <w:sz w:val="22"/>
                <w:szCs w:val="22"/>
                <w:lang w:val="en-US"/>
              </w:rPr>
              <w:t>Name</w:t>
            </w:r>
          </w:p>
        </w:tc>
        <w:tc>
          <w:tcPr>
            <w:tcW w:w="2410" w:type="dxa"/>
            <w:shd w:val="clear" w:color="auto" w:fill="FFFFFF" w:themeFill="background1"/>
          </w:tcPr>
          <w:p w:rsidR="00304DB6" w:rsidRDefault="00304DB6" w:rsidP="008B3E5A">
            <w:pPr>
              <w:pStyle w:val="Default0"/>
              <w:rPr>
                <w:rFonts w:ascii="PT Sans Narrow" w:hAnsi="PT Sans Narrow"/>
                <w:sz w:val="20"/>
                <w:szCs w:val="20"/>
                <w:lang w:val="en-US"/>
              </w:rPr>
            </w:pPr>
          </w:p>
          <w:p w:rsidR="00304DB6" w:rsidRPr="00823C76" w:rsidRDefault="00304DB6" w:rsidP="008B3E5A">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304DB6" w:rsidRPr="005C0122" w:rsidRDefault="00304DB6" w:rsidP="008B3E5A">
            <w:pPr>
              <w:pStyle w:val="Default0"/>
              <w:rPr>
                <w:rFonts w:ascii="PT Sans Narrow" w:hAnsi="PT Sans Narrow"/>
                <w:b/>
                <w:sz w:val="22"/>
                <w:szCs w:val="22"/>
                <w:lang w:val="en-US"/>
              </w:rPr>
            </w:pPr>
            <w:r>
              <w:rPr>
                <w:rFonts w:ascii="PT Sans Narrow" w:hAnsi="PT Sans Narrow"/>
                <w:b/>
                <w:sz w:val="22"/>
                <w:szCs w:val="22"/>
                <w:lang w:val="en-US"/>
              </w:rPr>
              <w:t>Last Name</w:t>
            </w:r>
          </w:p>
        </w:tc>
        <w:tc>
          <w:tcPr>
            <w:tcW w:w="2268" w:type="dxa"/>
          </w:tcPr>
          <w:p w:rsidR="00304DB6" w:rsidRPr="00823C76" w:rsidRDefault="00304DB6" w:rsidP="008B3E5A">
            <w:pPr>
              <w:pStyle w:val="Default0"/>
              <w:rPr>
                <w:rFonts w:ascii="PT Sans Narrow" w:hAnsi="PT Sans Narrow"/>
                <w:sz w:val="20"/>
                <w:szCs w:val="20"/>
                <w:lang w:val="en-US"/>
              </w:rPr>
            </w:pPr>
          </w:p>
        </w:tc>
      </w:tr>
      <w:tr w:rsidR="00304DB6" w:rsidRPr="00823C76" w:rsidTr="008B3E5A">
        <w:trPr>
          <w:trHeight w:val="420"/>
        </w:trPr>
        <w:tc>
          <w:tcPr>
            <w:tcW w:w="3227" w:type="dxa"/>
            <w:shd w:val="clear" w:color="auto" w:fill="D9D9D9"/>
            <w:vAlign w:val="center"/>
          </w:tcPr>
          <w:p w:rsidR="008B3E5A" w:rsidRDefault="00304DB6" w:rsidP="008B3E5A">
            <w:pPr>
              <w:pStyle w:val="Default0"/>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304DB6" w:rsidRPr="00535B4F" w:rsidRDefault="00304DB6" w:rsidP="008B3E5A">
            <w:pPr>
              <w:pStyle w:val="Default0"/>
              <w:rPr>
                <w:rFonts w:ascii="PT Sans Narrow" w:hAnsi="PT Sans Narrow"/>
                <w:b/>
                <w:sz w:val="22"/>
                <w:szCs w:val="22"/>
              </w:rPr>
            </w:pPr>
            <w:r w:rsidRPr="008B3E5A">
              <w:rPr>
                <w:rFonts w:ascii="PT Sans Narrow" w:hAnsi="PT Sans Narrow"/>
                <w:sz w:val="18"/>
                <w:szCs w:val="18"/>
                <w:lang w:val="en-US"/>
              </w:rPr>
              <w:t>(not mandatory)</w:t>
            </w:r>
          </w:p>
        </w:tc>
        <w:tc>
          <w:tcPr>
            <w:tcW w:w="2410" w:type="dxa"/>
          </w:tcPr>
          <w:p w:rsidR="00304DB6" w:rsidRPr="00823C76" w:rsidRDefault="00304DB6" w:rsidP="008B3E5A">
            <w:pPr>
              <w:pStyle w:val="Default0"/>
              <w:rPr>
                <w:rFonts w:ascii="PT Sans Narrow" w:hAnsi="PT Sans Narrow"/>
                <w:sz w:val="20"/>
                <w:szCs w:val="20"/>
              </w:rPr>
            </w:pPr>
          </w:p>
        </w:tc>
        <w:tc>
          <w:tcPr>
            <w:tcW w:w="1984" w:type="dxa"/>
            <w:shd w:val="clear" w:color="auto" w:fill="D9D9D9"/>
            <w:vAlign w:val="center"/>
          </w:tcPr>
          <w:p w:rsidR="00304DB6" w:rsidRPr="005C0122" w:rsidRDefault="00304DB6" w:rsidP="008B3E5A">
            <w:pPr>
              <w:pStyle w:val="Default0"/>
              <w:rPr>
                <w:rFonts w:ascii="PT Sans Narrow" w:hAnsi="PT Sans Narrow"/>
                <w:b/>
                <w:sz w:val="22"/>
                <w:szCs w:val="22"/>
              </w:rPr>
            </w:pPr>
            <w:r w:rsidRPr="005C0122">
              <w:rPr>
                <w:rFonts w:ascii="PT Sans Narrow" w:hAnsi="PT Sans Narrow"/>
                <w:b/>
                <w:sz w:val="22"/>
                <w:szCs w:val="22"/>
              </w:rPr>
              <w:t>e-mail</w:t>
            </w:r>
          </w:p>
        </w:tc>
        <w:tc>
          <w:tcPr>
            <w:tcW w:w="2268" w:type="dxa"/>
          </w:tcPr>
          <w:p w:rsidR="00304DB6" w:rsidRPr="00823C76" w:rsidRDefault="00304DB6" w:rsidP="008B3E5A">
            <w:pPr>
              <w:pStyle w:val="Default0"/>
              <w:rPr>
                <w:rFonts w:ascii="PT Sans Narrow" w:hAnsi="PT Sans Narrow"/>
                <w:sz w:val="22"/>
                <w:szCs w:val="22"/>
              </w:rPr>
            </w:pPr>
          </w:p>
        </w:tc>
      </w:tr>
      <w:tr w:rsidR="00304DB6" w:rsidRPr="00823C76" w:rsidTr="008B3E5A">
        <w:trPr>
          <w:trHeight w:val="514"/>
        </w:trPr>
        <w:tc>
          <w:tcPr>
            <w:tcW w:w="9889" w:type="dxa"/>
            <w:gridSpan w:val="4"/>
            <w:shd w:val="clear" w:color="auto" w:fill="BFBFBF" w:themeFill="background1" w:themeFillShade="BF"/>
            <w:vAlign w:val="center"/>
          </w:tcPr>
          <w:p w:rsidR="00304DB6" w:rsidRDefault="00304DB6" w:rsidP="008B3E5A">
            <w:pPr>
              <w:pStyle w:val="Default0"/>
              <w:rPr>
                <w:rFonts w:ascii="PT Sans Narrow" w:hAnsi="PT Sans Narrow"/>
                <w:b/>
                <w:bCs/>
                <w:sz w:val="22"/>
                <w:szCs w:val="22"/>
              </w:rPr>
            </w:pPr>
          </w:p>
          <w:p w:rsidR="00304DB6" w:rsidRDefault="00304DB6" w:rsidP="008B3E5A">
            <w:pPr>
              <w:pStyle w:val="Default0"/>
              <w:rPr>
                <w:rFonts w:ascii="PT Sans Narrow" w:hAnsi="PT Sans Narrow"/>
                <w:b/>
                <w:bCs/>
                <w:sz w:val="22"/>
                <w:szCs w:val="22"/>
              </w:rPr>
            </w:pPr>
            <w:proofErr w:type="spellStart"/>
            <w:r>
              <w:rPr>
                <w:rFonts w:ascii="PT Sans Narrow" w:hAnsi="PT Sans Narrow"/>
                <w:b/>
                <w:bCs/>
                <w:sz w:val="22"/>
                <w:szCs w:val="22"/>
              </w:rPr>
              <w:t>Referent</w:t>
            </w:r>
            <w:proofErr w:type="spellEnd"/>
          </w:p>
          <w:p w:rsidR="00304DB6" w:rsidRPr="00966E37" w:rsidRDefault="00304DB6" w:rsidP="008B3E5A">
            <w:pPr>
              <w:pStyle w:val="Default0"/>
              <w:rPr>
                <w:rFonts w:ascii="PT Sans Narrow" w:hAnsi="PT Sans Narrow"/>
                <w:b/>
                <w:bCs/>
                <w:sz w:val="22"/>
                <w:szCs w:val="22"/>
              </w:rPr>
            </w:pPr>
          </w:p>
        </w:tc>
      </w:tr>
      <w:tr w:rsidR="00304DB6" w:rsidRPr="00823C76" w:rsidTr="008B3E5A">
        <w:trPr>
          <w:trHeight w:val="281"/>
        </w:trPr>
        <w:tc>
          <w:tcPr>
            <w:tcW w:w="3227" w:type="dxa"/>
            <w:shd w:val="clear" w:color="auto" w:fill="D9D9D9"/>
            <w:vAlign w:val="center"/>
          </w:tcPr>
          <w:p w:rsidR="00304DB6" w:rsidRPr="00535B4F" w:rsidRDefault="00304DB6" w:rsidP="008B3E5A">
            <w:pPr>
              <w:pStyle w:val="Default0"/>
              <w:rPr>
                <w:rFonts w:ascii="PT Sans Narrow" w:hAnsi="PT Sans Narrow"/>
                <w:b/>
                <w:sz w:val="22"/>
                <w:szCs w:val="22"/>
                <w:lang w:val="en-US"/>
              </w:rPr>
            </w:pPr>
            <w:r>
              <w:rPr>
                <w:rFonts w:ascii="PT Sans Narrow" w:hAnsi="PT Sans Narrow"/>
                <w:b/>
                <w:sz w:val="22"/>
                <w:szCs w:val="22"/>
                <w:lang w:val="en-US"/>
              </w:rPr>
              <w:t>Na</w:t>
            </w:r>
            <w:r w:rsidRPr="00535B4F">
              <w:rPr>
                <w:rFonts w:ascii="PT Sans Narrow" w:hAnsi="PT Sans Narrow"/>
                <w:b/>
                <w:sz w:val="22"/>
                <w:szCs w:val="22"/>
                <w:lang w:val="en-US"/>
              </w:rPr>
              <w:t xml:space="preserve">me </w:t>
            </w:r>
          </w:p>
        </w:tc>
        <w:tc>
          <w:tcPr>
            <w:tcW w:w="2410" w:type="dxa"/>
            <w:shd w:val="clear" w:color="auto" w:fill="FFFFFF" w:themeFill="background1"/>
            <w:vAlign w:val="center"/>
          </w:tcPr>
          <w:p w:rsidR="00304DB6" w:rsidRDefault="00304DB6" w:rsidP="008B3E5A">
            <w:pPr>
              <w:pStyle w:val="Default0"/>
              <w:rPr>
                <w:rFonts w:ascii="PT Sans Narrow" w:hAnsi="PT Sans Narrow"/>
                <w:sz w:val="20"/>
                <w:szCs w:val="20"/>
                <w:lang w:val="en-US"/>
              </w:rPr>
            </w:pPr>
          </w:p>
          <w:p w:rsidR="00304DB6" w:rsidRPr="00823C76" w:rsidRDefault="00304DB6" w:rsidP="008B3E5A">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304DB6" w:rsidRDefault="00304DB6" w:rsidP="008B3E5A">
            <w:pPr>
              <w:pStyle w:val="Default0"/>
              <w:rPr>
                <w:rFonts w:ascii="PT Sans Narrow" w:hAnsi="PT Sans Narrow"/>
                <w:b/>
                <w:sz w:val="22"/>
                <w:szCs w:val="22"/>
                <w:lang w:val="en-US"/>
              </w:rPr>
            </w:pPr>
          </w:p>
          <w:p w:rsidR="00304DB6" w:rsidRPr="005C0122" w:rsidRDefault="00304DB6" w:rsidP="008B3E5A">
            <w:pPr>
              <w:pStyle w:val="Default0"/>
              <w:rPr>
                <w:rFonts w:ascii="PT Sans Narrow" w:hAnsi="PT Sans Narrow"/>
                <w:b/>
                <w:sz w:val="22"/>
                <w:szCs w:val="22"/>
                <w:lang w:val="en-US"/>
              </w:rPr>
            </w:pPr>
            <w:r>
              <w:rPr>
                <w:rFonts w:ascii="PT Sans Narrow" w:hAnsi="PT Sans Narrow"/>
                <w:b/>
                <w:sz w:val="22"/>
                <w:szCs w:val="22"/>
                <w:lang w:val="en-US"/>
              </w:rPr>
              <w:t>Last Name</w:t>
            </w:r>
          </w:p>
        </w:tc>
        <w:tc>
          <w:tcPr>
            <w:tcW w:w="2268" w:type="dxa"/>
            <w:vAlign w:val="center"/>
          </w:tcPr>
          <w:p w:rsidR="00304DB6" w:rsidRPr="00823C76" w:rsidRDefault="00304DB6" w:rsidP="008B3E5A">
            <w:pPr>
              <w:pStyle w:val="Default0"/>
              <w:rPr>
                <w:rFonts w:ascii="PT Sans Narrow" w:hAnsi="PT Sans Narrow"/>
                <w:sz w:val="20"/>
                <w:szCs w:val="20"/>
                <w:lang w:val="en-US"/>
              </w:rPr>
            </w:pPr>
          </w:p>
        </w:tc>
      </w:tr>
      <w:tr w:rsidR="00304DB6" w:rsidRPr="00823C76" w:rsidTr="008B3E5A">
        <w:trPr>
          <w:trHeight w:val="498"/>
        </w:trPr>
        <w:tc>
          <w:tcPr>
            <w:tcW w:w="3227" w:type="dxa"/>
            <w:shd w:val="clear" w:color="auto" w:fill="D9D9D9"/>
            <w:vAlign w:val="center"/>
          </w:tcPr>
          <w:p w:rsidR="008B3E5A" w:rsidRDefault="00304DB6" w:rsidP="008B3E5A">
            <w:pPr>
              <w:pStyle w:val="Default0"/>
              <w:rPr>
                <w:rFonts w:ascii="PT Sans Narrow" w:hAnsi="PT Sans Narrow"/>
                <w:b/>
                <w:sz w:val="22"/>
                <w:szCs w:val="22"/>
                <w:lang w:val="en-US"/>
              </w:rPr>
            </w:pPr>
            <w:r>
              <w:rPr>
                <w:rFonts w:ascii="PT Sans Narrow" w:hAnsi="PT Sans Narrow"/>
                <w:b/>
                <w:sz w:val="22"/>
                <w:szCs w:val="22"/>
                <w:lang w:val="en-US"/>
              </w:rPr>
              <w:t>Phone</w:t>
            </w:r>
          </w:p>
          <w:p w:rsidR="00304DB6" w:rsidRPr="008B3E5A" w:rsidRDefault="00304DB6" w:rsidP="008B3E5A">
            <w:pPr>
              <w:pStyle w:val="Default0"/>
              <w:rPr>
                <w:rFonts w:ascii="PT Sans Narrow" w:hAnsi="PT Sans Narrow"/>
                <w:b/>
                <w:sz w:val="18"/>
                <w:szCs w:val="18"/>
              </w:rPr>
            </w:pPr>
            <w:r w:rsidRPr="008B3E5A">
              <w:rPr>
                <w:rFonts w:ascii="PT Sans Narrow" w:hAnsi="PT Sans Narrow"/>
                <w:sz w:val="18"/>
                <w:szCs w:val="18"/>
                <w:lang w:val="en-US"/>
              </w:rPr>
              <w:t>(not mandatory)</w:t>
            </w:r>
          </w:p>
        </w:tc>
        <w:tc>
          <w:tcPr>
            <w:tcW w:w="2410" w:type="dxa"/>
            <w:vAlign w:val="center"/>
          </w:tcPr>
          <w:p w:rsidR="00304DB6" w:rsidRPr="00823C76" w:rsidRDefault="00304DB6" w:rsidP="008B3E5A">
            <w:pPr>
              <w:pStyle w:val="Default0"/>
              <w:rPr>
                <w:rFonts w:ascii="PT Sans Narrow" w:hAnsi="PT Sans Narrow"/>
                <w:sz w:val="20"/>
                <w:szCs w:val="20"/>
              </w:rPr>
            </w:pPr>
          </w:p>
        </w:tc>
        <w:tc>
          <w:tcPr>
            <w:tcW w:w="1984" w:type="dxa"/>
            <w:shd w:val="clear" w:color="auto" w:fill="D9D9D9"/>
            <w:vAlign w:val="center"/>
          </w:tcPr>
          <w:p w:rsidR="00304DB6" w:rsidRPr="005C0122" w:rsidRDefault="00304DB6" w:rsidP="008B3E5A">
            <w:pPr>
              <w:pStyle w:val="Default0"/>
              <w:rPr>
                <w:rFonts w:ascii="PT Sans Narrow" w:hAnsi="PT Sans Narrow"/>
                <w:b/>
                <w:sz w:val="22"/>
                <w:szCs w:val="22"/>
              </w:rPr>
            </w:pPr>
            <w:r w:rsidRPr="005C0122">
              <w:rPr>
                <w:rFonts w:ascii="PT Sans Narrow" w:hAnsi="PT Sans Narrow"/>
                <w:b/>
                <w:sz w:val="22"/>
                <w:szCs w:val="22"/>
              </w:rPr>
              <w:t>e-mail</w:t>
            </w:r>
          </w:p>
        </w:tc>
        <w:tc>
          <w:tcPr>
            <w:tcW w:w="2268" w:type="dxa"/>
            <w:vAlign w:val="center"/>
          </w:tcPr>
          <w:p w:rsidR="00304DB6" w:rsidRPr="00823C76" w:rsidRDefault="00304DB6" w:rsidP="008B3E5A">
            <w:pPr>
              <w:pStyle w:val="Default0"/>
              <w:rPr>
                <w:rFonts w:ascii="PT Sans Narrow" w:hAnsi="PT Sans Narrow"/>
                <w:sz w:val="22"/>
                <w:szCs w:val="22"/>
              </w:rPr>
            </w:pPr>
          </w:p>
        </w:tc>
      </w:tr>
    </w:tbl>
    <w:p w:rsidR="00666735" w:rsidRDefault="00666735">
      <w:pPr>
        <w:suppressAutoHyphens w:val="0"/>
        <w:spacing w:after="0" w:line="240" w:lineRule="auto"/>
        <w:rPr>
          <w:rFonts w:ascii="PT Sans Narrow" w:eastAsia="Times New Roman" w:hAnsi="PT Sans Narrow" w:cs="Times New Roman"/>
          <w:sz w:val="24"/>
          <w:szCs w:val="24"/>
          <w:lang w:eastAsia="it-IT"/>
        </w:rPr>
      </w:pPr>
      <w:r>
        <w:rPr>
          <w:rFonts w:ascii="PT Sans Narrow" w:eastAsia="Times New Roman" w:hAnsi="PT Sans Narrow" w:cs="Times New Roman"/>
          <w:sz w:val="24"/>
          <w:szCs w:val="24"/>
          <w:lang w:eastAsia="it-IT"/>
        </w:rPr>
        <w:br w:type="page"/>
      </w:r>
    </w:p>
    <w:tbl>
      <w:tblPr>
        <w:tblpPr w:leftFromText="141" w:rightFromText="141" w:vertAnchor="page" w:horzAnchor="margin" w:tblpY="140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410"/>
        <w:gridCol w:w="1984"/>
        <w:gridCol w:w="2268"/>
      </w:tblGrid>
      <w:tr w:rsidR="008B3E5A" w:rsidRPr="00823C76" w:rsidTr="005120E2">
        <w:trPr>
          <w:trHeight w:val="110"/>
        </w:trPr>
        <w:tc>
          <w:tcPr>
            <w:tcW w:w="9889" w:type="dxa"/>
            <w:gridSpan w:val="4"/>
            <w:shd w:val="clear" w:color="auto" w:fill="BFBFBF" w:themeFill="background1" w:themeFillShade="BF"/>
          </w:tcPr>
          <w:p w:rsidR="008B3E5A" w:rsidRDefault="008B3E5A" w:rsidP="005120E2">
            <w:pPr>
              <w:pStyle w:val="Default0"/>
              <w:rPr>
                <w:rFonts w:ascii="PT Sans Narrow" w:hAnsi="PT Sans Narrow"/>
                <w:sz w:val="22"/>
                <w:szCs w:val="22"/>
                <w:lang w:val="en-US"/>
              </w:rPr>
            </w:pPr>
            <w:r>
              <w:rPr>
                <w:rFonts w:ascii="PT Sans Narrow" w:hAnsi="PT Sans Narrow"/>
                <w:b/>
                <w:sz w:val="28"/>
                <w:szCs w:val="28"/>
                <w:lang w:val="en-US"/>
              </w:rPr>
              <w:lastRenderedPageBreak/>
              <w:t xml:space="preserve">Organization </w:t>
            </w:r>
            <w:r>
              <w:rPr>
                <w:rFonts w:ascii="PT Sans Narrow" w:hAnsi="PT Sans Narrow"/>
                <w:b/>
                <w:sz w:val="28"/>
                <w:szCs w:val="28"/>
                <w:lang w:val="en-US"/>
              </w:rPr>
              <w:t>3</w:t>
            </w:r>
            <w:r>
              <w:rPr>
                <w:rFonts w:ascii="PT Sans Narrow" w:hAnsi="PT Sans Narrow"/>
                <w:b/>
                <w:sz w:val="22"/>
                <w:szCs w:val="22"/>
                <w:lang w:val="en-US"/>
              </w:rPr>
              <w:t xml:space="preserve">  </w:t>
            </w:r>
            <w:r w:rsidRPr="00535B4F">
              <w:rPr>
                <w:rFonts w:ascii="PT Sans Narrow" w:hAnsi="PT Sans Narrow"/>
                <w:sz w:val="22"/>
                <w:szCs w:val="22"/>
                <w:lang w:val="en-US"/>
              </w:rPr>
              <w:t>(</w:t>
            </w:r>
            <w:r>
              <w:rPr>
                <w:rFonts w:ascii="PT Sans Narrow" w:hAnsi="PT Sans Narrow"/>
                <w:sz w:val="22"/>
                <w:szCs w:val="22"/>
                <w:lang w:val="en-US"/>
              </w:rPr>
              <w:t>mandatory</w:t>
            </w:r>
            <w:r w:rsidRPr="00535B4F">
              <w:rPr>
                <w:rFonts w:ascii="PT Sans Narrow" w:hAnsi="PT Sans Narrow"/>
                <w:sz w:val="22"/>
                <w:szCs w:val="22"/>
                <w:lang w:val="en-US"/>
              </w:rPr>
              <w:t>)</w:t>
            </w:r>
          </w:p>
          <w:p w:rsidR="008B3E5A" w:rsidRPr="00823C76" w:rsidRDefault="008B3E5A" w:rsidP="005120E2">
            <w:pPr>
              <w:pStyle w:val="Default0"/>
              <w:rPr>
                <w:rFonts w:ascii="PT Sans Narrow" w:hAnsi="PT Sans Narrow"/>
                <w:b/>
                <w:sz w:val="22"/>
                <w:szCs w:val="22"/>
                <w:lang w:val="en-US"/>
              </w:rPr>
            </w:pPr>
          </w:p>
        </w:tc>
      </w:tr>
      <w:tr w:rsidR="008B3E5A" w:rsidRPr="00823C76" w:rsidTr="005120E2">
        <w:trPr>
          <w:trHeight w:val="110"/>
        </w:trPr>
        <w:tc>
          <w:tcPr>
            <w:tcW w:w="3227" w:type="dxa"/>
            <w:shd w:val="clear" w:color="auto" w:fill="D9D9D9"/>
          </w:tcPr>
          <w:p w:rsidR="008B3E5A" w:rsidRDefault="008B3E5A" w:rsidP="005120E2">
            <w:pPr>
              <w:pStyle w:val="Default0"/>
              <w:rPr>
                <w:rFonts w:ascii="PT Sans Narrow" w:hAnsi="PT Sans Narrow"/>
                <w:b/>
                <w:sz w:val="22"/>
                <w:szCs w:val="22"/>
              </w:rPr>
            </w:pPr>
          </w:p>
          <w:p w:rsidR="008B3E5A" w:rsidRPr="00535B4F" w:rsidRDefault="008B3E5A" w:rsidP="005120E2">
            <w:pPr>
              <w:pStyle w:val="Default0"/>
              <w:rPr>
                <w:rFonts w:ascii="PT Sans Narrow" w:hAnsi="PT Sans Narrow"/>
                <w:b/>
                <w:sz w:val="22"/>
                <w:szCs w:val="22"/>
                <w:lang w:val="en-US"/>
              </w:rPr>
            </w:pPr>
            <w:proofErr w:type="spellStart"/>
            <w:r>
              <w:rPr>
                <w:rFonts w:ascii="PT Sans Narrow" w:hAnsi="PT Sans Narrow"/>
                <w:b/>
                <w:sz w:val="22"/>
                <w:szCs w:val="22"/>
              </w:rPr>
              <w:t>Official</w:t>
            </w:r>
            <w:proofErr w:type="spellEnd"/>
            <w:r>
              <w:rPr>
                <w:rFonts w:ascii="PT Sans Narrow" w:hAnsi="PT Sans Narrow"/>
                <w:b/>
                <w:sz w:val="22"/>
                <w:szCs w:val="22"/>
              </w:rPr>
              <w:t xml:space="preserve"> </w:t>
            </w:r>
            <w:proofErr w:type="spellStart"/>
            <w:r>
              <w:rPr>
                <w:rFonts w:ascii="PT Sans Narrow" w:hAnsi="PT Sans Narrow"/>
                <w:b/>
                <w:sz w:val="22"/>
                <w:szCs w:val="22"/>
              </w:rPr>
              <w:t>name</w:t>
            </w:r>
            <w:proofErr w:type="spellEnd"/>
            <w:r>
              <w:rPr>
                <w:rFonts w:ascii="PT Sans Narrow" w:hAnsi="PT Sans Narrow"/>
                <w:b/>
                <w:sz w:val="22"/>
                <w:szCs w:val="22"/>
              </w:rPr>
              <w:t xml:space="preserve"> in English</w:t>
            </w:r>
            <w:r w:rsidRPr="00535B4F">
              <w:rPr>
                <w:rFonts w:ascii="PT Sans Narrow" w:hAnsi="PT Sans Narrow"/>
                <w:b/>
                <w:sz w:val="22"/>
                <w:szCs w:val="22"/>
              </w:rPr>
              <w:t xml:space="preserve"> </w:t>
            </w:r>
          </w:p>
        </w:tc>
        <w:tc>
          <w:tcPr>
            <w:tcW w:w="6662" w:type="dxa"/>
            <w:gridSpan w:val="3"/>
          </w:tcPr>
          <w:p w:rsidR="008B3E5A" w:rsidRDefault="008B3E5A" w:rsidP="005120E2">
            <w:pPr>
              <w:pStyle w:val="Default0"/>
              <w:rPr>
                <w:rFonts w:ascii="PT Sans Narrow" w:hAnsi="PT Sans Narrow"/>
                <w:sz w:val="20"/>
                <w:szCs w:val="20"/>
                <w:lang w:val="en-US"/>
              </w:rPr>
            </w:pPr>
          </w:p>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r>
      <w:tr w:rsidR="008B3E5A" w:rsidRPr="00DA23C1" w:rsidTr="005120E2">
        <w:trPr>
          <w:trHeight w:val="110"/>
        </w:trPr>
        <w:tc>
          <w:tcPr>
            <w:tcW w:w="3227" w:type="dxa"/>
            <w:shd w:val="clear" w:color="auto" w:fill="D9D9D9"/>
          </w:tcPr>
          <w:p w:rsidR="008B3E5A" w:rsidRPr="006309C0"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lang w:val="en-US"/>
              </w:rPr>
            </w:pPr>
            <w:r w:rsidRPr="006309C0">
              <w:rPr>
                <w:rFonts w:ascii="PT Sans Narrow" w:hAnsi="PT Sans Narrow"/>
                <w:b/>
                <w:sz w:val="22"/>
                <w:szCs w:val="22"/>
                <w:lang w:val="en-US"/>
              </w:rPr>
              <w:t>Full name in the original language</w:t>
            </w:r>
          </w:p>
          <w:p w:rsidR="008B3E5A" w:rsidRPr="006309C0"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6662" w:type="dxa"/>
            <w:gridSpan w:val="3"/>
          </w:tcPr>
          <w:p w:rsidR="008B3E5A" w:rsidRPr="006309C0" w:rsidRDefault="008B3E5A" w:rsidP="005120E2">
            <w:pPr>
              <w:pStyle w:val="Default0"/>
              <w:rPr>
                <w:rFonts w:ascii="PT Sans Narrow" w:hAnsi="PT Sans Narrow"/>
                <w:sz w:val="20"/>
                <w:szCs w:val="20"/>
                <w:lang w:val="en-US"/>
              </w:rPr>
            </w:pPr>
          </w:p>
          <w:p w:rsidR="008B3E5A" w:rsidRPr="006309C0" w:rsidRDefault="008B3E5A" w:rsidP="005120E2">
            <w:pPr>
              <w:pStyle w:val="Default0"/>
              <w:rPr>
                <w:rFonts w:ascii="PT Sans Narrow" w:hAnsi="PT Sans Narrow"/>
                <w:sz w:val="20"/>
                <w:szCs w:val="20"/>
                <w:lang w:val="en-US"/>
              </w:rPr>
            </w:pPr>
          </w:p>
          <w:p w:rsidR="008B3E5A" w:rsidRPr="006309C0" w:rsidRDefault="008B3E5A" w:rsidP="005120E2">
            <w:pPr>
              <w:pStyle w:val="Default0"/>
              <w:rPr>
                <w:rFonts w:ascii="PT Sans Narrow" w:hAnsi="PT Sans Narrow"/>
                <w:sz w:val="20"/>
                <w:szCs w:val="20"/>
                <w:lang w:val="en-US"/>
              </w:rPr>
            </w:pPr>
          </w:p>
        </w:tc>
      </w:tr>
      <w:tr w:rsidR="008B3E5A" w:rsidRPr="00823C76" w:rsidTr="005120E2">
        <w:trPr>
          <w:trHeight w:val="110"/>
        </w:trPr>
        <w:tc>
          <w:tcPr>
            <w:tcW w:w="3227" w:type="dxa"/>
            <w:shd w:val="clear" w:color="auto" w:fill="D9D9D9"/>
            <w:vAlign w:val="center"/>
          </w:tcPr>
          <w:p w:rsidR="008B3E5A" w:rsidRPr="00535B4F" w:rsidRDefault="008B3E5A" w:rsidP="005120E2">
            <w:pPr>
              <w:pStyle w:val="Default0"/>
              <w:rPr>
                <w:rFonts w:ascii="PT Sans Narrow" w:hAnsi="PT Sans Narrow"/>
                <w:b/>
                <w:sz w:val="22"/>
                <w:szCs w:val="22"/>
              </w:rPr>
            </w:pPr>
            <w:proofErr w:type="spellStart"/>
            <w:r>
              <w:rPr>
                <w:rFonts w:ascii="PT Sans Narrow" w:hAnsi="PT Sans Narrow"/>
                <w:b/>
                <w:sz w:val="22"/>
                <w:szCs w:val="22"/>
              </w:rPr>
              <w:t>A</w:t>
            </w:r>
            <w:r w:rsidRPr="00535B4F">
              <w:rPr>
                <w:rFonts w:ascii="PT Sans Narrow" w:hAnsi="PT Sans Narrow"/>
                <w:b/>
                <w:sz w:val="22"/>
                <w:szCs w:val="22"/>
              </w:rPr>
              <w:t>b</w:t>
            </w:r>
            <w:r>
              <w:rPr>
                <w:rFonts w:ascii="PT Sans Narrow" w:hAnsi="PT Sans Narrow"/>
                <w:b/>
                <w:sz w:val="22"/>
                <w:szCs w:val="22"/>
              </w:rPr>
              <w:t>b</w:t>
            </w:r>
            <w:r w:rsidRPr="00535B4F">
              <w:rPr>
                <w:rFonts w:ascii="PT Sans Narrow" w:hAnsi="PT Sans Narrow"/>
                <w:b/>
                <w:sz w:val="22"/>
                <w:szCs w:val="22"/>
              </w:rPr>
              <w:t>rev</w:t>
            </w:r>
            <w:r>
              <w:rPr>
                <w:rFonts w:ascii="PT Sans Narrow" w:hAnsi="PT Sans Narrow"/>
                <w:b/>
                <w:sz w:val="22"/>
                <w:szCs w:val="22"/>
              </w:rPr>
              <w:t>iation</w:t>
            </w:r>
            <w:proofErr w:type="spellEnd"/>
          </w:p>
        </w:tc>
        <w:tc>
          <w:tcPr>
            <w:tcW w:w="6662" w:type="dxa"/>
            <w:gridSpan w:val="3"/>
          </w:tcPr>
          <w:p w:rsidR="008B3E5A" w:rsidRDefault="008B3E5A" w:rsidP="005120E2">
            <w:pPr>
              <w:pStyle w:val="Default0"/>
              <w:rPr>
                <w:rFonts w:ascii="PT Sans Narrow" w:hAnsi="PT Sans Narrow"/>
                <w:b/>
                <w:sz w:val="20"/>
                <w:szCs w:val="20"/>
                <w:lang w:val="en-US"/>
              </w:rPr>
            </w:pPr>
          </w:p>
          <w:p w:rsidR="008B3E5A" w:rsidRDefault="008B3E5A" w:rsidP="005120E2">
            <w:pPr>
              <w:pStyle w:val="Default0"/>
              <w:rPr>
                <w:rFonts w:ascii="PT Sans Narrow" w:hAnsi="PT Sans Narrow"/>
                <w:b/>
                <w:sz w:val="20"/>
                <w:szCs w:val="20"/>
                <w:lang w:val="en-US"/>
              </w:rPr>
            </w:pPr>
          </w:p>
          <w:p w:rsidR="008B3E5A" w:rsidRPr="00823C76" w:rsidRDefault="008B3E5A" w:rsidP="005120E2">
            <w:pPr>
              <w:pStyle w:val="Default0"/>
              <w:rPr>
                <w:rFonts w:ascii="PT Sans Narrow" w:hAnsi="PT Sans Narrow"/>
                <w:b/>
                <w:sz w:val="20"/>
                <w:szCs w:val="20"/>
                <w:lang w:val="en-US"/>
              </w:rPr>
            </w:pPr>
          </w:p>
        </w:tc>
      </w:tr>
      <w:tr w:rsidR="008B3E5A" w:rsidRPr="00823C76" w:rsidTr="005120E2">
        <w:trPr>
          <w:trHeight w:val="110"/>
        </w:trPr>
        <w:tc>
          <w:tcPr>
            <w:tcW w:w="3227" w:type="dxa"/>
            <w:shd w:val="clear" w:color="auto" w:fill="D9D9D9"/>
          </w:tcPr>
          <w:p w:rsidR="008B3E5A" w:rsidRPr="006309C0" w:rsidRDefault="008B3E5A" w:rsidP="005120E2">
            <w:pPr>
              <w:pStyle w:val="Default0"/>
              <w:rPr>
                <w:rFonts w:ascii="PT Sans Narrow" w:hAnsi="PT Sans Narrow"/>
                <w:b/>
                <w:sz w:val="22"/>
                <w:szCs w:val="22"/>
                <w:lang w:val="en-US"/>
              </w:rPr>
            </w:pPr>
          </w:p>
          <w:p w:rsidR="008B3E5A" w:rsidRPr="006309C0" w:rsidRDefault="008B3E5A" w:rsidP="005120E2">
            <w:pPr>
              <w:pStyle w:val="Default0"/>
              <w:rPr>
                <w:rFonts w:ascii="PT Sans Narrow" w:hAnsi="PT Sans Narrow"/>
                <w:b/>
                <w:sz w:val="22"/>
                <w:szCs w:val="22"/>
                <w:lang w:val="en-US"/>
              </w:rPr>
            </w:pPr>
            <w:r w:rsidRPr="006309C0">
              <w:rPr>
                <w:rFonts w:ascii="PT Sans Narrow" w:hAnsi="PT Sans Narrow"/>
                <w:b/>
                <w:sz w:val="22"/>
                <w:szCs w:val="22"/>
                <w:lang w:val="en-US"/>
              </w:rPr>
              <w:t>Organization type</w:t>
            </w:r>
          </w:p>
          <w:p w:rsidR="008B3E5A" w:rsidRPr="00DA23C1" w:rsidRDefault="008B3E5A" w:rsidP="005120E2">
            <w:pPr>
              <w:pStyle w:val="Default0"/>
              <w:rPr>
                <w:rFonts w:ascii="PT Sans Narrow" w:hAnsi="PT Sans Narrow"/>
                <w:b/>
                <w:sz w:val="18"/>
                <w:szCs w:val="18"/>
                <w:lang w:val="en-US"/>
              </w:rPr>
            </w:pPr>
            <w:r w:rsidRPr="00DA23C1">
              <w:rPr>
                <w:rFonts w:ascii="PT Sans Narrow" w:hAnsi="PT Sans Narrow"/>
                <w:sz w:val="18"/>
                <w:szCs w:val="18"/>
                <w:lang w:val="en-US"/>
              </w:rPr>
              <w:t>(select one among the listed typologies)</w:t>
            </w:r>
          </w:p>
        </w:tc>
        <w:tc>
          <w:tcPr>
            <w:tcW w:w="6662" w:type="dxa"/>
            <w:gridSpan w:val="3"/>
          </w:tcPr>
          <w:p w:rsidR="008B3E5A" w:rsidRPr="008B3E5A" w:rsidRDefault="008B3E5A" w:rsidP="005120E2">
            <w:pPr>
              <w:pStyle w:val="Default0"/>
              <w:rPr>
                <w:rFonts w:ascii="Arial" w:hAnsi="Arial" w:cs="Arial"/>
                <w:sz w:val="20"/>
                <w:szCs w:val="20"/>
                <w:lang w:val="en-US"/>
              </w:rPr>
            </w:pPr>
          </w:p>
          <w:p w:rsidR="008B3E5A" w:rsidRPr="00966E37" w:rsidRDefault="008B3E5A" w:rsidP="005120E2">
            <w:pPr>
              <w:pStyle w:val="Default0"/>
              <w:rPr>
                <w:rFonts w:ascii="PT Sans Narrow" w:hAnsi="PT Sans Narrow"/>
                <w:sz w:val="20"/>
                <w:szCs w:val="20"/>
                <w:lang w:val="en-US"/>
              </w:rPr>
            </w:pPr>
            <w:r w:rsidRPr="00666735">
              <w:rPr>
                <w:rFonts w:ascii="Arial" w:hAnsi="Arial" w:cs="Arial"/>
                <w:sz w:val="20"/>
                <w:szCs w:val="20"/>
              </w:rPr>
              <w:fldChar w:fldCharType="begin">
                <w:ffData>
                  <w:name w:val="CheckBox"/>
                  <w:enabled/>
                  <w:calcOnExit w:val="0"/>
                  <w:checkBox>
                    <w:sizeAuto/>
                    <w:default w:val="0"/>
                  </w:checkBox>
                </w:ffData>
              </w:fldChar>
            </w:r>
            <w:r w:rsidRPr="00666735">
              <w:rPr>
                <w:rFonts w:ascii="Arial" w:hAnsi="Arial" w:cs="Arial"/>
                <w:sz w:val="20"/>
                <w:szCs w:val="20"/>
                <w:lang w:val="en-US"/>
              </w:rPr>
              <w:instrText xml:space="preserve"> FORMCHECKBOX </w:instrText>
            </w:r>
            <w:r>
              <w:rPr>
                <w:rFonts w:ascii="Arial" w:hAnsi="Arial" w:cs="Arial"/>
                <w:sz w:val="20"/>
                <w:szCs w:val="20"/>
              </w:rPr>
            </w:r>
            <w:r>
              <w:rPr>
                <w:rFonts w:ascii="Arial" w:hAnsi="Arial" w:cs="Arial"/>
                <w:sz w:val="20"/>
                <w:szCs w:val="20"/>
              </w:rPr>
              <w:fldChar w:fldCharType="separate"/>
            </w:r>
            <w:r w:rsidRPr="00666735">
              <w:rPr>
                <w:rFonts w:ascii="Arial" w:hAnsi="Arial" w:cs="Arial"/>
                <w:sz w:val="20"/>
                <w:szCs w:val="20"/>
              </w:rPr>
              <w:fldChar w:fldCharType="end"/>
            </w:r>
            <w:r w:rsidRPr="00666735">
              <w:rPr>
                <w:rFonts w:ascii="Arial" w:hAnsi="Arial" w:cs="Arial"/>
                <w:sz w:val="20"/>
                <w:szCs w:val="20"/>
                <w:lang w:val="en-US"/>
              </w:rPr>
              <w:t xml:space="preserve"> </w:t>
            </w:r>
            <w:r w:rsidRPr="00966E37">
              <w:rPr>
                <w:rFonts w:ascii="PT Sans Narrow" w:hAnsi="PT Sans Narrow"/>
                <w:sz w:val="20"/>
                <w:szCs w:val="20"/>
                <w:lang w:val="en-US"/>
              </w:rPr>
              <w:t>Governmental entities (bilateral aid agencies included)</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Local authorities/entities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 agencies and their associations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Inter-governmental organizations or agencies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proofErr w:type="spellStart"/>
            <w:r w:rsidRPr="00966E37">
              <w:rPr>
                <w:rFonts w:ascii="PT Sans Narrow" w:hAnsi="PT Sans Narrow"/>
                <w:sz w:val="20"/>
                <w:szCs w:val="20"/>
                <w:lang w:val="en-US"/>
              </w:rPr>
              <w:t>Non governmental</w:t>
            </w:r>
            <w:proofErr w:type="spellEnd"/>
            <w:r w:rsidRPr="00966E37">
              <w:rPr>
                <w:rFonts w:ascii="PT Sans Narrow" w:hAnsi="PT Sans Narrow"/>
                <w:sz w:val="20"/>
                <w:szCs w:val="20"/>
                <w:lang w:val="en-US"/>
              </w:rPr>
              <w:t xml:space="preserve"> organizations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Associations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 and private foundations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Small and Medium enterprises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Big enterprises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Micro/social enterprises and their associations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Research entities and academics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public-private partnership </w:t>
            </w:r>
          </w:p>
          <w:p w:rsidR="008B3E5A" w:rsidRDefault="008B3E5A" w:rsidP="005120E2">
            <w:pPr>
              <w:pStyle w:val="Default0"/>
              <w:rPr>
                <w:rFonts w:ascii="Arial" w:hAnsi="Arial" w:cs="Arial"/>
                <w:sz w:val="18"/>
                <w:szCs w:val="20"/>
              </w:rPr>
            </w:pPr>
            <w:r w:rsidRPr="00A67108">
              <w:rPr>
                <w:rFonts w:ascii="Arial" w:hAnsi="Arial" w:cs="Arial"/>
                <w:sz w:val="18"/>
                <w:szCs w:val="20"/>
              </w:rPr>
              <w:fldChar w:fldCharType="begin">
                <w:ffData>
                  <w:name w:val="CheckBox"/>
                  <w:enabled/>
                  <w:calcOnExit w:val="0"/>
                  <w:checkBox>
                    <w:sizeAuto/>
                    <w:default w:val="0"/>
                  </w:checkBox>
                </w:ffData>
              </w:fldChar>
            </w:r>
            <w:r w:rsidRPr="00A67108">
              <w:rPr>
                <w:rFonts w:ascii="Arial" w:hAnsi="Arial" w:cs="Arial"/>
                <w:sz w:val="18"/>
                <w:szCs w:val="20"/>
              </w:rPr>
              <w:instrText xml:space="preserve"> FORMCHECKBOX </w:instrText>
            </w:r>
            <w:r>
              <w:rPr>
                <w:rFonts w:ascii="Arial" w:hAnsi="Arial" w:cs="Arial"/>
                <w:sz w:val="18"/>
                <w:szCs w:val="20"/>
              </w:rPr>
            </w:r>
            <w:r>
              <w:rPr>
                <w:rFonts w:ascii="Arial" w:hAnsi="Arial" w:cs="Arial"/>
                <w:sz w:val="18"/>
                <w:szCs w:val="20"/>
              </w:rPr>
              <w:fldChar w:fldCharType="separate"/>
            </w:r>
            <w:r w:rsidRPr="00A67108">
              <w:rPr>
                <w:rFonts w:ascii="Arial" w:hAnsi="Arial" w:cs="Arial"/>
                <w:sz w:val="18"/>
                <w:szCs w:val="20"/>
              </w:rPr>
              <w:fldChar w:fldCharType="end"/>
            </w:r>
            <w:r>
              <w:rPr>
                <w:rFonts w:ascii="Arial" w:hAnsi="Arial" w:cs="Arial"/>
                <w:sz w:val="18"/>
                <w:szCs w:val="20"/>
              </w:rPr>
              <w:t xml:space="preserve"> </w:t>
            </w:r>
            <w:proofErr w:type="spellStart"/>
            <w:r w:rsidRPr="00666735">
              <w:rPr>
                <w:rFonts w:ascii="PT Sans Narrow" w:hAnsi="PT Sans Narrow"/>
                <w:sz w:val="20"/>
                <w:szCs w:val="20"/>
              </w:rPr>
              <w:t>Other</w:t>
            </w:r>
            <w:proofErr w:type="spellEnd"/>
            <w:r w:rsidRPr="00666735">
              <w:rPr>
                <w:rFonts w:ascii="PT Sans Narrow" w:hAnsi="PT Sans Narrow"/>
                <w:sz w:val="20"/>
                <w:szCs w:val="20"/>
              </w:rPr>
              <w:t>:</w:t>
            </w:r>
            <w:r>
              <w:rPr>
                <w:rFonts w:ascii="Arial" w:hAnsi="Arial" w:cs="Arial"/>
                <w:sz w:val="18"/>
                <w:szCs w:val="20"/>
              </w:rPr>
              <w:t xml:space="preserve"> ___________________</w:t>
            </w:r>
          </w:p>
          <w:p w:rsidR="008B3E5A" w:rsidRPr="00B66855" w:rsidRDefault="008B3E5A" w:rsidP="005120E2">
            <w:pPr>
              <w:pStyle w:val="Default0"/>
              <w:rPr>
                <w:rFonts w:ascii="PT Sans Narrow" w:hAnsi="PT Sans Narrow"/>
                <w:sz w:val="20"/>
                <w:szCs w:val="20"/>
              </w:rPr>
            </w:pPr>
          </w:p>
        </w:tc>
      </w:tr>
      <w:tr w:rsidR="008B3E5A" w:rsidRPr="00DA23C1"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Pr="00154F78" w:rsidRDefault="008B3E5A" w:rsidP="005120E2">
            <w:pPr>
              <w:pStyle w:val="Default0"/>
              <w:rPr>
                <w:rFonts w:ascii="PT Sans Narrow" w:hAnsi="PT Sans Narrow"/>
                <w:b/>
                <w:sz w:val="22"/>
                <w:szCs w:val="22"/>
                <w:lang w:val="en-US"/>
              </w:rPr>
            </w:pPr>
            <w:r w:rsidRPr="00154F78">
              <w:rPr>
                <w:rFonts w:ascii="PT Sans Narrow" w:hAnsi="PT Sans Narrow"/>
                <w:b/>
                <w:sz w:val="22"/>
                <w:szCs w:val="22"/>
                <w:lang w:val="en-US"/>
              </w:rPr>
              <w:t>Legal status</w:t>
            </w:r>
          </w:p>
          <w:p w:rsidR="008B3E5A" w:rsidRPr="00DA23C1" w:rsidRDefault="008B3E5A" w:rsidP="005120E2">
            <w:pPr>
              <w:pStyle w:val="Default0"/>
              <w:rPr>
                <w:rFonts w:ascii="PT Sans Narrow" w:hAnsi="PT Sans Narrow"/>
                <w:b/>
                <w:sz w:val="18"/>
                <w:szCs w:val="18"/>
                <w:lang w:val="en-US"/>
              </w:rPr>
            </w:pPr>
            <w:r w:rsidRPr="00DA23C1">
              <w:rPr>
                <w:rFonts w:ascii="PT Sans Narrow" w:hAnsi="PT Sans Narrow"/>
                <w:sz w:val="18"/>
                <w:szCs w:val="18"/>
                <w:lang w:val="en-US"/>
              </w:rPr>
              <w:t>(choose between private and public)</w:t>
            </w:r>
          </w:p>
        </w:tc>
        <w:tc>
          <w:tcPr>
            <w:tcW w:w="6662" w:type="dxa"/>
            <w:gridSpan w:val="3"/>
          </w:tcPr>
          <w:p w:rsidR="008B3E5A" w:rsidRPr="00154F78" w:rsidRDefault="008B3E5A" w:rsidP="005120E2">
            <w:pPr>
              <w:pStyle w:val="Default0"/>
              <w:rPr>
                <w:rFonts w:ascii="PT Sans Narrow" w:hAnsi="PT Sans Narrow"/>
                <w:sz w:val="20"/>
                <w:szCs w:val="20"/>
                <w:lang w:val="en-US"/>
              </w:rPr>
            </w:pPr>
          </w:p>
        </w:tc>
      </w:tr>
      <w:tr w:rsidR="008B3E5A" w:rsidRPr="00304DB6"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Pr="00304DB6" w:rsidRDefault="008B3E5A" w:rsidP="005120E2">
            <w:pPr>
              <w:pStyle w:val="Default0"/>
              <w:rPr>
                <w:rFonts w:ascii="PT Sans Narrow" w:hAnsi="PT Sans Narrow"/>
                <w:b/>
                <w:sz w:val="22"/>
                <w:szCs w:val="22"/>
                <w:lang w:val="en-US"/>
              </w:rPr>
            </w:pPr>
            <w:r w:rsidRPr="00304DB6">
              <w:rPr>
                <w:rFonts w:ascii="PT Sans Narrow" w:hAnsi="PT Sans Narrow"/>
                <w:b/>
                <w:sz w:val="22"/>
                <w:szCs w:val="22"/>
                <w:lang w:val="en-US"/>
              </w:rPr>
              <w:t>Social Security Number</w:t>
            </w:r>
          </w:p>
          <w:p w:rsidR="008B3E5A" w:rsidRPr="00304DB6"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6662" w:type="dxa"/>
            <w:gridSpan w:val="3"/>
          </w:tcPr>
          <w:p w:rsidR="008B3E5A" w:rsidRPr="00304DB6" w:rsidRDefault="008B3E5A" w:rsidP="005120E2">
            <w:pPr>
              <w:pStyle w:val="Default0"/>
              <w:rPr>
                <w:rFonts w:ascii="PT Sans Narrow" w:hAnsi="PT Sans Narrow"/>
                <w:sz w:val="20"/>
                <w:szCs w:val="20"/>
                <w:lang w:val="en-US"/>
              </w:rPr>
            </w:pPr>
          </w:p>
        </w:tc>
      </w:tr>
      <w:tr w:rsidR="008B3E5A" w:rsidRPr="00DA23C1" w:rsidTr="005120E2">
        <w:trPr>
          <w:trHeight w:val="319"/>
        </w:trPr>
        <w:tc>
          <w:tcPr>
            <w:tcW w:w="3227" w:type="dxa"/>
            <w:shd w:val="clear" w:color="auto" w:fill="D9D9D9"/>
          </w:tcPr>
          <w:p w:rsidR="008B3E5A" w:rsidRPr="00154F78" w:rsidRDefault="008B3E5A" w:rsidP="005120E2">
            <w:pPr>
              <w:pStyle w:val="Default0"/>
              <w:tabs>
                <w:tab w:val="left" w:pos="1197"/>
              </w:tabs>
              <w:rPr>
                <w:rFonts w:ascii="PT Sans Narrow" w:hAnsi="PT Sans Narrow"/>
                <w:b/>
                <w:sz w:val="22"/>
                <w:szCs w:val="22"/>
                <w:lang w:val="en-US"/>
              </w:rPr>
            </w:pPr>
          </w:p>
          <w:p w:rsidR="008B3E5A" w:rsidRPr="00154F78" w:rsidRDefault="008B3E5A" w:rsidP="005120E2">
            <w:pPr>
              <w:pStyle w:val="Default0"/>
              <w:tabs>
                <w:tab w:val="left" w:pos="1197"/>
              </w:tabs>
              <w:rPr>
                <w:rFonts w:ascii="PT Sans Narrow" w:hAnsi="PT Sans Narrow"/>
                <w:b/>
                <w:sz w:val="22"/>
                <w:szCs w:val="22"/>
                <w:lang w:val="en-US"/>
              </w:rPr>
            </w:pPr>
            <w:r w:rsidRPr="00154F78">
              <w:rPr>
                <w:rFonts w:ascii="PT Sans Narrow" w:hAnsi="PT Sans Narrow"/>
                <w:b/>
                <w:sz w:val="22"/>
                <w:szCs w:val="22"/>
                <w:lang w:val="en-US"/>
              </w:rPr>
              <w:t>Main activities</w:t>
            </w:r>
          </w:p>
          <w:p w:rsidR="008B3E5A" w:rsidRPr="00DA23C1" w:rsidRDefault="008B3E5A" w:rsidP="005120E2">
            <w:pPr>
              <w:pStyle w:val="Default0"/>
              <w:tabs>
                <w:tab w:val="left" w:pos="1197"/>
              </w:tabs>
              <w:rPr>
                <w:rFonts w:ascii="PT Sans Narrow" w:hAnsi="PT Sans Narrow"/>
                <w:sz w:val="18"/>
                <w:szCs w:val="18"/>
                <w:lang w:val="en-US"/>
              </w:rPr>
            </w:pPr>
            <w:r w:rsidRPr="00DA23C1">
              <w:rPr>
                <w:rFonts w:ascii="PT Sans Narrow" w:hAnsi="PT Sans Narrow"/>
                <w:sz w:val="18"/>
                <w:szCs w:val="18"/>
                <w:lang w:val="en-US"/>
              </w:rPr>
              <w:t>(MAX 1000 characters included spaces)</w:t>
            </w:r>
          </w:p>
        </w:tc>
        <w:tc>
          <w:tcPr>
            <w:tcW w:w="6662" w:type="dxa"/>
            <w:gridSpan w:val="3"/>
          </w:tcPr>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tc>
      </w:tr>
      <w:tr w:rsidR="008B3E5A" w:rsidRPr="00DA23C1"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Pr="00154F78" w:rsidRDefault="008B3E5A" w:rsidP="005120E2">
            <w:pPr>
              <w:pStyle w:val="Default0"/>
              <w:rPr>
                <w:rFonts w:ascii="PT Sans Narrow" w:hAnsi="PT Sans Narrow"/>
                <w:b/>
                <w:sz w:val="22"/>
                <w:szCs w:val="22"/>
                <w:lang w:val="en-US"/>
              </w:rPr>
            </w:pPr>
            <w:r w:rsidRPr="00154F78">
              <w:rPr>
                <w:rFonts w:ascii="PT Sans Narrow" w:hAnsi="PT Sans Narrow"/>
                <w:b/>
                <w:sz w:val="22"/>
                <w:szCs w:val="22"/>
                <w:lang w:val="en-US"/>
              </w:rPr>
              <w:t>Key words</w:t>
            </w:r>
          </w:p>
          <w:p w:rsidR="008B3E5A" w:rsidRPr="00DA23C1" w:rsidRDefault="008B3E5A" w:rsidP="005120E2">
            <w:pPr>
              <w:pStyle w:val="Default0"/>
              <w:rPr>
                <w:rFonts w:ascii="PT Sans Narrow" w:hAnsi="PT Sans Narrow"/>
                <w:b/>
                <w:sz w:val="18"/>
                <w:szCs w:val="18"/>
                <w:lang w:val="en-US"/>
              </w:rPr>
            </w:pPr>
            <w:r w:rsidRPr="00DA23C1">
              <w:rPr>
                <w:rFonts w:ascii="PT Sans Narrow" w:hAnsi="PT Sans Narrow"/>
                <w:sz w:val="18"/>
                <w:szCs w:val="18"/>
                <w:lang w:val="en-US"/>
              </w:rPr>
              <w:t>(that describe your organization)</w:t>
            </w:r>
          </w:p>
        </w:tc>
        <w:tc>
          <w:tcPr>
            <w:tcW w:w="6662" w:type="dxa"/>
            <w:gridSpan w:val="3"/>
          </w:tcPr>
          <w:p w:rsidR="008B3E5A"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tc>
      </w:tr>
      <w:tr w:rsidR="008B3E5A" w:rsidRPr="00823C76"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rPr>
            </w:pPr>
            <w:proofErr w:type="spellStart"/>
            <w:r>
              <w:rPr>
                <w:rFonts w:ascii="PT Sans Narrow" w:hAnsi="PT Sans Narrow"/>
                <w:b/>
                <w:sz w:val="22"/>
                <w:szCs w:val="22"/>
              </w:rPr>
              <w:t>Belonging</w:t>
            </w:r>
            <w:proofErr w:type="spellEnd"/>
            <w:r>
              <w:rPr>
                <w:rFonts w:ascii="PT Sans Narrow" w:hAnsi="PT Sans Narrow"/>
                <w:b/>
                <w:sz w:val="22"/>
                <w:szCs w:val="22"/>
              </w:rPr>
              <w:t xml:space="preserve"> to </w:t>
            </w:r>
            <w:proofErr w:type="spellStart"/>
            <w:r>
              <w:rPr>
                <w:rFonts w:ascii="PT Sans Narrow" w:hAnsi="PT Sans Narrow"/>
                <w:b/>
                <w:sz w:val="22"/>
                <w:szCs w:val="22"/>
              </w:rPr>
              <w:t>relevant</w:t>
            </w:r>
            <w:proofErr w:type="spellEnd"/>
            <w:r>
              <w:rPr>
                <w:rFonts w:ascii="PT Sans Narrow" w:hAnsi="PT Sans Narrow"/>
                <w:b/>
                <w:sz w:val="22"/>
                <w:szCs w:val="22"/>
              </w:rPr>
              <w:t xml:space="preserve"> </w:t>
            </w:r>
            <w:proofErr w:type="spellStart"/>
            <w:r>
              <w:rPr>
                <w:rFonts w:ascii="PT Sans Narrow" w:hAnsi="PT Sans Narrow"/>
                <w:b/>
                <w:sz w:val="22"/>
                <w:szCs w:val="22"/>
              </w:rPr>
              <w:t>scientific</w:t>
            </w:r>
            <w:proofErr w:type="spellEnd"/>
            <w:r>
              <w:rPr>
                <w:rFonts w:ascii="PT Sans Narrow" w:hAnsi="PT Sans Narrow"/>
                <w:b/>
                <w:sz w:val="22"/>
                <w:szCs w:val="22"/>
              </w:rPr>
              <w:t xml:space="preserve"> networks </w:t>
            </w:r>
          </w:p>
          <w:p w:rsidR="008B3E5A" w:rsidRPr="00535B4F" w:rsidRDefault="008B3E5A" w:rsidP="005120E2">
            <w:pPr>
              <w:pStyle w:val="Default0"/>
              <w:rPr>
                <w:rFonts w:ascii="PT Sans Narrow" w:hAnsi="PT Sans Narrow"/>
                <w:b/>
                <w:sz w:val="22"/>
                <w:szCs w:val="22"/>
              </w:rPr>
            </w:pPr>
          </w:p>
        </w:tc>
        <w:tc>
          <w:tcPr>
            <w:tcW w:w="6662" w:type="dxa"/>
            <w:gridSpan w:val="3"/>
          </w:tcPr>
          <w:p w:rsidR="008B3E5A" w:rsidRPr="00823C76" w:rsidRDefault="008B3E5A" w:rsidP="005120E2">
            <w:pPr>
              <w:pStyle w:val="Default0"/>
              <w:rPr>
                <w:rFonts w:ascii="PT Sans Narrow" w:hAnsi="PT Sans Narrow"/>
                <w:sz w:val="20"/>
                <w:szCs w:val="20"/>
              </w:rPr>
            </w:pPr>
          </w:p>
        </w:tc>
      </w:tr>
      <w:tr w:rsidR="008B3E5A" w:rsidRPr="00DA23C1" w:rsidTr="005120E2">
        <w:trPr>
          <w:trHeight w:val="110"/>
        </w:trPr>
        <w:tc>
          <w:tcPr>
            <w:tcW w:w="3227" w:type="dxa"/>
            <w:shd w:val="clear" w:color="auto" w:fill="D9D9D9"/>
          </w:tcPr>
          <w:p w:rsidR="008B3E5A" w:rsidRPr="00B62193" w:rsidRDefault="008B3E5A" w:rsidP="005120E2">
            <w:pPr>
              <w:pStyle w:val="Default0"/>
              <w:rPr>
                <w:rFonts w:ascii="PT Sans Narrow" w:hAnsi="PT Sans Narrow"/>
                <w:b/>
                <w:sz w:val="22"/>
                <w:szCs w:val="22"/>
                <w:lang w:val="en-US"/>
              </w:rPr>
            </w:pPr>
          </w:p>
          <w:p w:rsidR="008B3E5A" w:rsidRPr="006F5566" w:rsidRDefault="008B3E5A" w:rsidP="005120E2">
            <w:pPr>
              <w:pStyle w:val="Default0"/>
              <w:rPr>
                <w:rFonts w:ascii="PT Sans Narrow" w:hAnsi="PT Sans Narrow"/>
                <w:sz w:val="22"/>
                <w:szCs w:val="22"/>
                <w:lang w:val="en-US"/>
              </w:rPr>
            </w:pPr>
            <w:r w:rsidRPr="006F5566">
              <w:rPr>
                <w:rFonts w:ascii="PT Sans Narrow" w:hAnsi="PT Sans Narrow"/>
                <w:b/>
                <w:sz w:val="22"/>
                <w:szCs w:val="22"/>
                <w:lang w:val="en-US"/>
              </w:rPr>
              <w:t>Official address</w:t>
            </w:r>
          </w:p>
          <w:p w:rsidR="008B3E5A" w:rsidRPr="00304DB6" w:rsidRDefault="008B3E5A" w:rsidP="005120E2">
            <w:pPr>
              <w:pStyle w:val="Default0"/>
              <w:rPr>
                <w:rFonts w:ascii="PT Sans Narrow" w:hAnsi="PT Sans Narrow"/>
                <w:sz w:val="18"/>
                <w:szCs w:val="18"/>
                <w:lang w:val="en-US"/>
              </w:rPr>
            </w:pPr>
            <w:r w:rsidRPr="00304DB6">
              <w:rPr>
                <w:rFonts w:ascii="PT Sans Narrow" w:hAnsi="PT Sans Narrow"/>
                <w:sz w:val="18"/>
                <w:szCs w:val="18"/>
                <w:lang w:val="en-US"/>
              </w:rPr>
              <w:t>(Nation, place, street, zip code)</w:t>
            </w:r>
          </w:p>
          <w:p w:rsidR="008B3E5A" w:rsidRPr="006F5566" w:rsidRDefault="008B3E5A" w:rsidP="005120E2">
            <w:pPr>
              <w:pStyle w:val="Default0"/>
              <w:rPr>
                <w:rFonts w:ascii="PT Sans Narrow" w:hAnsi="PT Sans Narrow"/>
                <w:b/>
                <w:sz w:val="22"/>
                <w:szCs w:val="22"/>
                <w:lang w:val="en-US"/>
              </w:rPr>
            </w:pPr>
          </w:p>
        </w:tc>
        <w:tc>
          <w:tcPr>
            <w:tcW w:w="6662" w:type="dxa"/>
            <w:gridSpan w:val="3"/>
          </w:tcPr>
          <w:p w:rsidR="008B3E5A" w:rsidRPr="006F5566" w:rsidRDefault="008B3E5A" w:rsidP="005120E2">
            <w:pPr>
              <w:pStyle w:val="Default0"/>
              <w:rPr>
                <w:rFonts w:ascii="PT Sans Narrow" w:hAnsi="PT Sans Narrow"/>
                <w:sz w:val="20"/>
                <w:szCs w:val="20"/>
                <w:lang w:val="en-US"/>
              </w:rPr>
            </w:pPr>
          </w:p>
        </w:tc>
      </w:tr>
      <w:tr w:rsidR="008B3E5A" w:rsidRPr="00823C76" w:rsidTr="005120E2">
        <w:trPr>
          <w:trHeight w:val="110"/>
        </w:trPr>
        <w:tc>
          <w:tcPr>
            <w:tcW w:w="3227" w:type="dxa"/>
            <w:shd w:val="clear" w:color="auto" w:fill="D9D9D9"/>
          </w:tcPr>
          <w:p w:rsidR="008B3E5A" w:rsidRPr="006F5566" w:rsidRDefault="008B3E5A" w:rsidP="005120E2">
            <w:pPr>
              <w:pStyle w:val="Default0"/>
              <w:tabs>
                <w:tab w:val="center" w:pos="1505"/>
              </w:tabs>
              <w:rPr>
                <w:rFonts w:ascii="PT Sans Narrow" w:hAnsi="PT Sans Narrow"/>
                <w:b/>
                <w:sz w:val="22"/>
                <w:szCs w:val="22"/>
                <w:lang w:val="en-US"/>
              </w:rPr>
            </w:pPr>
          </w:p>
          <w:p w:rsidR="008B3E5A" w:rsidRDefault="008B3E5A" w:rsidP="005120E2">
            <w:pPr>
              <w:pStyle w:val="Default0"/>
              <w:tabs>
                <w:tab w:val="center" w:pos="1505"/>
              </w:tabs>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304DB6" w:rsidRDefault="008B3E5A" w:rsidP="005120E2">
            <w:pPr>
              <w:pStyle w:val="Default0"/>
              <w:tabs>
                <w:tab w:val="center" w:pos="1505"/>
              </w:tabs>
              <w:rPr>
                <w:rFonts w:ascii="PT Sans Narrow" w:hAnsi="PT Sans Narrow"/>
                <w:b/>
                <w:sz w:val="18"/>
                <w:szCs w:val="18"/>
                <w:lang w:val="en-US"/>
              </w:rPr>
            </w:pPr>
            <w:r w:rsidRPr="00304DB6">
              <w:rPr>
                <w:rFonts w:ascii="PT Sans Narrow" w:hAnsi="PT Sans Narrow"/>
                <w:sz w:val="18"/>
                <w:szCs w:val="18"/>
                <w:lang w:val="en-US"/>
              </w:rPr>
              <w:t>(not mandatory)</w:t>
            </w:r>
            <w:r w:rsidRPr="00304DB6">
              <w:rPr>
                <w:rFonts w:ascii="PT Sans Narrow" w:hAnsi="PT Sans Narrow"/>
                <w:b/>
                <w:sz w:val="18"/>
                <w:szCs w:val="18"/>
                <w:lang w:val="en-US"/>
              </w:rPr>
              <w:tab/>
            </w:r>
          </w:p>
          <w:p w:rsidR="008B3E5A" w:rsidRPr="00535B4F" w:rsidRDefault="008B3E5A" w:rsidP="005120E2">
            <w:pPr>
              <w:pStyle w:val="Default0"/>
              <w:rPr>
                <w:rFonts w:ascii="PT Sans Narrow" w:hAnsi="PT Sans Narrow"/>
                <w:b/>
                <w:sz w:val="22"/>
                <w:szCs w:val="22"/>
                <w:lang w:val="en-US"/>
              </w:rPr>
            </w:pPr>
          </w:p>
        </w:tc>
        <w:tc>
          <w:tcPr>
            <w:tcW w:w="2410" w:type="dxa"/>
          </w:tcPr>
          <w:p w:rsidR="008B3E5A" w:rsidRPr="00823C76" w:rsidRDefault="008B3E5A" w:rsidP="005120E2">
            <w:pPr>
              <w:pStyle w:val="Default0"/>
              <w:rPr>
                <w:rFonts w:ascii="PT Sans Narrow" w:hAnsi="PT Sans Narrow"/>
                <w:sz w:val="20"/>
                <w:szCs w:val="20"/>
                <w:lang w:val="en-US"/>
              </w:rPr>
            </w:pPr>
            <w:r w:rsidRPr="00823C76">
              <w:rPr>
                <w:rFonts w:ascii="PT Sans Narrow" w:hAnsi="PT Sans Narrow"/>
                <w:sz w:val="20"/>
                <w:szCs w:val="20"/>
                <w:lang w:val="en-US"/>
              </w:rPr>
              <w:t xml:space="preserve"> </w:t>
            </w:r>
          </w:p>
        </w:tc>
        <w:tc>
          <w:tcPr>
            <w:tcW w:w="1984" w:type="dxa"/>
            <w:shd w:val="clear" w:color="auto" w:fill="D9D9D9"/>
          </w:tcPr>
          <w:p w:rsidR="008B3E5A" w:rsidRDefault="008B3E5A" w:rsidP="005120E2">
            <w:pPr>
              <w:pStyle w:val="Default0"/>
              <w:rPr>
                <w:rFonts w:ascii="PT Sans Narrow" w:hAnsi="PT Sans Narrow"/>
                <w:b/>
                <w:sz w:val="22"/>
                <w:szCs w:val="22"/>
              </w:rPr>
            </w:pPr>
          </w:p>
          <w:p w:rsidR="008B3E5A" w:rsidRDefault="008B3E5A" w:rsidP="005120E2">
            <w:pPr>
              <w:pStyle w:val="Default0"/>
              <w:rPr>
                <w:rFonts w:ascii="PT Sans Narrow" w:hAnsi="PT Sans Narrow"/>
                <w:b/>
                <w:sz w:val="22"/>
                <w:szCs w:val="22"/>
              </w:rPr>
            </w:pPr>
            <w:r w:rsidRPr="00535B4F">
              <w:rPr>
                <w:rFonts w:ascii="PT Sans Narrow" w:hAnsi="PT Sans Narrow"/>
                <w:b/>
                <w:sz w:val="22"/>
                <w:szCs w:val="22"/>
              </w:rPr>
              <w:t xml:space="preserve">Homepage </w:t>
            </w:r>
          </w:p>
          <w:p w:rsidR="008B3E5A" w:rsidRPr="00304DB6" w:rsidRDefault="008B3E5A" w:rsidP="005120E2">
            <w:pPr>
              <w:pStyle w:val="Default0"/>
              <w:rPr>
                <w:rFonts w:ascii="PT Sans Narrow" w:hAnsi="PT Sans Narrow"/>
                <w:b/>
                <w:sz w:val="18"/>
                <w:szCs w:val="18"/>
              </w:rPr>
            </w:pPr>
            <w:r w:rsidRPr="00304DB6">
              <w:rPr>
                <w:rFonts w:ascii="PT Sans Narrow" w:hAnsi="PT Sans Narrow"/>
                <w:sz w:val="18"/>
                <w:szCs w:val="18"/>
              </w:rPr>
              <w:t>(</w:t>
            </w:r>
            <w:proofErr w:type="spellStart"/>
            <w:r w:rsidRPr="00304DB6">
              <w:rPr>
                <w:rFonts w:ascii="PT Sans Narrow" w:hAnsi="PT Sans Narrow"/>
                <w:sz w:val="18"/>
                <w:szCs w:val="18"/>
              </w:rPr>
              <w:t>not</w:t>
            </w:r>
            <w:proofErr w:type="spellEnd"/>
            <w:r w:rsidRPr="00304DB6">
              <w:rPr>
                <w:rFonts w:ascii="PT Sans Narrow" w:hAnsi="PT Sans Narrow"/>
                <w:sz w:val="18"/>
                <w:szCs w:val="18"/>
              </w:rPr>
              <w:t xml:space="preserve"> </w:t>
            </w:r>
            <w:proofErr w:type="spellStart"/>
            <w:r w:rsidRPr="00304DB6">
              <w:rPr>
                <w:rFonts w:ascii="PT Sans Narrow" w:hAnsi="PT Sans Narrow"/>
                <w:sz w:val="18"/>
                <w:szCs w:val="18"/>
              </w:rPr>
              <w:t>mandatory</w:t>
            </w:r>
            <w:proofErr w:type="spellEnd"/>
            <w:r w:rsidRPr="00304DB6">
              <w:rPr>
                <w:rFonts w:ascii="PT Sans Narrow" w:hAnsi="PT Sans Narrow"/>
                <w:sz w:val="18"/>
                <w:szCs w:val="18"/>
              </w:rPr>
              <w:t>)</w:t>
            </w:r>
          </w:p>
          <w:p w:rsidR="008B3E5A" w:rsidRPr="00535B4F" w:rsidRDefault="008B3E5A" w:rsidP="005120E2">
            <w:pPr>
              <w:pStyle w:val="Default0"/>
              <w:rPr>
                <w:rFonts w:ascii="PT Sans Narrow" w:hAnsi="PT Sans Narrow"/>
                <w:sz w:val="22"/>
                <w:szCs w:val="22"/>
              </w:rPr>
            </w:pPr>
          </w:p>
        </w:tc>
        <w:tc>
          <w:tcPr>
            <w:tcW w:w="2268" w:type="dxa"/>
          </w:tcPr>
          <w:p w:rsidR="008B3E5A" w:rsidRPr="003476F0" w:rsidRDefault="008B3E5A" w:rsidP="005120E2">
            <w:pPr>
              <w:pStyle w:val="Default0"/>
              <w:rPr>
                <w:rFonts w:ascii="PT Sans Narrow" w:hAnsi="PT Sans Narrow"/>
                <w:sz w:val="18"/>
                <w:szCs w:val="18"/>
              </w:rPr>
            </w:pPr>
          </w:p>
        </w:tc>
      </w:tr>
      <w:tr w:rsidR="008B3E5A" w:rsidRPr="00823C76" w:rsidTr="005120E2">
        <w:trPr>
          <w:trHeight w:val="512"/>
        </w:trPr>
        <w:tc>
          <w:tcPr>
            <w:tcW w:w="9889" w:type="dxa"/>
            <w:gridSpan w:val="4"/>
            <w:shd w:val="clear" w:color="auto" w:fill="BFBFBF" w:themeFill="background1" w:themeFillShade="BF"/>
            <w:vAlign w:val="center"/>
          </w:tcPr>
          <w:p w:rsidR="008B3E5A" w:rsidRDefault="008B3E5A" w:rsidP="005120E2">
            <w:pPr>
              <w:pStyle w:val="Default0"/>
              <w:rPr>
                <w:rFonts w:ascii="PT Sans Narrow" w:hAnsi="PT Sans Narrow"/>
                <w:b/>
                <w:bCs/>
                <w:sz w:val="22"/>
                <w:szCs w:val="22"/>
              </w:rPr>
            </w:pPr>
          </w:p>
          <w:p w:rsidR="008B3E5A" w:rsidRDefault="008B3E5A" w:rsidP="005120E2">
            <w:pPr>
              <w:pStyle w:val="Default0"/>
              <w:rPr>
                <w:rFonts w:ascii="PT Sans Narrow" w:hAnsi="PT Sans Narrow"/>
                <w:b/>
                <w:bCs/>
                <w:sz w:val="22"/>
                <w:szCs w:val="22"/>
              </w:rPr>
            </w:pPr>
            <w:r>
              <w:rPr>
                <w:rFonts w:ascii="PT Sans Narrow" w:hAnsi="PT Sans Narrow"/>
                <w:b/>
                <w:bCs/>
                <w:sz w:val="22"/>
                <w:szCs w:val="22"/>
              </w:rPr>
              <w:t xml:space="preserve">Legal </w:t>
            </w:r>
            <w:proofErr w:type="spellStart"/>
            <w:r>
              <w:rPr>
                <w:rFonts w:ascii="PT Sans Narrow" w:hAnsi="PT Sans Narrow"/>
                <w:b/>
                <w:bCs/>
                <w:sz w:val="22"/>
                <w:szCs w:val="22"/>
              </w:rPr>
              <w:t>representative</w:t>
            </w:r>
            <w:proofErr w:type="spellEnd"/>
            <w:r>
              <w:rPr>
                <w:rFonts w:ascii="PT Sans Narrow" w:hAnsi="PT Sans Narrow"/>
                <w:b/>
                <w:bCs/>
                <w:sz w:val="22"/>
                <w:szCs w:val="22"/>
              </w:rPr>
              <w:t xml:space="preserve"> </w:t>
            </w:r>
          </w:p>
          <w:p w:rsidR="008B3E5A" w:rsidRPr="00966E37" w:rsidRDefault="008B3E5A" w:rsidP="005120E2">
            <w:pPr>
              <w:pStyle w:val="Default0"/>
              <w:rPr>
                <w:rFonts w:ascii="PT Sans Narrow" w:hAnsi="PT Sans Narrow"/>
                <w:b/>
                <w:bCs/>
                <w:sz w:val="22"/>
                <w:szCs w:val="22"/>
              </w:rPr>
            </w:pPr>
            <w:r w:rsidRPr="00707DF7">
              <w:rPr>
                <w:rFonts w:ascii="PT Sans Narrow" w:hAnsi="PT Sans Narrow"/>
                <w:sz w:val="18"/>
                <w:szCs w:val="18"/>
                <w:lang w:val="en-US"/>
              </w:rPr>
              <w:t>(not mandatory)</w:t>
            </w:r>
          </w:p>
        </w:tc>
      </w:tr>
      <w:tr w:rsidR="008B3E5A" w:rsidRPr="00823C76" w:rsidTr="005120E2">
        <w:trPr>
          <w:trHeight w:val="280"/>
        </w:trPr>
        <w:tc>
          <w:tcPr>
            <w:tcW w:w="3227" w:type="dxa"/>
            <w:shd w:val="clear" w:color="auto" w:fill="D9D9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Name</w:t>
            </w:r>
          </w:p>
          <w:p w:rsidR="008B3E5A" w:rsidRPr="00535B4F"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410" w:type="dxa"/>
            <w:shd w:val="clear" w:color="auto" w:fill="FFFFFF"/>
          </w:tcPr>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Last Name</w:t>
            </w:r>
          </w:p>
          <w:p w:rsidR="008B3E5A" w:rsidRPr="005C0122"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268" w:type="dxa"/>
            <w:shd w:val="clear" w:color="auto" w:fill="FFFFFF"/>
          </w:tcPr>
          <w:p w:rsidR="008B3E5A" w:rsidRPr="00823C76" w:rsidRDefault="008B3E5A" w:rsidP="005120E2">
            <w:pPr>
              <w:pStyle w:val="Default0"/>
              <w:rPr>
                <w:rFonts w:ascii="PT Sans Narrow" w:hAnsi="PT Sans Narrow"/>
                <w:sz w:val="22"/>
                <w:szCs w:val="22"/>
                <w:lang w:val="en-US"/>
              </w:rPr>
            </w:pPr>
          </w:p>
        </w:tc>
      </w:tr>
      <w:tr w:rsidR="008B3E5A" w:rsidRPr="00823C76" w:rsidTr="005120E2">
        <w:trPr>
          <w:trHeight w:val="110"/>
        </w:trPr>
        <w:tc>
          <w:tcPr>
            <w:tcW w:w="3227" w:type="dxa"/>
            <w:shd w:val="clear" w:color="auto" w:fill="D9D9D9"/>
          </w:tcPr>
          <w:p w:rsidR="008B3E5A"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535B4F"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410" w:type="dxa"/>
          </w:tcPr>
          <w:p w:rsidR="008B3E5A" w:rsidRPr="005C0122" w:rsidRDefault="008B3E5A" w:rsidP="005120E2">
            <w:pPr>
              <w:pStyle w:val="Default0"/>
              <w:rPr>
                <w:rFonts w:ascii="PT Sans Narrow" w:hAnsi="PT Sans Narrow"/>
                <w:b/>
                <w:sz w:val="20"/>
                <w:szCs w:val="20"/>
                <w:lang w:val="en-US"/>
              </w:rPr>
            </w:pPr>
          </w:p>
        </w:tc>
        <w:tc>
          <w:tcPr>
            <w:tcW w:w="1984" w:type="dxa"/>
            <w:shd w:val="clear" w:color="auto" w:fill="D9D9D9"/>
          </w:tcPr>
          <w:p w:rsidR="008B3E5A"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lang w:val="en-US"/>
              </w:rPr>
            </w:pPr>
            <w:r w:rsidRPr="005C0122">
              <w:rPr>
                <w:rFonts w:ascii="PT Sans Narrow" w:hAnsi="PT Sans Narrow"/>
                <w:b/>
                <w:sz w:val="22"/>
                <w:szCs w:val="22"/>
                <w:lang w:val="en-US"/>
              </w:rPr>
              <w:t>e-mail</w:t>
            </w:r>
          </w:p>
          <w:p w:rsidR="008B3E5A" w:rsidRPr="005C0122"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268" w:type="dxa"/>
          </w:tcPr>
          <w:p w:rsidR="008B3E5A" w:rsidRPr="00823C76" w:rsidRDefault="008B3E5A" w:rsidP="005120E2">
            <w:pPr>
              <w:pStyle w:val="Default0"/>
              <w:rPr>
                <w:rFonts w:ascii="PT Sans Narrow" w:hAnsi="PT Sans Narrow"/>
                <w:sz w:val="22"/>
                <w:szCs w:val="22"/>
              </w:rPr>
            </w:pPr>
          </w:p>
        </w:tc>
      </w:tr>
      <w:tr w:rsidR="008B3E5A" w:rsidRPr="00DA23C1" w:rsidTr="005120E2">
        <w:trPr>
          <w:trHeight w:val="519"/>
        </w:trPr>
        <w:tc>
          <w:tcPr>
            <w:tcW w:w="9889" w:type="dxa"/>
            <w:gridSpan w:val="4"/>
            <w:shd w:val="clear" w:color="auto" w:fill="BFBFBF" w:themeFill="background1" w:themeFillShade="BF"/>
            <w:vAlign w:val="center"/>
          </w:tcPr>
          <w:p w:rsidR="008B3E5A" w:rsidRDefault="008B3E5A" w:rsidP="005120E2">
            <w:pPr>
              <w:pStyle w:val="Default0"/>
              <w:rPr>
                <w:rFonts w:ascii="PT Sans Narrow" w:hAnsi="PT Sans Narrow"/>
                <w:b/>
                <w:bCs/>
                <w:sz w:val="22"/>
                <w:szCs w:val="22"/>
                <w:lang w:val="en-US"/>
              </w:rPr>
            </w:pPr>
          </w:p>
          <w:p w:rsidR="008B3E5A" w:rsidRDefault="008B3E5A" w:rsidP="005120E2">
            <w:pPr>
              <w:pStyle w:val="Default0"/>
              <w:rPr>
                <w:rFonts w:ascii="PT Sans Narrow" w:hAnsi="PT Sans Narrow"/>
                <w:b/>
                <w:bCs/>
                <w:sz w:val="22"/>
                <w:szCs w:val="22"/>
                <w:lang w:val="en-US"/>
              </w:rPr>
            </w:pPr>
            <w:r w:rsidRPr="00966E37">
              <w:rPr>
                <w:rFonts w:ascii="PT Sans Narrow" w:hAnsi="PT Sans Narrow"/>
                <w:b/>
                <w:bCs/>
                <w:sz w:val="22"/>
                <w:szCs w:val="22"/>
                <w:lang w:val="en-US"/>
              </w:rPr>
              <w:t>Person responsible for scientific research</w:t>
            </w:r>
          </w:p>
          <w:p w:rsidR="008B3E5A" w:rsidRPr="00966E37" w:rsidRDefault="008B3E5A" w:rsidP="005120E2">
            <w:pPr>
              <w:pStyle w:val="Default0"/>
              <w:rPr>
                <w:rFonts w:ascii="PT Sans Narrow" w:hAnsi="PT Sans Narrow"/>
                <w:b/>
                <w:bCs/>
                <w:sz w:val="22"/>
                <w:szCs w:val="22"/>
                <w:lang w:val="en-US"/>
              </w:rPr>
            </w:pPr>
            <w:r w:rsidRPr="00707DF7">
              <w:rPr>
                <w:rFonts w:ascii="PT Sans Narrow" w:hAnsi="PT Sans Narrow"/>
                <w:sz w:val="18"/>
                <w:szCs w:val="18"/>
                <w:lang w:val="en-US"/>
              </w:rPr>
              <w:t>(not mandatory)</w:t>
            </w:r>
          </w:p>
        </w:tc>
      </w:tr>
      <w:tr w:rsidR="008B3E5A" w:rsidRPr="00823C76" w:rsidTr="005120E2">
        <w:trPr>
          <w:trHeight w:val="281"/>
        </w:trPr>
        <w:tc>
          <w:tcPr>
            <w:tcW w:w="3227" w:type="dxa"/>
            <w:shd w:val="clear" w:color="auto" w:fill="D9D9D9"/>
            <w:vAlign w:val="center"/>
          </w:tcPr>
          <w:p w:rsidR="008B3E5A" w:rsidRPr="00535B4F" w:rsidRDefault="008B3E5A" w:rsidP="005120E2">
            <w:pPr>
              <w:pStyle w:val="Default0"/>
              <w:rPr>
                <w:rFonts w:ascii="PT Sans Narrow" w:hAnsi="PT Sans Narrow"/>
                <w:b/>
                <w:sz w:val="22"/>
                <w:szCs w:val="22"/>
                <w:lang w:val="en-US"/>
              </w:rPr>
            </w:pPr>
            <w:r>
              <w:rPr>
                <w:rFonts w:ascii="PT Sans Narrow" w:hAnsi="PT Sans Narrow"/>
                <w:b/>
                <w:sz w:val="22"/>
                <w:szCs w:val="22"/>
                <w:lang w:val="en-US"/>
              </w:rPr>
              <w:t>Name</w:t>
            </w:r>
          </w:p>
        </w:tc>
        <w:tc>
          <w:tcPr>
            <w:tcW w:w="2410" w:type="dxa"/>
            <w:shd w:val="clear" w:color="auto" w:fill="FFFFFF" w:themeFill="background1"/>
          </w:tcPr>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8B3E5A" w:rsidRPr="005C0122" w:rsidRDefault="008B3E5A" w:rsidP="005120E2">
            <w:pPr>
              <w:pStyle w:val="Default0"/>
              <w:rPr>
                <w:rFonts w:ascii="PT Sans Narrow" w:hAnsi="PT Sans Narrow"/>
                <w:b/>
                <w:sz w:val="22"/>
                <w:szCs w:val="22"/>
                <w:lang w:val="en-US"/>
              </w:rPr>
            </w:pPr>
            <w:r>
              <w:rPr>
                <w:rFonts w:ascii="PT Sans Narrow" w:hAnsi="PT Sans Narrow"/>
                <w:b/>
                <w:sz w:val="22"/>
                <w:szCs w:val="22"/>
                <w:lang w:val="en-US"/>
              </w:rPr>
              <w:t>Last Name</w:t>
            </w:r>
          </w:p>
        </w:tc>
        <w:tc>
          <w:tcPr>
            <w:tcW w:w="2268" w:type="dxa"/>
          </w:tcPr>
          <w:p w:rsidR="008B3E5A" w:rsidRPr="00823C76" w:rsidRDefault="008B3E5A" w:rsidP="005120E2">
            <w:pPr>
              <w:pStyle w:val="Default0"/>
              <w:rPr>
                <w:rFonts w:ascii="PT Sans Narrow" w:hAnsi="PT Sans Narrow"/>
                <w:sz w:val="20"/>
                <w:szCs w:val="20"/>
                <w:lang w:val="en-US"/>
              </w:rPr>
            </w:pPr>
          </w:p>
        </w:tc>
      </w:tr>
      <w:tr w:rsidR="008B3E5A" w:rsidRPr="00823C76" w:rsidTr="005120E2">
        <w:trPr>
          <w:trHeight w:val="420"/>
        </w:trPr>
        <w:tc>
          <w:tcPr>
            <w:tcW w:w="3227" w:type="dxa"/>
            <w:shd w:val="clear" w:color="auto" w:fill="D9D9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535B4F" w:rsidRDefault="008B3E5A" w:rsidP="005120E2">
            <w:pPr>
              <w:pStyle w:val="Default0"/>
              <w:rPr>
                <w:rFonts w:ascii="PT Sans Narrow" w:hAnsi="PT Sans Narrow"/>
                <w:b/>
                <w:sz w:val="22"/>
                <w:szCs w:val="22"/>
              </w:rPr>
            </w:pPr>
            <w:r w:rsidRPr="008B3E5A">
              <w:rPr>
                <w:rFonts w:ascii="PT Sans Narrow" w:hAnsi="PT Sans Narrow"/>
                <w:sz w:val="18"/>
                <w:szCs w:val="18"/>
                <w:lang w:val="en-US"/>
              </w:rPr>
              <w:t>(not mandatory)</w:t>
            </w:r>
          </w:p>
        </w:tc>
        <w:tc>
          <w:tcPr>
            <w:tcW w:w="2410" w:type="dxa"/>
          </w:tcPr>
          <w:p w:rsidR="008B3E5A" w:rsidRPr="00823C76" w:rsidRDefault="008B3E5A" w:rsidP="005120E2">
            <w:pPr>
              <w:pStyle w:val="Default0"/>
              <w:rPr>
                <w:rFonts w:ascii="PT Sans Narrow" w:hAnsi="PT Sans Narrow"/>
                <w:sz w:val="20"/>
                <w:szCs w:val="20"/>
              </w:rPr>
            </w:pPr>
          </w:p>
        </w:tc>
        <w:tc>
          <w:tcPr>
            <w:tcW w:w="1984" w:type="dxa"/>
            <w:shd w:val="clear" w:color="auto" w:fill="D9D9D9"/>
            <w:vAlign w:val="center"/>
          </w:tcPr>
          <w:p w:rsidR="008B3E5A" w:rsidRPr="005C0122" w:rsidRDefault="008B3E5A" w:rsidP="005120E2">
            <w:pPr>
              <w:pStyle w:val="Default0"/>
              <w:rPr>
                <w:rFonts w:ascii="PT Sans Narrow" w:hAnsi="PT Sans Narrow"/>
                <w:b/>
                <w:sz w:val="22"/>
                <w:szCs w:val="22"/>
              </w:rPr>
            </w:pPr>
            <w:r w:rsidRPr="005C0122">
              <w:rPr>
                <w:rFonts w:ascii="PT Sans Narrow" w:hAnsi="PT Sans Narrow"/>
                <w:b/>
                <w:sz w:val="22"/>
                <w:szCs w:val="22"/>
              </w:rPr>
              <w:t>e-mail</w:t>
            </w:r>
          </w:p>
        </w:tc>
        <w:tc>
          <w:tcPr>
            <w:tcW w:w="2268" w:type="dxa"/>
          </w:tcPr>
          <w:p w:rsidR="008B3E5A" w:rsidRPr="00823C76" w:rsidRDefault="008B3E5A" w:rsidP="005120E2">
            <w:pPr>
              <w:pStyle w:val="Default0"/>
              <w:rPr>
                <w:rFonts w:ascii="PT Sans Narrow" w:hAnsi="PT Sans Narrow"/>
                <w:sz w:val="22"/>
                <w:szCs w:val="22"/>
              </w:rPr>
            </w:pPr>
          </w:p>
        </w:tc>
      </w:tr>
      <w:tr w:rsidR="008B3E5A" w:rsidRPr="00823C76" w:rsidTr="005120E2">
        <w:trPr>
          <w:trHeight w:val="514"/>
        </w:trPr>
        <w:tc>
          <w:tcPr>
            <w:tcW w:w="9889" w:type="dxa"/>
            <w:gridSpan w:val="4"/>
            <w:shd w:val="clear" w:color="auto" w:fill="BFBFBF" w:themeFill="background1" w:themeFillShade="BF"/>
            <w:vAlign w:val="center"/>
          </w:tcPr>
          <w:p w:rsidR="008B3E5A" w:rsidRDefault="008B3E5A" w:rsidP="005120E2">
            <w:pPr>
              <w:pStyle w:val="Default0"/>
              <w:rPr>
                <w:rFonts w:ascii="PT Sans Narrow" w:hAnsi="PT Sans Narrow"/>
                <w:b/>
                <w:bCs/>
                <w:sz w:val="22"/>
                <w:szCs w:val="22"/>
              </w:rPr>
            </w:pPr>
          </w:p>
          <w:p w:rsidR="008B3E5A" w:rsidRDefault="008B3E5A" w:rsidP="005120E2">
            <w:pPr>
              <w:pStyle w:val="Default0"/>
              <w:rPr>
                <w:rFonts w:ascii="PT Sans Narrow" w:hAnsi="PT Sans Narrow"/>
                <w:b/>
                <w:bCs/>
                <w:sz w:val="22"/>
                <w:szCs w:val="22"/>
              </w:rPr>
            </w:pPr>
            <w:proofErr w:type="spellStart"/>
            <w:r>
              <w:rPr>
                <w:rFonts w:ascii="PT Sans Narrow" w:hAnsi="PT Sans Narrow"/>
                <w:b/>
                <w:bCs/>
                <w:sz w:val="22"/>
                <w:szCs w:val="22"/>
              </w:rPr>
              <w:t>Referent</w:t>
            </w:r>
            <w:proofErr w:type="spellEnd"/>
          </w:p>
          <w:p w:rsidR="008B3E5A" w:rsidRPr="00966E37" w:rsidRDefault="008B3E5A" w:rsidP="005120E2">
            <w:pPr>
              <w:pStyle w:val="Default0"/>
              <w:rPr>
                <w:rFonts w:ascii="PT Sans Narrow" w:hAnsi="PT Sans Narrow"/>
                <w:b/>
                <w:bCs/>
                <w:sz w:val="22"/>
                <w:szCs w:val="22"/>
              </w:rPr>
            </w:pPr>
          </w:p>
        </w:tc>
      </w:tr>
      <w:tr w:rsidR="008B3E5A" w:rsidRPr="00823C76" w:rsidTr="005120E2">
        <w:trPr>
          <w:trHeight w:val="281"/>
        </w:trPr>
        <w:tc>
          <w:tcPr>
            <w:tcW w:w="3227" w:type="dxa"/>
            <w:shd w:val="clear" w:color="auto" w:fill="D9D9D9"/>
            <w:vAlign w:val="center"/>
          </w:tcPr>
          <w:p w:rsidR="008B3E5A" w:rsidRPr="00535B4F" w:rsidRDefault="008B3E5A" w:rsidP="005120E2">
            <w:pPr>
              <w:pStyle w:val="Default0"/>
              <w:rPr>
                <w:rFonts w:ascii="PT Sans Narrow" w:hAnsi="PT Sans Narrow"/>
                <w:b/>
                <w:sz w:val="22"/>
                <w:szCs w:val="22"/>
                <w:lang w:val="en-US"/>
              </w:rPr>
            </w:pPr>
            <w:r>
              <w:rPr>
                <w:rFonts w:ascii="PT Sans Narrow" w:hAnsi="PT Sans Narrow"/>
                <w:b/>
                <w:sz w:val="22"/>
                <w:szCs w:val="22"/>
                <w:lang w:val="en-US"/>
              </w:rPr>
              <w:t>Na</w:t>
            </w:r>
            <w:r w:rsidRPr="00535B4F">
              <w:rPr>
                <w:rFonts w:ascii="PT Sans Narrow" w:hAnsi="PT Sans Narrow"/>
                <w:b/>
                <w:sz w:val="22"/>
                <w:szCs w:val="22"/>
                <w:lang w:val="en-US"/>
              </w:rPr>
              <w:t xml:space="preserve">me </w:t>
            </w:r>
          </w:p>
        </w:tc>
        <w:tc>
          <w:tcPr>
            <w:tcW w:w="2410" w:type="dxa"/>
            <w:shd w:val="clear" w:color="auto" w:fill="FFFFFF" w:themeFill="background1"/>
            <w:vAlign w:val="center"/>
          </w:tcPr>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8B3E5A" w:rsidRDefault="008B3E5A" w:rsidP="005120E2">
            <w:pPr>
              <w:pStyle w:val="Default0"/>
              <w:rPr>
                <w:rFonts w:ascii="PT Sans Narrow" w:hAnsi="PT Sans Narrow"/>
                <w:b/>
                <w:sz w:val="22"/>
                <w:szCs w:val="22"/>
                <w:lang w:val="en-US"/>
              </w:rPr>
            </w:pPr>
          </w:p>
          <w:p w:rsidR="008B3E5A" w:rsidRPr="005C0122" w:rsidRDefault="008B3E5A" w:rsidP="005120E2">
            <w:pPr>
              <w:pStyle w:val="Default0"/>
              <w:rPr>
                <w:rFonts w:ascii="PT Sans Narrow" w:hAnsi="PT Sans Narrow"/>
                <w:b/>
                <w:sz w:val="22"/>
                <w:szCs w:val="22"/>
                <w:lang w:val="en-US"/>
              </w:rPr>
            </w:pPr>
            <w:r>
              <w:rPr>
                <w:rFonts w:ascii="PT Sans Narrow" w:hAnsi="PT Sans Narrow"/>
                <w:b/>
                <w:sz w:val="22"/>
                <w:szCs w:val="22"/>
                <w:lang w:val="en-US"/>
              </w:rPr>
              <w:t>Last Name</w:t>
            </w:r>
          </w:p>
        </w:tc>
        <w:tc>
          <w:tcPr>
            <w:tcW w:w="2268" w:type="dxa"/>
            <w:vAlign w:val="center"/>
          </w:tcPr>
          <w:p w:rsidR="008B3E5A" w:rsidRPr="00823C76" w:rsidRDefault="008B3E5A" w:rsidP="005120E2">
            <w:pPr>
              <w:pStyle w:val="Default0"/>
              <w:rPr>
                <w:rFonts w:ascii="PT Sans Narrow" w:hAnsi="PT Sans Narrow"/>
                <w:sz w:val="20"/>
                <w:szCs w:val="20"/>
                <w:lang w:val="en-US"/>
              </w:rPr>
            </w:pPr>
          </w:p>
        </w:tc>
      </w:tr>
      <w:tr w:rsidR="008B3E5A" w:rsidRPr="00823C76" w:rsidTr="005120E2">
        <w:trPr>
          <w:trHeight w:val="498"/>
        </w:trPr>
        <w:tc>
          <w:tcPr>
            <w:tcW w:w="3227" w:type="dxa"/>
            <w:shd w:val="clear" w:color="auto" w:fill="D9D9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8B3E5A" w:rsidRDefault="008B3E5A" w:rsidP="005120E2">
            <w:pPr>
              <w:pStyle w:val="Default0"/>
              <w:rPr>
                <w:rFonts w:ascii="PT Sans Narrow" w:hAnsi="PT Sans Narrow"/>
                <w:b/>
                <w:sz w:val="18"/>
                <w:szCs w:val="18"/>
              </w:rPr>
            </w:pPr>
            <w:r w:rsidRPr="008B3E5A">
              <w:rPr>
                <w:rFonts w:ascii="PT Sans Narrow" w:hAnsi="PT Sans Narrow"/>
                <w:sz w:val="18"/>
                <w:szCs w:val="18"/>
                <w:lang w:val="en-US"/>
              </w:rPr>
              <w:t>(not mandatory)</w:t>
            </w:r>
          </w:p>
        </w:tc>
        <w:tc>
          <w:tcPr>
            <w:tcW w:w="2410" w:type="dxa"/>
            <w:vAlign w:val="center"/>
          </w:tcPr>
          <w:p w:rsidR="008B3E5A" w:rsidRPr="00823C76" w:rsidRDefault="008B3E5A" w:rsidP="005120E2">
            <w:pPr>
              <w:pStyle w:val="Default0"/>
              <w:rPr>
                <w:rFonts w:ascii="PT Sans Narrow" w:hAnsi="PT Sans Narrow"/>
                <w:sz w:val="20"/>
                <w:szCs w:val="20"/>
              </w:rPr>
            </w:pPr>
          </w:p>
        </w:tc>
        <w:tc>
          <w:tcPr>
            <w:tcW w:w="1984" w:type="dxa"/>
            <w:shd w:val="clear" w:color="auto" w:fill="D9D9D9"/>
            <w:vAlign w:val="center"/>
          </w:tcPr>
          <w:p w:rsidR="008B3E5A" w:rsidRPr="005C0122" w:rsidRDefault="008B3E5A" w:rsidP="005120E2">
            <w:pPr>
              <w:pStyle w:val="Default0"/>
              <w:rPr>
                <w:rFonts w:ascii="PT Sans Narrow" w:hAnsi="PT Sans Narrow"/>
                <w:b/>
                <w:sz w:val="22"/>
                <w:szCs w:val="22"/>
              </w:rPr>
            </w:pPr>
            <w:r w:rsidRPr="005C0122">
              <w:rPr>
                <w:rFonts w:ascii="PT Sans Narrow" w:hAnsi="PT Sans Narrow"/>
                <w:b/>
                <w:sz w:val="22"/>
                <w:szCs w:val="22"/>
              </w:rPr>
              <w:t>e-mail</w:t>
            </w:r>
          </w:p>
        </w:tc>
        <w:tc>
          <w:tcPr>
            <w:tcW w:w="2268" w:type="dxa"/>
            <w:vAlign w:val="center"/>
          </w:tcPr>
          <w:p w:rsidR="008B3E5A" w:rsidRPr="00823C76" w:rsidRDefault="008B3E5A" w:rsidP="005120E2">
            <w:pPr>
              <w:pStyle w:val="Default0"/>
              <w:rPr>
                <w:rFonts w:ascii="PT Sans Narrow" w:hAnsi="PT Sans Narrow"/>
                <w:sz w:val="22"/>
                <w:szCs w:val="22"/>
              </w:rPr>
            </w:pPr>
          </w:p>
        </w:tc>
      </w:tr>
    </w:tbl>
    <w:p w:rsidR="00666735" w:rsidRDefault="00666735" w:rsidP="00B66855">
      <w:pPr>
        <w:spacing w:after="0" w:line="240" w:lineRule="auto"/>
        <w:rPr>
          <w:rFonts w:ascii="PT Sans Narrow" w:eastAsia="Times New Roman" w:hAnsi="PT Sans Narrow" w:cs="Times New Roman"/>
          <w:sz w:val="24"/>
          <w:szCs w:val="24"/>
          <w:lang w:eastAsia="it-IT"/>
        </w:rPr>
      </w:pPr>
    </w:p>
    <w:p w:rsidR="00666735" w:rsidRDefault="00666735">
      <w:pPr>
        <w:suppressAutoHyphens w:val="0"/>
        <w:spacing w:after="0" w:line="240" w:lineRule="auto"/>
        <w:rPr>
          <w:rFonts w:ascii="PT Sans Narrow" w:eastAsia="Times New Roman" w:hAnsi="PT Sans Narrow" w:cs="Times New Roman"/>
          <w:sz w:val="24"/>
          <w:szCs w:val="24"/>
          <w:lang w:eastAsia="it-IT"/>
        </w:rPr>
      </w:pPr>
      <w:r>
        <w:rPr>
          <w:rFonts w:ascii="PT Sans Narrow" w:eastAsia="Times New Roman" w:hAnsi="PT Sans Narrow" w:cs="Times New Roman"/>
          <w:sz w:val="24"/>
          <w:szCs w:val="24"/>
          <w:lang w:eastAsia="it-IT"/>
        </w:rPr>
        <w:br w:type="page"/>
      </w:r>
    </w:p>
    <w:tbl>
      <w:tblPr>
        <w:tblpPr w:leftFromText="141" w:rightFromText="141" w:vertAnchor="page" w:horzAnchor="margin" w:tblpY="140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410"/>
        <w:gridCol w:w="1984"/>
        <w:gridCol w:w="2268"/>
      </w:tblGrid>
      <w:tr w:rsidR="008B3E5A" w:rsidRPr="00823C76" w:rsidTr="005120E2">
        <w:trPr>
          <w:trHeight w:val="110"/>
        </w:trPr>
        <w:tc>
          <w:tcPr>
            <w:tcW w:w="9889" w:type="dxa"/>
            <w:gridSpan w:val="4"/>
            <w:shd w:val="clear" w:color="auto" w:fill="BFBFBF" w:themeFill="background1" w:themeFillShade="BF"/>
          </w:tcPr>
          <w:p w:rsidR="008B3E5A" w:rsidRDefault="008B3E5A" w:rsidP="005120E2">
            <w:pPr>
              <w:pStyle w:val="Default0"/>
              <w:rPr>
                <w:rFonts w:ascii="PT Sans Narrow" w:hAnsi="PT Sans Narrow"/>
                <w:sz w:val="22"/>
                <w:szCs w:val="22"/>
                <w:lang w:val="en-US"/>
              </w:rPr>
            </w:pPr>
            <w:r>
              <w:rPr>
                <w:rFonts w:ascii="PT Sans Narrow" w:hAnsi="PT Sans Narrow"/>
                <w:b/>
                <w:sz w:val="28"/>
                <w:szCs w:val="28"/>
                <w:lang w:val="en-US"/>
              </w:rPr>
              <w:lastRenderedPageBreak/>
              <w:t xml:space="preserve">Organization </w:t>
            </w:r>
            <w:r>
              <w:rPr>
                <w:rFonts w:ascii="PT Sans Narrow" w:hAnsi="PT Sans Narrow"/>
                <w:b/>
                <w:sz w:val="28"/>
                <w:szCs w:val="28"/>
                <w:lang w:val="en-US"/>
              </w:rPr>
              <w:t>4</w:t>
            </w:r>
          </w:p>
          <w:p w:rsidR="008B3E5A" w:rsidRPr="00823C76" w:rsidRDefault="008B3E5A" w:rsidP="005120E2">
            <w:pPr>
              <w:pStyle w:val="Default0"/>
              <w:rPr>
                <w:rFonts w:ascii="PT Sans Narrow" w:hAnsi="PT Sans Narrow"/>
                <w:b/>
                <w:sz w:val="22"/>
                <w:szCs w:val="22"/>
                <w:lang w:val="en-US"/>
              </w:rPr>
            </w:pPr>
          </w:p>
        </w:tc>
      </w:tr>
      <w:tr w:rsidR="008B3E5A" w:rsidRPr="00823C76" w:rsidTr="005120E2">
        <w:trPr>
          <w:trHeight w:val="110"/>
        </w:trPr>
        <w:tc>
          <w:tcPr>
            <w:tcW w:w="3227" w:type="dxa"/>
            <w:shd w:val="clear" w:color="auto" w:fill="D9D9D9"/>
          </w:tcPr>
          <w:p w:rsidR="008B3E5A" w:rsidRDefault="008B3E5A" w:rsidP="005120E2">
            <w:pPr>
              <w:pStyle w:val="Default0"/>
              <w:rPr>
                <w:rFonts w:ascii="PT Sans Narrow" w:hAnsi="PT Sans Narrow"/>
                <w:b/>
                <w:sz w:val="22"/>
                <w:szCs w:val="22"/>
              </w:rPr>
            </w:pPr>
          </w:p>
          <w:p w:rsidR="008B3E5A" w:rsidRPr="00535B4F" w:rsidRDefault="008B3E5A" w:rsidP="005120E2">
            <w:pPr>
              <w:pStyle w:val="Default0"/>
              <w:rPr>
                <w:rFonts w:ascii="PT Sans Narrow" w:hAnsi="PT Sans Narrow"/>
                <w:b/>
                <w:sz w:val="22"/>
                <w:szCs w:val="22"/>
                <w:lang w:val="en-US"/>
              </w:rPr>
            </w:pPr>
            <w:proofErr w:type="spellStart"/>
            <w:r>
              <w:rPr>
                <w:rFonts w:ascii="PT Sans Narrow" w:hAnsi="PT Sans Narrow"/>
                <w:b/>
                <w:sz w:val="22"/>
                <w:szCs w:val="22"/>
              </w:rPr>
              <w:t>Official</w:t>
            </w:r>
            <w:proofErr w:type="spellEnd"/>
            <w:r>
              <w:rPr>
                <w:rFonts w:ascii="PT Sans Narrow" w:hAnsi="PT Sans Narrow"/>
                <w:b/>
                <w:sz w:val="22"/>
                <w:szCs w:val="22"/>
              </w:rPr>
              <w:t xml:space="preserve"> </w:t>
            </w:r>
            <w:proofErr w:type="spellStart"/>
            <w:r>
              <w:rPr>
                <w:rFonts w:ascii="PT Sans Narrow" w:hAnsi="PT Sans Narrow"/>
                <w:b/>
                <w:sz w:val="22"/>
                <w:szCs w:val="22"/>
              </w:rPr>
              <w:t>name</w:t>
            </w:r>
            <w:proofErr w:type="spellEnd"/>
            <w:r>
              <w:rPr>
                <w:rFonts w:ascii="PT Sans Narrow" w:hAnsi="PT Sans Narrow"/>
                <w:b/>
                <w:sz w:val="22"/>
                <w:szCs w:val="22"/>
              </w:rPr>
              <w:t xml:space="preserve"> in English</w:t>
            </w:r>
            <w:r w:rsidRPr="00535B4F">
              <w:rPr>
                <w:rFonts w:ascii="PT Sans Narrow" w:hAnsi="PT Sans Narrow"/>
                <w:b/>
                <w:sz w:val="22"/>
                <w:szCs w:val="22"/>
              </w:rPr>
              <w:t xml:space="preserve"> </w:t>
            </w:r>
          </w:p>
        </w:tc>
        <w:tc>
          <w:tcPr>
            <w:tcW w:w="6662" w:type="dxa"/>
            <w:gridSpan w:val="3"/>
          </w:tcPr>
          <w:p w:rsidR="008B3E5A" w:rsidRDefault="008B3E5A" w:rsidP="005120E2">
            <w:pPr>
              <w:pStyle w:val="Default0"/>
              <w:rPr>
                <w:rFonts w:ascii="PT Sans Narrow" w:hAnsi="PT Sans Narrow"/>
                <w:sz w:val="20"/>
                <w:szCs w:val="20"/>
                <w:lang w:val="en-US"/>
              </w:rPr>
            </w:pPr>
          </w:p>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r>
      <w:tr w:rsidR="008B3E5A" w:rsidRPr="00DA23C1" w:rsidTr="005120E2">
        <w:trPr>
          <w:trHeight w:val="110"/>
        </w:trPr>
        <w:tc>
          <w:tcPr>
            <w:tcW w:w="3227" w:type="dxa"/>
            <w:shd w:val="clear" w:color="auto" w:fill="D9D9D9"/>
          </w:tcPr>
          <w:p w:rsidR="008B3E5A" w:rsidRPr="006309C0"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lang w:val="en-US"/>
              </w:rPr>
            </w:pPr>
            <w:r w:rsidRPr="006309C0">
              <w:rPr>
                <w:rFonts w:ascii="PT Sans Narrow" w:hAnsi="PT Sans Narrow"/>
                <w:b/>
                <w:sz w:val="22"/>
                <w:szCs w:val="22"/>
                <w:lang w:val="en-US"/>
              </w:rPr>
              <w:t>Full name in the original language</w:t>
            </w:r>
          </w:p>
          <w:p w:rsidR="008B3E5A" w:rsidRPr="006309C0"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6662" w:type="dxa"/>
            <w:gridSpan w:val="3"/>
          </w:tcPr>
          <w:p w:rsidR="008B3E5A" w:rsidRPr="006309C0" w:rsidRDefault="008B3E5A" w:rsidP="005120E2">
            <w:pPr>
              <w:pStyle w:val="Default0"/>
              <w:rPr>
                <w:rFonts w:ascii="PT Sans Narrow" w:hAnsi="PT Sans Narrow"/>
                <w:sz w:val="20"/>
                <w:szCs w:val="20"/>
                <w:lang w:val="en-US"/>
              </w:rPr>
            </w:pPr>
          </w:p>
          <w:p w:rsidR="008B3E5A" w:rsidRPr="006309C0" w:rsidRDefault="008B3E5A" w:rsidP="005120E2">
            <w:pPr>
              <w:pStyle w:val="Default0"/>
              <w:rPr>
                <w:rFonts w:ascii="PT Sans Narrow" w:hAnsi="PT Sans Narrow"/>
                <w:sz w:val="20"/>
                <w:szCs w:val="20"/>
                <w:lang w:val="en-US"/>
              </w:rPr>
            </w:pPr>
          </w:p>
          <w:p w:rsidR="008B3E5A" w:rsidRPr="006309C0" w:rsidRDefault="008B3E5A" w:rsidP="005120E2">
            <w:pPr>
              <w:pStyle w:val="Default0"/>
              <w:rPr>
                <w:rFonts w:ascii="PT Sans Narrow" w:hAnsi="PT Sans Narrow"/>
                <w:sz w:val="20"/>
                <w:szCs w:val="20"/>
                <w:lang w:val="en-US"/>
              </w:rPr>
            </w:pPr>
          </w:p>
        </w:tc>
      </w:tr>
      <w:tr w:rsidR="008B3E5A" w:rsidRPr="00823C76" w:rsidTr="005120E2">
        <w:trPr>
          <w:trHeight w:val="110"/>
        </w:trPr>
        <w:tc>
          <w:tcPr>
            <w:tcW w:w="3227" w:type="dxa"/>
            <w:shd w:val="clear" w:color="auto" w:fill="D9D9D9"/>
            <w:vAlign w:val="center"/>
          </w:tcPr>
          <w:p w:rsidR="008B3E5A" w:rsidRPr="00535B4F" w:rsidRDefault="008B3E5A" w:rsidP="005120E2">
            <w:pPr>
              <w:pStyle w:val="Default0"/>
              <w:rPr>
                <w:rFonts w:ascii="PT Sans Narrow" w:hAnsi="PT Sans Narrow"/>
                <w:b/>
                <w:sz w:val="22"/>
                <w:szCs w:val="22"/>
              </w:rPr>
            </w:pPr>
            <w:proofErr w:type="spellStart"/>
            <w:r>
              <w:rPr>
                <w:rFonts w:ascii="PT Sans Narrow" w:hAnsi="PT Sans Narrow"/>
                <w:b/>
                <w:sz w:val="22"/>
                <w:szCs w:val="22"/>
              </w:rPr>
              <w:t>A</w:t>
            </w:r>
            <w:r w:rsidRPr="00535B4F">
              <w:rPr>
                <w:rFonts w:ascii="PT Sans Narrow" w:hAnsi="PT Sans Narrow"/>
                <w:b/>
                <w:sz w:val="22"/>
                <w:szCs w:val="22"/>
              </w:rPr>
              <w:t>b</w:t>
            </w:r>
            <w:r>
              <w:rPr>
                <w:rFonts w:ascii="PT Sans Narrow" w:hAnsi="PT Sans Narrow"/>
                <w:b/>
                <w:sz w:val="22"/>
                <w:szCs w:val="22"/>
              </w:rPr>
              <w:t>b</w:t>
            </w:r>
            <w:r w:rsidRPr="00535B4F">
              <w:rPr>
                <w:rFonts w:ascii="PT Sans Narrow" w:hAnsi="PT Sans Narrow"/>
                <w:b/>
                <w:sz w:val="22"/>
                <w:szCs w:val="22"/>
              </w:rPr>
              <w:t>rev</w:t>
            </w:r>
            <w:r>
              <w:rPr>
                <w:rFonts w:ascii="PT Sans Narrow" w:hAnsi="PT Sans Narrow"/>
                <w:b/>
                <w:sz w:val="22"/>
                <w:szCs w:val="22"/>
              </w:rPr>
              <w:t>iation</w:t>
            </w:r>
            <w:proofErr w:type="spellEnd"/>
          </w:p>
        </w:tc>
        <w:tc>
          <w:tcPr>
            <w:tcW w:w="6662" w:type="dxa"/>
            <w:gridSpan w:val="3"/>
          </w:tcPr>
          <w:p w:rsidR="008B3E5A" w:rsidRDefault="008B3E5A" w:rsidP="005120E2">
            <w:pPr>
              <w:pStyle w:val="Default0"/>
              <w:rPr>
                <w:rFonts w:ascii="PT Sans Narrow" w:hAnsi="PT Sans Narrow"/>
                <w:b/>
                <w:sz w:val="20"/>
                <w:szCs w:val="20"/>
                <w:lang w:val="en-US"/>
              </w:rPr>
            </w:pPr>
          </w:p>
          <w:p w:rsidR="008B3E5A" w:rsidRDefault="008B3E5A" w:rsidP="005120E2">
            <w:pPr>
              <w:pStyle w:val="Default0"/>
              <w:rPr>
                <w:rFonts w:ascii="PT Sans Narrow" w:hAnsi="PT Sans Narrow"/>
                <w:b/>
                <w:sz w:val="20"/>
                <w:szCs w:val="20"/>
                <w:lang w:val="en-US"/>
              </w:rPr>
            </w:pPr>
          </w:p>
          <w:p w:rsidR="008B3E5A" w:rsidRPr="00823C76" w:rsidRDefault="008B3E5A" w:rsidP="005120E2">
            <w:pPr>
              <w:pStyle w:val="Default0"/>
              <w:rPr>
                <w:rFonts w:ascii="PT Sans Narrow" w:hAnsi="PT Sans Narrow"/>
                <w:b/>
                <w:sz w:val="20"/>
                <w:szCs w:val="20"/>
                <w:lang w:val="en-US"/>
              </w:rPr>
            </w:pPr>
          </w:p>
        </w:tc>
      </w:tr>
      <w:tr w:rsidR="008B3E5A" w:rsidRPr="00823C76" w:rsidTr="005120E2">
        <w:trPr>
          <w:trHeight w:val="110"/>
        </w:trPr>
        <w:tc>
          <w:tcPr>
            <w:tcW w:w="3227" w:type="dxa"/>
            <w:shd w:val="clear" w:color="auto" w:fill="D9D9D9"/>
          </w:tcPr>
          <w:p w:rsidR="008B3E5A" w:rsidRPr="006309C0" w:rsidRDefault="008B3E5A" w:rsidP="005120E2">
            <w:pPr>
              <w:pStyle w:val="Default0"/>
              <w:rPr>
                <w:rFonts w:ascii="PT Sans Narrow" w:hAnsi="PT Sans Narrow"/>
                <w:b/>
                <w:sz w:val="22"/>
                <w:szCs w:val="22"/>
                <w:lang w:val="en-US"/>
              </w:rPr>
            </w:pPr>
          </w:p>
          <w:p w:rsidR="008B3E5A" w:rsidRPr="006309C0" w:rsidRDefault="008B3E5A" w:rsidP="005120E2">
            <w:pPr>
              <w:pStyle w:val="Default0"/>
              <w:rPr>
                <w:rFonts w:ascii="PT Sans Narrow" w:hAnsi="PT Sans Narrow"/>
                <w:b/>
                <w:sz w:val="22"/>
                <w:szCs w:val="22"/>
                <w:lang w:val="en-US"/>
              </w:rPr>
            </w:pPr>
            <w:r w:rsidRPr="006309C0">
              <w:rPr>
                <w:rFonts w:ascii="PT Sans Narrow" w:hAnsi="PT Sans Narrow"/>
                <w:b/>
                <w:sz w:val="22"/>
                <w:szCs w:val="22"/>
                <w:lang w:val="en-US"/>
              </w:rPr>
              <w:t>Organization type</w:t>
            </w:r>
          </w:p>
          <w:p w:rsidR="008B3E5A" w:rsidRPr="00DA23C1" w:rsidRDefault="008B3E5A" w:rsidP="005120E2">
            <w:pPr>
              <w:pStyle w:val="Default0"/>
              <w:rPr>
                <w:rFonts w:ascii="PT Sans Narrow" w:hAnsi="PT Sans Narrow"/>
                <w:b/>
                <w:sz w:val="18"/>
                <w:szCs w:val="18"/>
                <w:lang w:val="en-US"/>
              </w:rPr>
            </w:pPr>
            <w:r w:rsidRPr="00DA23C1">
              <w:rPr>
                <w:rFonts w:ascii="PT Sans Narrow" w:hAnsi="PT Sans Narrow"/>
                <w:sz w:val="18"/>
                <w:szCs w:val="18"/>
                <w:lang w:val="en-US"/>
              </w:rPr>
              <w:t>(select one among the listed typologies)</w:t>
            </w:r>
          </w:p>
        </w:tc>
        <w:tc>
          <w:tcPr>
            <w:tcW w:w="6662" w:type="dxa"/>
            <w:gridSpan w:val="3"/>
          </w:tcPr>
          <w:p w:rsidR="008B3E5A" w:rsidRPr="008B3E5A" w:rsidRDefault="008B3E5A" w:rsidP="005120E2">
            <w:pPr>
              <w:pStyle w:val="Default0"/>
              <w:rPr>
                <w:rFonts w:ascii="Arial" w:hAnsi="Arial" w:cs="Arial"/>
                <w:sz w:val="20"/>
                <w:szCs w:val="20"/>
                <w:lang w:val="en-US"/>
              </w:rPr>
            </w:pPr>
          </w:p>
          <w:p w:rsidR="008B3E5A" w:rsidRPr="00966E37" w:rsidRDefault="008B3E5A" w:rsidP="005120E2">
            <w:pPr>
              <w:pStyle w:val="Default0"/>
              <w:rPr>
                <w:rFonts w:ascii="PT Sans Narrow" w:hAnsi="PT Sans Narrow"/>
                <w:sz w:val="20"/>
                <w:szCs w:val="20"/>
                <w:lang w:val="en-US"/>
              </w:rPr>
            </w:pPr>
            <w:r w:rsidRPr="00666735">
              <w:rPr>
                <w:rFonts w:ascii="Arial" w:hAnsi="Arial" w:cs="Arial"/>
                <w:sz w:val="20"/>
                <w:szCs w:val="20"/>
              </w:rPr>
              <w:fldChar w:fldCharType="begin">
                <w:ffData>
                  <w:name w:val="CheckBox"/>
                  <w:enabled/>
                  <w:calcOnExit w:val="0"/>
                  <w:checkBox>
                    <w:sizeAuto/>
                    <w:default w:val="0"/>
                  </w:checkBox>
                </w:ffData>
              </w:fldChar>
            </w:r>
            <w:r w:rsidRPr="00666735">
              <w:rPr>
                <w:rFonts w:ascii="Arial" w:hAnsi="Arial" w:cs="Arial"/>
                <w:sz w:val="20"/>
                <w:szCs w:val="20"/>
                <w:lang w:val="en-US"/>
              </w:rPr>
              <w:instrText xml:space="preserve"> FORMCHECKBOX </w:instrText>
            </w:r>
            <w:r>
              <w:rPr>
                <w:rFonts w:ascii="Arial" w:hAnsi="Arial" w:cs="Arial"/>
                <w:sz w:val="20"/>
                <w:szCs w:val="20"/>
              </w:rPr>
            </w:r>
            <w:r>
              <w:rPr>
                <w:rFonts w:ascii="Arial" w:hAnsi="Arial" w:cs="Arial"/>
                <w:sz w:val="20"/>
                <w:szCs w:val="20"/>
              </w:rPr>
              <w:fldChar w:fldCharType="separate"/>
            </w:r>
            <w:r w:rsidRPr="00666735">
              <w:rPr>
                <w:rFonts w:ascii="Arial" w:hAnsi="Arial" w:cs="Arial"/>
                <w:sz w:val="20"/>
                <w:szCs w:val="20"/>
              </w:rPr>
              <w:fldChar w:fldCharType="end"/>
            </w:r>
            <w:r w:rsidRPr="00666735">
              <w:rPr>
                <w:rFonts w:ascii="Arial" w:hAnsi="Arial" w:cs="Arial"/>
                <w:sz w:val="20"/>
                <w:szCs w:val="20"/>
                <w:lang w:val="en-US"/>
              </w:rPr>
              <w:t xml:space="preserve"> </w:t>
            </w:r>
            <w:r w:rsidRPr="00966E37">
              <w:rPr>
                <w:rFonts w:ascii="PT Sans Narrow" w:hAnsi="PT Sans Narrow"/>
                <w:sz w:val="20"/>
                <w:szCs w:val="20"/>
                <w:lang w:val="en-US"/>
              </w:rPr>
              <w:t>Governmental entities (bilateral aid agencies included)</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Local authorities/entities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 agencies and their associations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Inter-governmental organizations or agencies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proofErr w:type="spellStart"/>
            <w:r w:rsidRPr="00966E37">
              <w:rPr>
                <w:rFonts w:ascii="PT Sans Narrow" w:hAnsi="PT Sans Narrow"/>
                <w:sz w:val="20"/>
                <w:szCs w:val="20"/>
                <w:lang w:val="en-US"/>
              </w:rPr>
              <w:t>Non governmental</w:t>
            </w:r>
            <w:proofErr w:type="spellEnd"/>
            <w:r w:rsidRPr="00966E37">
              <w:rPr>
                <w:rFonts w:ascii="PT Sans Narrow" w:hAnsi="PT Sans Narrow"/>
                <w:sz w:val="20"/>
                <w:szCs w:val="20"/>
                <w:lang w:val="en-US"/>
              </w:rPr>
              <w:t xml:space="preserve"> organizations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Associations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 and private foundations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Small and Medium enterprises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Big enterprises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Micro/social enterprises and their associations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Research entities and academics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public-private partnership </w:t>
            </w:r>
          </w:p>
          <w:p w:rsidR="008B3E5A" w:rsidRDefault="008B3E5A" w:rsidP="005120E2">
            <w:pPr>
              <w:pStyle w:val="Default0"/>
              <w:rPr>
                <w:rFonts w:ascii="Arial" w:hAnsi="Arial" w:cs="Arial"/>
                <w:sz w:val="18"/>
                <w:szCs w:val="20"/>
              </w:rPr>
            </w:pPr>
            <w:r w:rsidRPr="00A67108">
              <w:rPr>
                <w:rFonts w:ascii="Arial" w:hAnsi="Arial" w:cs="Arial"/>
                <w:sz w:val="18"/>
                <w:szCs w:val="20"/>
              </w:rPr>
              <w:fldChar w:fldCharType="begin">
                <w:ffData>
                  <w:name w:val="CheckBox"/>
                  <w:enabled/>
                  <w:calcOnExit w:val="0"/>
                  <w:checkBox>
                    <w:sizeAuto/>
                    <w:default w:val="0"/>
                  </w:checkBox>
                </w:ffData>
              </w:fldChar>
            </w:r>
            <w:r w:rsidRPr="00A67108">
              <w:rPr>
                <w:rFonts w:ascii="Arial" w:hAnsi="Arial" w:cs="Arial"/>
                <w:sz w:val="18"/>
                <w:szCs w:val="20"/>
              </w:rPr>
              <w:instrText xml:space="preserve"> FORMCHECKBOX </w:instrText>
            </w:r>
            <w:r>
              <w:rPr>
                <w:rFonts w:ascii="Arial" w:hAnsi="Arial" w:cs="Arial"/>
                <w:sz w:val="18"/>
                <w:szCs w:val="20"/>
              </w:rPr>
            </w:r>
            <w:r>
              <w:rPr>
                <w:rFonts w:ascii="Arial" w:hAnsi="Arial" w:cs="Arial"/>
                <w:sz w:val="18"/>
                <w:szCs w:val="20"/>
              </w:rPr>
              <w:fldChar w:fldCharType="separate"/>
            </w:r>
            <w:r w:rsidRPr="00A67108">
              <w:rPr>
                <w:rFonts w:ascii="Arial" w:hAnsi="Arial" w:cs="Arial"/>
                <w:sz w:val="18"/>
                <w:szCs w:val="20"/>
              </w:rPr>
              <w:fldChar w:fldCharType="end"/>
            </w:r>
            <w:r>
              <w:rPr>
                <w:rFonts w:ascii="Arial" w:hAnsi="Arial" w:cs="Arial"/>
                <w:sz w:val="18"/>
                <w:szCs w:val="20"/>
              </w:rPr>
              <w:t xml:space="preserve"> </w:t>
            </w:r>
            <w:proofErr w:type="spellStart"/>
            <w:r w:rsidRPr="00666735">
              <w:rPr>
                <w:rFonts w:ascii="PT Sans Narrow" w:hAnsi="PT Sans Narrow"/>
                <w:sz w:val="20"/>
                <w:szCs w:val="20"/>
              </w:rPr>
              <w:t>Other</w:t>
            </w:r>
            <w:proofErr w:type="spellEnd"/>
            <w:r w:rsidRPr="00666735">
              <w:rPr>
                <w:rFonts w:ascii="PT Sans Narrow" w:hAnsi="PT Sans Narrow"/>
                <w:sz w:val="20"/>
                <w:szCs w:val="20"/>
              </w:rPr>
              <w:t>:</w:t>
            </w:r>
            <w:r>
              <w:rPr>
                <w:rFonts w:ascii="Arial" w:hAnsi="Arial" w:cs="Arial"/>
                <w:sz w:val="18"/>
                <w:szCs w:val="20"/>
              </w:rPr>
              <w:t xml:space="preserve"> ___________________</w:t>
            </w:r>
          </w:p>
          <w:p w:rsidR="008B3E5A" w:rsidRPr="00B66855" w:rsidRDefault="008B3E5A" w:rsidP="005120E2">
            <w:pPr>
              <w:pStyle w:val="Default0"/>
              <w:rPr>
                <w:rFonts w:ascii="PT Sans Narrow" w:hAnsi="PT Sans Narrow"/>
                <w:sz w:val="20"/>
                <w:szCs w:val="20"/>
              </w:rPr>
            </w:pPr>
          </w:p>
        </w:tc>
      </w:tr>
      <w:tr w:rsidR="008B3E5A" w:rsidRPr="00DA23C1"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Pr="00154F78" w:rsidRDefault="008B3E5A" w:rsidP="005120E2">
            <w:pPr>
              <w:pStyle w:val="Default0"/>
              <w:rPr>
                <w:rFonts w:ascii="PT Sans Narrow" w:hAnsi="PT Sans Narrow"/>
                <w:b/>
                <w:sz w:val="22"/>
                <w:szCs w:val="22"/>
                <w:lang w:val="en-US"/>
              </w:rPr>
            </w:pPr>
            <w:r w:rsidRPr="00154F78">
              <w:rPr>
                <w:rFonts w:ascii="PT Sans Narrow" w:hAnsi="PT Sans Narrow"/>
                <w:b/>
                <w:sz w:val="22"/>
                <w:szCs w:val="22"/>
                <w:lang w:val="en-US"/>
              </w:rPr>
              <w:t>Legal status</w:t>
            </w:r>
          </w:p>
          <w:p w:rsidR="008B3E5A" w:rsidRPr="00DA23C1" w:rsidRDefault="008B3E5A" w:rsidP="005120E2">
            <w:pPr>
              <w:pStyle w:val="Default0"/>
              <w:rPr>
                <w:rFonts w:ascii="PT Sans Narrow" w:hAnsi="PT Sans Narrow"/>
                <w:b/>
                <w:sz w:val="18"/>
                <w:szCs w:val="18"/>
                <w:lang w:val="en-US"/>
              </w:rPr>
            </w:pPr>
            <w:r w:rsidRPr="00DA23C1">
              <w:rPr>
                <w:rFonts w:ascii="PT Sans Narrow" w:hAnsi="PT Sans Narrow"/>
                <w:sz w:val="18"/>
                <w:szCs w:val="18"/>
                <w:lang w:val="en-US"/>
              </w:rPr>
              <w:t>(choose between private and public)</w:t>
            </w:r>
          </w:p>
        </w:tc>
        <w:tc>
          <w:tcPr>
            <w:tcW w:w="6662" w:type="dxa"/>
            <w:gridSpan w:val="3"/>
          </w:tcPr>
          <w:p w:rsidR="008B3E5A" w:rsidRPr="00154F78" w:rsidRDefault="008B3E5A" w:rsidP="005120E2">
            <w:pPr>
              <w:pStyle w:val="Default0"/>
              <w:rPr>
                <w:rFonts w:ascii="PT Sans Narrow" w:hAnsi="PT Sans Narrow"/>
                <w:sz w:val="20"/>
                <w:szCs w:val="20"/>
                <w:lang w:val="en-US"/>
              </w:rPr>
            </w:pPr>
          </w:p>
        </w:tc>
      </w:tr>
      <w:tr w:rsidR="008B3E5A" w:rsidRPr="00304DB6"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Pr="00304DB6" w:rsidRDefault="008B3E5A" w:rsidP="005120E2">
            <w:pPr>
              <w:pStyle w:val="Default0"/>
              <w:rPr>
                <w:rFonts w:ascii="PT Sans Narrow" w:hAnsi="PT Sans Narrow"/>
                <w:b/>
                <w:sz w:val="22"/>
                <w:szCs w:val="22"/>
                <w:lang w:val="en-US"/>
              </w:rPr>
            </w:pPr>
            <w:r w:rsidRPr="00304DB6">
              <w:rPr>
                <w:rFonts w:ascii="PT Sans Narrow" w:hAnsi="PT Sans Narrow"/>
                <w:b/>
                <w:sz w:val="22"/>
                <w:szCs w:val="22"/>
                <w:lang w:val="en-US"/>
              </w:rPr>
              <w:t>Social Security Number</w:t>
            </w:r>
          </w:p>
          <w:p w:rsidR="008B3E5A" w:rsidRPr="00304DB6"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6662" w:type="dxa"/>
            <w:gridSpan w:val="3"/>
          </w:tcPr>
          <w:p w:rsidR="008B3E5A" w:rsidRPr="00304DB6" w:rsidRDefault="008B3E5A" w:rsidP="005120E2">
            <w:pPr>
              <w:pStyle w:val="Default0"/>
              <w:rPr>
                <w:rFonts w:ascii="PT Sans Narrow" w:hAnsi="PT Sans Narrow"/>
                <w:sz w:val="20"/>
                <w:szCs w:val="20"/>
                <w:lang w:val="en-US"/>
              </w:rPr>
            </w:pPr>
          </w:p>
        </w:tc>
      </w:tr>
      <w:tr w:rsidR="008B3E5A" w:rsidRPr="00DA23C1" w:rsidTr="005120E2">
        <w:trPr>
          <w:trHeight w:val="319"/>
        </w:trPr>
        <w:tc>
          <w:tcPr>
            <w:tcW w:w="3227" w:type="dxa"/>
            <w:shd w:val="clear" w:color="auto" w:fill="D9D9D9"/>
          </w:tcPr>
          <w:p w:rsidR="008B3E5A" w:rsidRPr="00154F78" w:rsidRDefault="008B3E5A" w:rsidP="005120E2">
            <w:pPr>
              <w:pStyle w:val="Default0"/>
              <w:tabs>
                <w:tab w:val="left" w:pos="1197"/>
              </w:tabs>
              <w:rPr>
                <w:rFonts w:ascii="PT Sans Narrow" w:hAnsi="PT Sans Narrow"/>
                <w:b/>
                <w:sz w:val="22"/>
                <w:szCs w:val="22"/>
                <w:lang w:val="en-US"/>
              </w:rPr>
            </w:pPr>
          </w:p>
          <w:p w:rsidR="008B3E5A" w:rsidRPr="00154F78" w:rsidRDefault="008B3E5A" w:rsidP="005120E2">
            <w:pPr>
              <w:pStyle w:val="Default0"/>
              <w:tabs>
                <w:tab w:val="left" w:pos="1197"/>
              </w:tabs>
              <w:rPr>
                <w:rFonts w:ascii="PT Sans Narrow" w:hAnsi="PT Sans Narrow"/>
                <w:b/>
                <w:sz w:val="22"/>
                <w:szCs w:val="22"/>
                <w:lang w:val="en-US"/>
              </w:rPr>
            </w:pPr>
            <w:r w:rsidRPr="00154F78">
              <w:rPr>
                <w:rFonts w:ascii="PT Sans Narrow" w:hAnsi="PT Sans Narrow"/>
                <w:b/>
                <w:sz w:val="22"/>
                <w:szCs w:val="22"/>
                <w:lang w:val="en-US"/>
              </w:rPr>
              <w:t>Main activities</w:t>
            </w:r>
          </w:p>
          <w:p w:rsidR="008B3E5A" w:rsidRPr="00DA23C1" w:rsidRDefault="008B3E5A" w:rsidP="005120E2">
            <w:pPr>
              <w:pStyle w:val="Default0"/>
              <w:tabs>
                <w:tab w:val="left" w:pos="1197"/>
              </w:tabs>
              <w:rPr>
                <w:rFonts w:ascii="PT Sans Narrow" w:hAnsi="PT Sans Narrow"/>
                <w:sz w:val="18"/>
                <w:szCs w:val="18"/>
                <w:lang w:val="en-US"/>
              </w:rPr>
            </w:pPr>
            <w:r w:rsidRPr="00DA23C1">
              <w:rPr>
                <w:rFonts w:ascii="PT Sans Narrow" w:hAnsi="PT Sans Narrow"/>
                <w:sz w:val="18"/>
                <w:szCs w:val="18"/>
                <w:lang w:val="en-US"/>
              </w:rPr>
              <w:t>(MAX 1000 characters included spaces)</w:t>
            </w:r>
          </w:p>
        </w:tc>
        <w:tc>
          <w:tcPr>
            <w:tcW w:w="6662" w:type="dxa"/>
            <w:gridSpan w:val="3"/>
          </w:tcPr>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tc>
      </w:tr>
      <w:tr w:rsidR="008B3E5A" w:rsidRPr="00DA23C1"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Pr="00154F78" w:rsidRDefault="008B3E5A" w:rsidP="005120E2">
            <w:pPr>
              <w:pStyle w:val="Default0"/>
              <w:rPr>
                <w:rFonts w:ascii="PT Sans Narrow" w:hAnsi="PT Sans Narrow"/>
                <w:b/>
                <w:sz w:val="22"/>
                <w:szCs w:val="22"/>
                <w:lang w:val="en-US"/>
              </w:rPr>
            </w:pPr>
            <w:r w:rsidRPr="00154F78">
              <w:rPr>
                <w:rFonts w:ascii="PT Sans Narrow" w:hAnsi="PT Sans Narrow"/>
                <w:b/>
                <w:sz w:val="22"/>
                <w:szCs w:val="22"/>
                <w:lang w:val="en-US"/>
              </w:rPr>
              <w:t>Key words</w:t>
            </w:r>
          </w:p>
          <w:p w:rsidR="008B3E5A" w:rsidRPr="00DA23C1" w:rsidRDefault="008B3E5A" w:rsidP="005120E2">
            <w:pPr>
              <w:pStyle w:val="Default0"/>
              <w:rPr>
                <w:rFonts w:ascii="PT Sans Narrow" w:hAnsi="PT Sans Narrow"/>
                <w:b/>
                <w:sz w:val="18"/>
                <w:szCs w:val="18"/>
                <w:lang w:val="en-US"/>
              </w:rPr>
            </w:pPr>
            <w:r w:rsidRPr="00DA23C1">
              <w:rPr>
                <w:rFonts w:ascii="PT Sans Narrow" w:hAnsi="PT Sans Narrow"/>
                <w:sz w:val="18"/>
                <w:szCs w:val="18"/>
                <w:lang w:val="en-US"/>
              </w:rPr>
              <w:t>(that describe your organization)</w:t>
            </w:r>
          </w:p>
        </w:tc>
        <w:tc>
          <w:tcPr>
            <w:tcW w:w="6662" w:type="dxa"/>
            <w:gridSpan w:val="3"/>
          </w:tcPr>
          <w:p w:rsidR="008B3E5A"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tc>
      </w:tr>
      <w:tr w:rsidR="008B3E5A" w:rsidRPr="00823C76"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rPr>
            </w:pPr>
            <w:proofErr w:type="spellStart"/>
            <w:r>
              <w:rPr>
                <w:rFonts w:ascii="PT Sans Narrow" w:hAnsi="PT Sans Narrow"/>
                <w:b/>
                <w:sz w:val="22"/>
                <w:szCs w:val="22"/>
              </w:rPr>
              <w:t>Belonging</w:t>
            </w:r>
            <w:proofErr w:type="spellEnd"/>
            <w:r>
              <w:rPr>
                <w:rFonts w:ascii="PT Sans Narrow" w:hAnsi="PT Sans Narrow"/>
                <w:b/>
                <w:sz w:val="22"/>
                <w:szCs w:val="22"/>
              </w:rPr>
              <w:t xml:space="preserve"> to </w:t>
            </w:r>
            <w:proofErr w:type="spellStart"/>
            <w:r>
              <w:rPr>
                <w:rFonts w:ascii="PT Sans Narrow" w:hAnsi="PT Sans Narrow"/>
                <w:b/>
                <w:sz w:val="22"/>
                <w:szCs w:val="22"/>
              </w:rPr>
              <w:t>relevant</w:t>
            </w:r>
            <w:proofErr w:type="spellEnd"/>
            <w:r>
              <w:rPr>
                <w:rFonts w:ascii="PT Sans Narrow" w:hAnsi="PT Sans Narrow"/>
                <w:b/>
                <w:sz w:val="22"/>
                <w:szCs w:val="22"/>
              </w:rPr>
              <w:t xml:space="preserve"> </w:t>
            </w:r>
            <w:proofErr w:type="spellStart"/>
            <w:r>
              <w:rPr>
                <w:rFonts w:ascii="PT Sans Narrow" w:hAnsi="PT Sans Narrow"/>
                <w:b/>
                <w:sz w:val="22"/>
                <w:szCs w:val="22"/>
              </w:rPr>
              <w:t>scientific</w:t>
            </w:r>
            <w:proofErr w:type="spellEnd"/>
            <w:r>
              <w:rPr>
                <w:rFonts w:ascii="PT Sans Narrow" w:hAnsi="PT Sans Narrow"/>
                <w:b/>
                <w:sz w:val="22"/>
                <w:szCs w:val="22"/>
              </w:rPr>
              <w:t xml:space="preserve"> networks </w:t>
            </w:r>
          </w:p>
          <w:p w:rsidR="008B3E5A" w:rsidRPr="00535B4F" w:rsidRDefault="008B3E5A" w:rsidP="005120E2">
            <w:pPr>
              <w:pStyle w:val="Default0"/>
              <w:rPr>
                <w:rFonts w:ascii="PT Sans Narrow" w:hAnsi="PT Sans Narrow"/>
                <w:b/>
                <w:sz w:val="22"/>
                <w:szCs w:val="22"/>
              </w:rPr>
            </w:pPr>
          </w:p>
        </w:tc>
        <w:tc>
          <w:tcPr>
            <w:tcW w:w="6662" w:type="dxa"/>
            <w:gridSpan w:val="3"/>
          </w:tcPr>
          <w:p w:rsidR="008B3E5A" w:rsidRPr="00823C76" w:rsidRDefault="008B3E5A" w:rsidP="005120E2">
            <w:pPr>
              <w:pStyle w:val="Default0"/>
              <w:rPr>
                <w:rFonts w:ascii="PT Sans Narrow" w:hAnsi="PT Sans Narrow"/>
                <w:sz w:val="20"/>
                <w:szCs w:val="20"/>
              </w:rPr>
            </w:pPr>
          </w:p>
        </w:tc>
      </w:tr>
      <w:tr w:rsidR="008B3E5A" w:rsidRPr="00DA23C1" w:rsidTr="005120E2">
        <w:trPr>
          <w:trHeight w:val="110"/>
        </w:trPr>
        <w:tc>
          <w:tcPr>
            <w:tcW w:w="3227" w:type="dxa"/>
            <w:shd w:val="clear" w:color="auto" w:fill="D9D9D9"/>
          </w:tcPr>
          <w:p w:rsidR="008B3E5A" w:rsidRPr="00B62193" w:rsidRDefault="008B3E5A" w:rsidP="005120E2">
            <w:pPr>
              <w:pStyle w:val="Default0"/>
              <w:rPr>
                <w:rFonts w:ascii="PT Sans Narrow" w:hAnsi="PT Sans Narrow"/>
                <w:b/>
                <w:sz w:val="22"/>
                <w:szCs w:val="22"/>
                <w:lang w:val="en-US"/>
              </w:rPr>
            </w:pPr>
          </w:p>
          <w:p w:rsidR="008B3E5A" w:rsidRPr="006F5566" w:rsidRDefault="008B3E5A" w:rsidP="005120E2">
            <w:pPr>
              <w:pStyle w:val="Default0"/>
              <w:rPr>
                <w:rFonts w:ascii="PT Sans Narrow" w:hAnsi="PT Sans Narrow"/>
                <w:sz w:val="22"/>
                <w:szCs w:val="22"/>
                <w:lang w:val="en-US"/>
              </w:rPr>
            </w:pPr>
            <w:r w:rsidRPr="006F5566">
              <w:rPr>
                <w:rFonts w:ascii="PT Sans Narrow" w:hAnsi="PT Sans Narrow"/>
                <w:b/>
                <w:sz w:val="22"/>
                <w:szCs w:val="22"/>
                <w:lang w:val="en-US"/>
              </w:rPr>
              <w:t>Official address</w:t>
            </w:r>
          </w:p>
          <w:p w:rsidR="008B3E5A" w:rsidRPr="00304DB6" w:rsidRDefault="008B3E5A" w:rsidP="005120E2">
            <w:pPr>
              <w:pStyle w:val="Default0"/>
              <w:rPr>
                <w:rFonts w:ascii="PT Sans Narrow" w:hAnsi="PT Sans Narrow"/>
                <w:sz w:val="18"/>
                <w:szCs w:val="18"/>
                <w:lang w:val="en-US"/>
              </w:rPr>
            </w:pPr>
            <w:r w:rsidRPr="00304DB6">
              <w:rPr>
                <w:rFonts w:ascii="PT Sans Narrow" w:hAnsi="PT Sans Narrow"/>
                <w:sz w:val="18"/>
                <w:szCs w:val="18"/>
                <w:lang w:val="en-US"/>
              </w:rPr>
              <w:t>(Nation, place, street, zip code)</w:t>
            </w:r>
          </w:p>
          <w:p w:rsidR="008B3E5A" w:rsidRPr="006F5566" w:rsidRDefault="008B3E5A" w:rsidP="005120E2">
            <w:pPr>
              <w:pStyle w:val="Default0"/>
              <w:rPr>
                <w:rFonts w:ascii="PT Sans Narrow" w:hAnsi="PT Sans Narrow"/>
                <w:b/>
                <w:sz w:val="22"/>
                <w:szCs w:val="22"/>
                <w:lang w:val="en-US"/>
              </w:rPr>
            </w:pPr>
          </w:p>
        </w:tc>
        <w:tc>
          <w:tcPr>
            <w:tcW w:w="6662" w:type="dxa"/>
            <w:gridSpan w:val="3"/>
          </w:tcPr>
          <w:p w:rsidR="008B3E5A" w:rsidRPr="006F5566" w:rsidRDefault="008B3E5A" w:rsidP="005120E2">
            <w:pPr>
              <w:pStyle w:val="Default0"/>
              <w:rPr>
                <w:rFonts w:ascii="PT Sans Narrow" w:hAnsi="PT Sans Narrow"/>
                <w:sz w:val="20"/>
                <w:szCs w:val="20"/>
                <w:lang w:val="en-US"/>
              </w:rPr>
            </w:pPr>
          </w:p>
        </w:tc>
      </w:tr>
      <w:tr w:rsidR="008B3E5A" w:rsidRPr="00823C76" w:rsidTr="005120E2">
        <w:trPr>
          <w:trHeight w:val="110"/>
        </w:trPr>
        <w:tc>
          <w:tcPr>
            <w:tcW w:w="3227" w:type="dxa"/>
            <w:shd w:val="clear" w:color="auto" w:fill="D9D9D9"/>
          </w:tcPr>
          <w:p w:rsidR="008B3E5A" w:rsidRPr="006F5566" w:rsidRDefault="008B3E5A" w:rsidP="005120E2">
            <w:pPr>
              <w:pStyle w:val="Default0"/>
              <w:tabs>
                <w:tab w:val="center" w:pos="1505"/>
              </w:tabs>
              <w:rPr>
                <w:rFonts w:ascii="PT Sans Narrow" w:hAnsi="PT Sans Narrow"/>
                <w:b/>
                <w:sz w:val="22"/>
                <w:szCs w:val="22"/>
                <w:lang w:val="en-US"/>
              </w:rPr>
            </w:pPr>
          </w:p>
          <w:p w:rsidR="008B3E5A" w:rsidRDefault="008B3E5A" w:rsidP="005120E2">
            <w:pPr>
              <w:pStyle w:val="Default0"/>
              <w:tabs>
                <w:tab w:val="center" w:pos="1505"/>
              </w:tabs>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304DB6" w:rsidRDefault="008B3E5A" w:rsidP="005120E2">
            <w:pPr>
              <w:pStyle w:val="Default0"/>
              <w:tabs>
                <w:tab w:val="center" w:pos="1505"/>
              </w:tabs>
              <w:rPr>
                <w:rFonts w:ascii="PT Sans Narrow" w:hAnsi="PT Sans Narrow"/>
                <w:b/>
                <w:sz w:val="18"/>
                <w:szCs w:val="18"/>
                <w:lang w:val="en-US"/>
              </w:rPr>
            </w:pPr>
            <w:r w:rsidRPr="00304DB6">
              <w:rPr>
                <w:rFonts w:ascii="PT Sans Narrow" w:hAnsi="PT Sans Narrow"/>
                <w:sz w:val="18"/>
                <w:szCs w:val="18"/>
                <w:lang w:val="en-US"/>
              </w:rPr>
              <w:t>(not mandatory)</w:t>
            </w:r>
            <w:r w:rsidRPr="00304DB6">
              <w:rPr>
                <w:rFonts w:ascii="PT Sans Narrow" w:hAnsi="PT Sans Narrow"/>
                <w:b/>
                <w:sz w:val="18"/>
                <w:szCs w:val="18"/>
                <w:lang w:val="en-US"/>
              </w:rPr>
              <w:tab/>
            </w:r>
          </w:p>
          <w:p w:rsidR="008B3E5A" w:rsidRPr="00535B4F" w:rsidRDefault="008B3E5A" w:rsidP="005120E2">
            <w:pPr>
              <w:pStyle w:val="Default0"/>
              <w:rPr>
                <w:rFonts w:ascii="PT Sans Narrow" w:hAnsi="PT Sans Narrow"/>
                <w:b/>
                <w:sz w:val="22"/>
                <w:szCs w:val="22"/>
                <w:lang w:val="en-US"/>
              </w:rPr>
            </w:pPr>
          </w:p>
        </w:tc>
        <w:tc>
          <w:tcPr>
            <w:tcW w:w="2410" w:type="dxa"/>
          </w:tcPr>
          <w:p w:rsidR="008B3E5A" w:rsidRPr="00823C76" w:rsidRDefault="008B3E5A" w:rsidP="005120E2">
            <w:pPr>
              <w:pStyle w:val="Default0"/>
              <w:rPr>
                <w:rFonts w:ascii="PT Sans Narrow" w:hAnsi="PT Sans Narrow"/>
                <w:sz w:val="20"/>
                <w:szCs w:val="20"/>
                <w:lang w:val="en-US"/>
              </w:rPr>
            </w:pPr>
            <w:r w:rsidRPr="00823C76">
              <w:rPr>
                <w:rFonts w:ascii="PT Sans Narrow" w:hAnsi="PT Sans Narrow"/>
                <w:sz w:val="20"/>
                <w:szCs w:val="20"/>
                <w:lang w:val="en-US"/>
              </w:rPr>
              <w:t xml:space="preserve"> </w:t>
            </w:r>
          </w:p>
        </w:tc>
        <w:tc>
          <w:tcPr>
            <w:tcW w:w="1984" w:type="dxa"/>
            <w:shd w:val="clear" w:color="auto" w:fill="D9D9D9"/>
          </w:tcPr>
          <w:p w:rsidR="008B3E5A" w:rsidRDefault="008B3E5A" w:rsidP="005120E2">
            <w:pPr>
              <w:pStyle w:val="Default0"/>
              <w:rPr>
                <w:rFonts w:ascii="PT Sans Narrow" w:hAnsi="PT Sans Narrow"/>
                <w:b/>
                <w:sz w:val="22"/>
                <w:szCs w:val="22"/>
              </w:rPr>
            </w:pPr>
          </w:p>
          <w:p w:rsidR="008B3E5A" w:rsidRDefault="008B3E5A" w:rsidP="005120E2">
            <w:pPr>
              <w:pStyle w:val="Default0"/>
              <w:rPr>
                <w:rFonts w:ascii="PT Sans Narrow" w:hAnsi="PT Sans Narrow"/>
                <w:b/>
                <w:sz w:val="22"/>
                <w:szCs w:val="22"/>
              </w:rPr>
            </w:pPr>
            <w:r w:rsidRPr="00535B4F">
              <w:rPr>
                <w:rFonts w:ascii="PT Sans Narrow" w:hAnsi="PT Sans Narrow"/>
                <w:b/>
                <w:sz w:val="22"/>
                <w:szCs w:val="22"/>
              </w:rPr>
              <w:t xml:space="preserve">Homepage </w:t>
            </w:r>
          </w:p>
          <w:p w:rsidR="008B3E5A" w:rsidRPr="00304DB6" w:rsidRDefault="008B3E5A" w:rsidP="005120E2">
            <w:pPr>
              <w:pStyle w:val="Default0"/>
              <w:rPr>
                <w:rFonts w:ascii="PT Sans Narrow" w:hAnsi="PT Sans Narrow"/>
                <w:b/>
                <w:sz w:val="18"/>
                <w:szCs w:val="18"/>
              </w:rPr>
            </w:pPr>
            <w:r w:rsidRPr="00304DB6">
              <w:rPr>
                <w:rFonts w:ascii="PT Sans Narrow" w:hAnsi="PT Sans Narrow"/>
                <w:sz w:val="18"/>
                <w:szCs w:val="18"/>
              </w:rPr>
              <w:t>(</w:t>
            </w:r>
            <w:proofErr w:type="spellStart"/>
            <w:r w:rsidRPr="00304DB6">
              <w:rPr>
                <w:rFonts w:ascii="PT Sans Narrow" w:hAnsi="PT Sans Narrow"/>
                <w:sz w:val="18"/>
                <w:szCs w:val="18"/>
              </w:rPr>
              <w:t>not</w:t>
            </w:r>
            <w:proofErr w:type="spellEnd"/>
            <w:r w:rsidRPr="00304DB6">
              <w:rPr>
                <w:rFonts w:ascii="PT Sans Narrow" w:hAnsi="PT Sans Narrow"/>
                <w:sz w:val="18"/>
                <w:szCs w:val="18"/>
              </w:rPr>
              <w:t xml:space="preserve"> </w:t>
            </w:r>
            <w:proofErr w:type="spellStart"/>
            <w:r w:rsidRPr="00304DB6">
              <w:rPr>
                <w:rFonts w:ascii="PT Sans Narrow" w:hAnsi="PT Sans Narrow"/>
                <w:sz w:val="18"/>
                <w:szCs w:val="18"/>
              </w:rPr>
              <w:t>mandatory</w:t>
            </w:r>
            <w:proofErr w:type="spellEnd"/>
            <w:r w:rsidRPr="00304DB6">
              <w:rPr>
                <w:rFonts w:ascii="PT Sans Narrow" w:hAnsi="PT Sans Narrow"/>
                <w:sz w:val="18"/>
                <w:szCs w:val="18"/>
              </w:rPr>
              <w:t>)</w:t>
            </w:r>
          </w:p>
          <w:p w:rsidR="008B3E5A" w:rsidRPr="00535B4F" w:rsidRDefault="008B3E5A" w:rsidP="005120E2">
            <w:pPr>
              <w:pStyle w:val="Default0"/>
              <w:rPr>
                <w:rFonts w:ascii="PT Sans Narrow" w:hAnsi="PT Sans Narrow"/>
                <w:sz w:val="22"/>
                <w:szCs w:val="22"/>
              </w:rPr>
            </w:pPr>
          </w:p>
        </w:tc>
        <w:tc>
          <w:tcPr>
            <w:tcW w:w="2268" w:type="dxa"/>
          </w:tcPr>
          <w:p w:rsidR="008B3E5A" w:rsidRPr="003476F0" w:rsidRDefault="008B3E5A" w:rsidP="005120E2">
            <w:pPr>
              <w:pStyle w:val="Default0"/>
              <w:rPr>
                <w:rFonts w:ascii="PT Sans Narrow" w:hAnsi="PT Sans Narrow"/>
                <w:sz w:val="18"/>
                <w:szCs w:val="18"/>
              </w:rPr>
            </w:pPr>
          </w:p>
        </w:tc>
      </w:tr>
      <w:tr w:rsidR="008B3E5A" w:rsidRPr="00823C76" w:rsidTr="005120E2">
        <w:trPr>
          <w:trHeight w:val="512"/>
        </w:trPr>
        <w:tc>
          <w:tcPr>
            <w:tcW w:w="9889" w:type="dxa"/>
            <w:gridSpan w:val="4"/>
            <w:shd w:val="clear" w:color="auto" w:fill="BFBFBF" w:themeFill="background1" w:themeFillShade="BF"/>
            <w:vAlign w:val="center"/>
          </w:tcPr>
          <w:p w:rsidR="008B3E5A" w:rsidRDefault="008B3E5A" w:rsidP="005120E2">
            <w:pPr>
              <w:pStyle w:val="Default0"/>
              <w:rPr>
                <w:rFonts w:ascii="PT Sans Narrow" w:hAnsi="PT Sans Narrow"/>
                <w:b/>
                <w:bCs/>
                <w:sz w:val="22"/>
                <w:szCs w:val="22"/>
              </w:rPr>
            </w:pPr>
          </w:p>
          <w:p w:rsidR="008B3E5A" w:rsidRDefault="008B3E5A" w:rsidP="005120E2">
            <w:pPr>
              <w:pStyle w:val="Default0"/>
              <w:rPr>
                <w:rFonts w:ascii="PT Sans Narrow" w:hAnsi="PT Sans Narrow"/>
                <w:b/>
                <w:bCs/>
                <w:sz w:val="22"/>
                <w:szCs w:val="22"/>
              </w:rPr>
            </w:pPr>
            <w:r>
              <w:rPr>
                <w:rFonts w:ascii="PT Sans Narrow" w:hAnsi="PT Sans Narrow"/>
                <w:b/>
                <w:bCs/>
                <w:sz w:val="22"/>
                <w:szCs w:val="22"/>
              </w:rPr>
              <w:t xml:space="preserve">Legal </w:t>
            </w:r>
            <w:proofErr w:type="spellStart"/>
            <w:r>
              <w:rPr>
                <w:rFonts w:ascii="PT Sans Narrow" w:hAnsi="PT Sans Narrow"/>
                <w:b/>
                <w:bCs/>
                <w:sz w:val="22"/>
                <w:szCs w:val="22"/>
              </w:rPr>
              <w:t>representative</w:t>
            </w:r>
            <w:proofErr w:type="spellEnd"/>
            <w:r>
              <w:rPr>
                <w:rFonts w:ascii="PT Sans Narrow" w:hAnsi="PT Sans Narrow"/>
                <w:b/>
                <w:bCs/>
                <w:sz w:val="22"/>
                <w:szCs w:val="22"/>
              </w:rPr>
              <w:t xml:space="preserve"> </w:t>
            </w:r>
          </w:p>
          <w:p w:rsidR="008B3E5A" w:rsidRPr="00966E37" w:rsidRDefault="008B3E5A" w:rsidP="005120E2">
            <w:pPr>
              <w:pStyle w:val="Default0"/>
              <w:rPr>
                <w:rFonts w:ascii="PT Sans Narrow" w:hAnsi="PT Sans Narrow"/>
                <w:b/>
                <w:bCs/>
                <w:sz w:val="22"/>
                <w:szCs w:val="22"/>
              </w:rPr>
            </w:pPr>
            <w:r w:rsidRPr="00707DF7">
              <w:rPr>
                <w:rFonts w:ascii="PT Sans Narrow" w:hAnsi="PT Sans Narrow"/>
                <w:sz w:val="18"/>
                <w:szCs w:val="18"/>
                <w:lang w:val="en-US"/>
              </w:rPr>
              <w:t>(not mandatory)</w:t>
            </w:r>
          </w:p>
        </w:tc>
      </w:tr>
      <w:tr w:rsidR="008B3E5A" w:rsidRPr="00823C76" w:rsidTr="005120E2">
        <w:trPr>
          <w:trHeight w:val="280"/>
        </w:trPr>
        <w:tc>
          <w:tcPr>
            <w:tcW w:w="3227" w:type="dxa"/>
            <w:shd w:val="clear" w:color="auto" w:fill="D9D9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Name</w:t>
            </w:r>
          </w:p>
          <w:p w:rsidR="008B3E5A" w:rsidRPr="00535B4F"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410" w:type="dxa"/>
            <w:shd w:val="clear" w:color="auto" w:fill="FFFFFF"/>
          </w:tcPr>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Last Name</w:t>
            </w:r>
          </w:p>
          <w:p w:rsidR="008B3E5A" w:rsidRPr="005C0122"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268" w:type="dxa"/>
            <w:shd w:val="clear" w:color="auto" w:fill="FFFFFF"/>
          </w:tcPr>
          <w:p w:rsidR="008B3E5A" w:rsidRPr="00823C76" w:rsidRDefault="008B3E5A" w:rsidP="005120E2">
            <w:pPr>
              <w:pStyle w:val="Default0"/>
              <w:rPr>
                <w:rFonts w:ascii="PT Sans Narrow" w:hAnsi="PT Sans Narrow"/>
                <w:sz w:val="22"/>
                <w:szCs w:val="22"/>
                <w:lang w:val="en-US"/>
              </w:rPr>
            </w:pPr>
          </w:p>
        </w:tc>
      </w:tr>
      <w:tr w:rsidR="008B3E5A" w:rsidRPr="00823C76" w:rsidTr="005120E2">
        <w:trPr>
          <w:trHeight w:val="110"/>
        </w:trPr>
        <w:tc>
          <w:tcPr>
            <w:tcW w:w="3227" w:type="dxa"/>
            <w:shd w:val="clear" w:color="auto" w:fill="D9D9D9"/>
          </w:tcPr>
          <w:p w:rsidR="008B3E5A"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535B4F"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410" w:type="dxa"/>
          </w:tcPr>
          <w:p w:rsidR="008B3E5A" w:rsidRPr="005C0122" w:rsidRDefault="008B3E5A" w:rsidP="005120E2">
            <w:pPr>
              <w:pStyle w:val="Default0"/>
              <w:rPr>
                <w:rFonts w:ascii="PT Sans Narrow" w:hAnsi="PT Sans Narrow"/>
                <w:b/>
                <w:sz w:val="20"/>
                <w:szCs w:val="20"/>
                <w:lang w:val="en-US"/>
              </w:rPr>
            </w:pPr>
          </w:p>
        </w:tc>
        <w:tc>
          <w:tcPr>
            <w:tcW w:w="1984" w:type="dxa"/>
            <w:shd w:val="clear" w:color="auto" w:fill="D9D9D9"/>
          </w:tcPr>
          <w:p w:rsidR="008B3E5A"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lang w:val="en-US"/>
              </w:rPr>
            </w:pPr>
            <w:r w:rsidRPr="005C0122">
              <w:rPr>
                <w:rFonts w:ascii="PT Sans Narrow" w:hAnsi="PT Sans Narrow"/>
                <w:b/>
                <w:sz w:val="22"/>
                <w:szCs w:val="22"/>
                <w:lang w:val="en-US"/>
              </w:rPr>
              <w:t>e-mail</w:t>
            </w:r>
          </w:p>
          <w:p w:rsidR="008B3E5A" w:rsidRPr="005C0122"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268" w:type="dxa"/>
          </w:tcPr>
          <w:p w:rsidR="008B3E5A" w:rsidRPr="00823C76" w:rsidRDefault="008B3E5A" w:rsidP="005120E2">
            <w:pPr>
              <w:pStyle w:val="Default0"/>
              <w:rPr>
                <w:rFonts w:ascii="PT Sans Narrow" w:hAnsi="PT Sans Narrow"/>
                <w:sz w:val="22"/>
                <w:szCs w:val="22"/>
              </w:rPr>
            </w:pPr>
          </w:p>
        </w:tc>
      </w:tr>
      <w:tr w:rsidR="008B3E5A" w:rsidRPr="00DA23C1" w:rsidTr="005120E2">
        <w:trPr>
          <w:trHeight w:val="519"/>
        </w:trPr>
        <w:tc>
          <w:tcPr>
            <w:tcW w:w="9889" w:type="dxa"/>
            <w:gridSpan w:val="4"/>
            <w:shd w:val="clear" w:color="auto" w:fill="BFBFBF" w:themeFill="background1" w:themeFillShade="BF"/>
            <w:vAlign w:val="center"/>
          </w:tcPr>
          <w:p w:rsidR="008B3E5A" w:rsidRDefault="008B3E5A" w:rsidP="005120E2">
            <w:pPr>
              <w:pStyle w:val="Default0"/>
              <w:rPr>
                <w:rFonts w:ascii="PT Sans Narrow" w:hAnsi="PT Sans Narrow"/>
                <w:b/>
                <w:bCs/>
                <w:sz w:val="22"/>
                <w:szCs w:val="22"/>
                <w:lang w:val="en-US"/>
              </w:rPr>
            </w:pPr>
          </w:p>
          <w:p w:rsidR="008B3E5A" w:rsidRDefault="008B3E5A" w:rsidP="005120E2">
            <w:pPr>
              <w:pStyle w:val="Default0"/>
              <w:rPr>
                <w:rFonts w:ascii="PT Sans Narrow" w:hAnsi="PT Sans Narrow"/>
                <w:b/>
                <w:bCs/>
                <w:sz w:val="22"/>
                <w:szCs w:val="22"/>
                <w:lang w:val="en-US"/>
              </w:rPr>
            </w:pPr>
            <w:r w:rsidRPr="00966E37">
              <w:rPr>
                <w:rFonts w:ascii="PT Sans Narrow" w:hAnsi="PT Sans Narrow"/>
                <w:b/>
                <w:bCs/>
                <w:sz w:val="22"/>
                <w:szCs w:val="22"/>
                <w:lang w:val="en-US"/>
              </w:rPr>
              <w:t>Person responsible for scientific research</w:t>
            </w:r>
          </w:p>
          <w:p w:rsidR="008B3E5A" w:rsidRPr="00966E37" w:rsidRDefault="008B3E5A" w:rsidP="005120E2">
            <w:pPr>
              <w:pStyle w:val="Default0"/>
              <w:rPr>
                <w:rFonts w:ascii="PT Sans Narrow" w:hAnsi="PT Sans Narrow"/>
                <w:b/>
                <w:bCs/>
                <w:sz w:val="22"/>
                <w:szCs w:val="22"/>
                <w:lang w:val="en-US"/>
              </w:rPr>
            </w:pPr>
            <w:r w:rsidRPr="00707DF7">
              <w:rPr>
                <w:rFonts w:ascii="PT Sans Narrow" w:hAnsi="PT Sans Narrow"/>
                <w:sz w:val="18"/>
                <w:szCs w:val="18"/>
                <w:lang w:val="en-US"/>
              </w:rPr>
              <w:t>(not mandatory)</w:t>
            </w:r>
          </w:p>
        </w:tc>
      </w:tr>
      <w:tr w:rsidR="008B3E5A" w:rsidRPr="00823C76" w:rsidTr="005120E2">
        <w:trPr>
          <w:trHeight w:val="281"/>
        </w:trPr>
        <w:tc>
          <w:tcPr>
            <w:tcW w:w="3227" w:type="dxa"/>
            <w:shd w:val="clear" w:color="auto" w:fill="D9D9D9"/>
            <w:vAlign w:val="center"/>
          </w:tcPr>
          <w:p w:rsidR="008B3E5A" w:rsidRPr="00535B4F" w:rsidRDefault="008B3E5A" w:rsidP="005120E2">
            <w:pPr>
              <w:pStyle w:val="Default0"/>
              <w:rPr>
                <w:rFonts w:ascii="PT Sans Narrow" w:hAnsi="PT Sans Narrow"/>
                <w:b/>
                <w:sz w:val="22"/>
                <w:szCs w:val="22"/>
                <w:lang w:val="en-US"/>
              </w:rPr>
            </w:pPr>
            <w:r>
              <w:rPr>
                <w:rFonts w:ascii="PT Sans Narrow" w:hAnsi="PT Sans Narrow"/>
                <w:b/>
                <w:sz w:val="22"/>
                <w:szCs w:val="22"/>
                <w:lang w:val="en-US"/>
              </w:rPr>
              <w:t>Name</w:t>
            </w:r>
          </w:p>
        </w:tc>
        <w:tc>
          <w:tcPr>
            <w:tcW w:w="2410" w:type="dxa"/>
            <w:shd w:val="clear" w:color="auto" w:fill="FFFFFF" w:themeFill="background1"/>
          </w:tcPr>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8B3E5A" w:rsidRPr="005C0122" w:rsidRDefault="008B3E5A" w:rsidP="005120E2">
            <w:pPr>
              <w:pStyle w:val="Default0"/>
              <w:rPr>
                <w:rFonts w:ascii="PT Sans Narrow" w:hAnsi="PT Sans Narrow"/>
                <w:b/>
                <w:sz w:val="22"/>
                <w:szCs w:val="22"/>
                <w:lang w:val="en-US"/>
              </w:rPr>
            </w:pPr>
            <w:r>
              <w:rPr>
                <w:rFonts w:ascii="PT Sans Narrow" w:hAnsi="PT Sans Narrow"/>
                <w:b/>
                <w:sz w:val="22"/>
                <w:szCs w:val="22"/>
                <w:lang w:val="en-US"/>
              </w:rPr>
              <w:t>Last Name</w:t>
            </w:r>
          </w:p>
        </w:tc>
        <w:tc>
          <w:tcPr>
            <w:tcW w:w="2268" w:type="dxa"/>
          </w:tcPr>
          <w:p w:rsidR="008B3E5A" w:rsidRPr="00823C76" w:rsidRDefault="008B3E5A" w:rsidP="005120E2">
            <w:pPr>
              <w:pStyle w:val="Default0"/>
              <w:rPr>
                <w:rFonts w:ascii="PT Sans Narrow" w:hAnsi="PT Sans Narrow"/>
                <w:sz w:val="20"/>
                <w:szCs w:val="20"/>
                <w:lang w:val="en-US"/>
              </w:rPr>
            </w:pPr>
          </w:p>
        </w:tc>
      </w:tr>
      <w:tr w:rsidR="008B3E5A" w:rsidRPr="00823C76" w:rsidTr="005120E2">
        <w:trPr>
          <w:trHeight w:val="420"/>
        </w:trPr>
        <w:tc>
          <w:tcPr>
            <w:tcW w:w="3227" w:type="dxa"/>
            <w:shd w:val="clear" w:color="auto" w:fill="D9D9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535B4F" w:rsidRDefault="008B3E5A" w:rsidP="005120E2">
            <w:pPr>
              <w:pStyle w:val="Default0"/>
              <w:rPr>
                <w:rFonts w:ascii="PT Sans Narrow" w:hAnsi="PT Sans Narrow"/>
                <w:b/>
                <w:sz w:val="22"/>
                <w:szCs w:val="22"/>
              </w:rPr>
            </w:pPr>
            <w:r w:rsidRPr="008B3E5A">
              <w:rPr>
                <w:rFonts w:ascii="PT Sans Narrow" w:hAnsi="PT Sans Narrow"/>
                <w:sz w:val="18"/>
                <w:szCs w:val="18"/>
                <w:lang w:val="en-US"/>
              </w:rPr>
              <w:t>(not mandatory)</w:t>
            </w:r>
          </w:p>
        </w:tc>
        <w:tc>
          <w:tcPr>
            <w:tcW w:w="2410" w:type="dxa"/>
          </w:tcPr>
          <w:p w:rsidR="008B3E5A" w:rsidRPr="00823C76" w:rsidRDefault="008B3E5A" w:rsidP="005120E2">
            <w:pPr>
              <w:pStyle w:val="Default0"/>
              <w:rPr>
                <w:rFonts w:ascii="PT Sans Narrow" w:hAnsi="PT Sans Narrow"/>
                <w:sz w:val="20"/>
                <w:szCs w:val="20"/>
              </w:rPr>
            </w:pPr>
          </w:p>
        </w:tc>
        <w:tc>
          <w:tcPr>
            <w:tcW w:w="1984" w:type="dxa"/>
            <w:shd w:val="clear" w:color="auto" w:fill="D9D9D9"/>
            <w:vAlign w:val="center"/>
          </w:tcPr>
          <w:p w:rsidR="008B3E5A" w:rsidRPr="005C0122" w:rsidRDefault="008B3E5A" w:rsidP="005120E2">
            <w:pPr>
              <w:pStyle w:val="Default0"/>
              <w:rPr>
                <w:rFonts w:ascii="PT Sans Narrow" w:hAnsi="PT Sans Narrow"/>
                <w:b/>
                <w:sz w:val="22"/>
                <w:szCs w:val="22"/>
              </w:rPr>
            </w:pPr>
            <w:r w:rsidRPr="005C0122">
              <w:rPr>
                <w:rFonts w:ascii="PT Sans Narrow" w:hAnsi="PT Sans Narrow"/>
                <w:b/>
                <w:sz w:val="22"/>
                <w:szCs w:val="22"/>
              </w:rPr>
              <w:t>e-mail</w:t>
            </w:r>
          </w:p>
        </w:tc>
        <w:tc>
          <w:tcPr>
            <w:tcW w:w="2268" w:type="dxa"/>
          </w:tcPr>
          <w:p w:rsidR="008B3E5A" w:rsidRPr="00823C76" w:rsidRDefault="008B3E5A" w:rsidP="005120E2">
            <w:pPr>
              <w:pStyle w:val="Default0"/>
              <w:rPr>
                <w:rFonts w:ascii="PT Sans Narrow" w:hAnsi="PT Sans Narrow"/>
                <w:sz w:val="22"/>
                <w:szCs w:val="22"/>
              </w:rPr>
            </w:pPr>
          </w:p>
        </w:tc>
      </w:tr>
      <w:tr w:rsidR="008B3E5A" w:rsidRPr="00823C76" w:rsidTr="005120E2">
        <w:trPr>
          <w:trHeight w:val="514"/>
        </w:trPr>
        <w:tc>
          <w:tcPr>
            <w:tcW w:w="9889" w:type="dxa"/>
            <w:gridSpan w:val="4"/>
            <w:shd w:val="clear" w:color="auto" w:fill="BFBFBF" w:themeFill="background1" w:themeFillShade="BF"/>
            <w:vAlign w:val="center"/>
          </w:tcPr>
          <w:p w:rsidR="008B3E5A" w:rsidRDefault="008B3E5A" w:rsidP="005120E2">
            <w:pPr>
              <w:pStyle w:val="Default0"/>
              <w:rPr>
                <w:rFonts w:ascii="PT Sans Narrow" w:hAnsi="PT Sans Narrow"/>
                <w:b/>
                <w:bCs/>
                <w:sz w:val="22"/>
                <w:szCs w:val="22"/>
              </w:rPr>
            </w:pPr>
          </w:p>
          <w:p w:rsidR="008B3E5A" w:rsidRDefault="008B3E5A" w:rsidP="005120E2">
            <w:pPr>
              <w:pStyle w:val="Default0"/>
              <w:rPr>
                <w:rFonts w:ascii="PT Sans Narrow" w:hAnsi="PT Sans Narrow"/>
                <w:b/>
                <w:bCs/>
                <w:sz w:val="22"/>
                <w:szCs w:val="22"/>
              </w:rPr>
            </w:pPr>
            <w:proofErr w:type="spellStart"/>
            <w:r>
              <w:rPr>
                <w:rFonts w:ascii="PT Sans Narrow" w:hAnsi="PT Sans Narrow"/>
                <w:b/>
                <w:bCs/>
                <w:sz w:val="22"/>
                <w:szCs w:val="22"/>
              </w:rPr>
              <w:t>Referent</w:t>
            </w:r>
            <w:proofErr w:type="spellEnd"/>
          </w:p>
          <w:p w:rsidR="008B3E5A" w:rsidRPr="00966E37" w:rsidRDefault="008B3E5A" w:rsidP="005120E2">
            <w:pPr>
              <w:pStyle w:val="Default0"/>
              <w:rPr>
                <w:rFonts w:ascii="PT Sans Narrow" w:hAnsi="PT Sans Narrow"/>
                <w:b/>
                <w:bCs/>
                <w:sz w:val="22"/>
                <w:szCs w:val="22"/>
              </w:rPr>
            </w:pPr>
          </w:p>
        </w:tc>
      </w:tr>
      <w:tr w:rsidR="008B3E5A" w:rsidRPr="00823C76" w:rsidTr="005120E2">
        <w:trPr>
          <w:trHeight w:val="281"/>
        </w:trPr>
        <w:tc>
          <w:tcPr>
            <w:tcW w:w="3227" w:type="dxa"/>
            <w:shd w:val="clear" w:color="auto" w:fill="D9D9D9"/>
            <w:vAlign w:val="center"/>
          </w:tcPr>
          <w:p w:rsidR="008B3E5A" w:rsidRPr="00535B4F" w:rsidRDefault="008B3E5A" w:rsidP="005120E2">
            <w:pPr>
              <w:pStyle w:val="Default0"/>
              <w:rPr>
                <w:rFonts w:ascii="PT Sans Narrow" w:hAnsi="PT Sans Narrow"/>
                <w:b/>
                <w:sz w:val="22"/>
                <w:szCs w:val="22"/>
                <w:lang w:val="en-US"/>
              </w:rPr>
            </w:pPr>
            <w:r>
              <w:rPr>
                <w:rFonts w:ascii="PT Sans Narrow" w:hAnsi="PT Sans Narrow"/>
                <w:b/>
                <w:sz w:val="22"/>
                <w:szCs w:val="22"/>
                <w:lang w:val="en-US"/>
              </w:rPr>
              <w:t>Na</w:t>
            </w:r>
            <w:r w:rsidRPr="00535B4F">
              <w:rPr>
                <w:rFonts w:ascii="PT Sans Narrow" w:hAnsi="PT Sans Narrow"/>
                <w:b/>
                <w:sz w:val="22"/>
                <w:szCs w:val="22"/>
                <w:lang w:val="en-US"/>
              </w:rPr>
              <w:t xml:space="preserve">me </w:t>
            </w:r>
          </w:p>
        </w:tc>
        <w:tc>
          <w:tcPr>
            <w:tcW w:w="2410" w:type="dxa"/>
            <w:shd w:val="clear" w:color="auto" w:fill="FFFFFF" w:themeFill="background1"/>
            <w:vAlign w:val="center"/>
          </w:tcPr>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8B3E5A" w:rsidRDefault="008B3E5A" w:rsidP="005120E2">
            <w:pPr>
              <w:pStyle w:val="Default0"/>
              <w:rPr>
                <w:rFonts w:ascii="PT Sans Narrow" w:hAnsi="PT Sans Narrow"/>
                <w:b/>
                <w:sz w:val="22"/>
                <w:szCs w:val="22"/>
                <w:lang w:val="en-US"/>
              </w:rPr>
            </w:pPr>
          </w:p>
          <w:p w:rsidR="008B3E5A" w:rsidRPr="005C0122" w:rsidRDefault="008B3E5A" w:rsidP="005120E2">
            <w:pPr>
              <w:pStyle w:val="Default0"/>
              <w:rPr>
                <w:rFonts w:ascii="PT Sans Narrow" w:hAnsi="PT Sans Narrow"/>
                <w:b/>
                <w:sz w:val="22"/>
                <w:szCs w:val="22"/>
                <w:lang w:val="en-US"/>
              </w:rPr>
            </w:pPr>
            <w:r>
              <w:rPr>
                <w:rFonts w:ascii="PT Sans Narrow" w:hAnsi="PT Sans Narrow"/>
                <w:b/>
                <w:sz w:val="22"/>
                <w:szCs w:val="22"/>
                <w:lang w:val="en-US"/>
              </w:rPr>
              <w:t>Last Name</w:t>
            </w:r>
          </w:p>
        </w:tc>
        <w:tc>
          <w:tcPr>
            <w:tcW w:w="2268" w:type="dxa"/>
            <w:vAlign w:val="center"/>
          </w:tcPr>
          <w:p w:rsidR="008B3E5A" w:rsidRPr="00823C76" w:rsidRDefault="008B3E5A" w:rsidP="005120E2">
            <w:pPr>
              <w:pStyle w:val="Default0"/>
              <w:rPr>
                <w:rFonts w:ascii="PT Sans Narrow" w:hAnsi="PT Sans Narrow"/>
                <w:sz w:val="20"/>
                <w:szCs w:val="20"/>
                <w:lang w:val="en-US"/>
              </w:rPr>
            </w:pPr>
          </w:p>
        </w:tc>
      </w:tr>
      <w:tr w:rsidR="008B3E5A" w:rsidRPr="00823C76" w:rsidTr="005120E2">
        <w:trPr>
          <w:trHeight w:val="498"/>
        </w:trPr>
        <w:tc>
          <w:tcPr>
            <w:tcW w:w="3227" w:type="dxa"/>
            <w:shd w:val="clear" w:color="auto" w:fill="D9D9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8B3E5A" w:rsidRDefault="008B3E5A" w:rsidP="005120E2">
            <w:pPr>
              <w:pStyle w:val="Default0"/>
              <w:rPr>
                <w:rFonts w:ascii="PT Sans Narrow" w:hAnsi="PT Sans Narrow"/>
                <w:b/>
                <w:sz w:val="18"/>
                <w:szCs w:val="18"/>
              </w:rPr>
            </w:pPr>
            <w:r w:rsidRPr="008B3E5A">
              <w:rPr>
                <w:rFonts w:ascii="PT Sans Narrow" w:hAnsi="PT Sans Narrow"/>
                <w:sz w:val="18"/>
                <w:szCs w:val="18"/>
                <w:lang w:val="en-US"/>
              </w:rPr>
              <w:t>(not mandatory)</w:t>
            </w:r>
          </w:p>
        </w:tc>
        <w:tc>
          <w:tcPr>
            <w:tcW w:w="2410" w:type="dxa"/>
            <w:vAlign w:val="center"/>
          </w:tcPr>
          <w:p w:rsidR="008B3E5A" w:rsidRPr="00823C76" w:rsidRDefault="008B3E5A" w:rsidP="005120E2">
            <w:pPr>
              <w:pStyle w:val="Default0"/>
              <w:rPr>
                <w:rFonts w:ascii="PT Sans Narrow" w:hAnsi="PT Sans Narrow"/>
                <w:sz w:val="20"/>
                <w:szCs w:val="20"/>
              </w:rPr>
            </w:pPr>
          </w:p>
        </w:tc>
        <w:tc>
          <w:tcPr>
            <w:tcW w:w="1984" w:type="dxa"/>
            <w:shd w:val="clear" w:color="auto" w:fill="D9D9D9"/>
            <w:vAlign w:val="center"/>
          </w:tcPr>
          <w:p w:rsidR="008B3E5A" w:rsidRPr="005C0122" w:rsidRDefault="008B3E5A" w:rsidP="005120E2">
            <w:pPr>
              <w:pStyle w:val="Default0"/>
              <w:rPr>
                <w:rFonts w:ascii="PT Sans Narrow" w:hAnsi="PT Sans Narrow"/>
                <w:b/>
                <w:sz w:val="22"/>
                <w:szCs w:val="22"/>
              </w:rPr>
            </w:pPr>
            <w:r w:rsidRPr="005C0122">
              <w:rPr>
                <w:rFonts w:ascii="PT Sans Narrow" w:hAnsi="PT Sans Narrow"/>
                <w:b/>
                <w:sz w:val="22"/>
                <w:szCs w:val="22"/>
              </w:rPr>
              <w:t>e-mail</w:t>
            </w:r>
          </w:p>
        </w:tc>
        <w:tc>
          <w:tcPr>
            <w:tcW w:w="2268" w:type="dxa"/>
            <w:vAlign w:val="center"/>
          </w:tcPr>
          <w:p w:rsidR="008B3E5A" w:rsidRPr="00823C76" w:rsidRDefault="008B3E5A" w:rsidP="005120E2">
            <w:pPr>
              <w:pStyle w:val="Default0"/>
              <w:rPr>
                <w:rFonts w:ascii="PT Sans Narrow" w:hAnsi="PT Sans Narrow"/>
                <w:sz w:val="22"/>
                <w:szCs w:val="22"/>
              </w:rPr>
            </w:pPr>
          </w:p>
        </w:tc>
      </w:tr>
    </w:tbl>
    <w:p w:rsidR="008F2495" w:rsidRDefault="008F2495" w:rsidP="00B66855">
      <w:pPr>
        <w:spacing w:after="0" w:line="240" w:lineRule="auto"/>
        <w:rPr>
          <w:rFonts w:ascii="PT Sans Narrow" w:eastAsia="Times New Roman" w:hAnsi="PT Sans Narrow" w:cs="Times New Roman"/>
          <w:sz w:val="24"/>
          <w:szCs w:val="24"/>
          <w:lang w:eastAsia="it-IT"/>
        </w:rPr>
      </w:pPr>
    </w:p>
    <w:p w:rsidR="00666735" w:rsidRDefault="00666735" w:rsidP="00B66855">
      <w:pPr>
        <w:spacing w:after="0" w:line="240" w:lineRule="auto"/>
        <w:rPr>
          <w:rFonts w:ascii="PT Sans Narrow" w:eastAsia="Times New Roman" w:hAnsi="PT Sans Narrow" w:cs="Times New Roman"/>
          <w:sz w:val="24"/>
          <w:szCs w:val="24"/>
          <w:lang w:eastAsia="it-IT"/>
        </w:rPr>
      </w:pPr>
    </w:p>
    <w:p w:rsidR="00666735" w:rsidRDefault="00666735">
      <w:pPr>
        <w:suppressAutoHyphens w:val="0"/>
        <w:spacing w:after="0" w:line="240" w:lineRule="auto"/>
        <w:rPr>
          <w:rFonts w:ascii="PT Sans Narrow" w:eastAsia="Times New Roman" w:hAnsi="PT Sans Narrow" w:cs="Times New Roman"/>
          <w:sz w:val="24"/>
          <w:szCs w:val="24"/>
          <w:lang w:eastAsia="it-IT"/>
        </w:rPr>
      </w:pPr>
      <w:r>
        <w:rPr>
          <w:rFonts w:ascii="PT Sans Narrow" w:eastAsia="Times New Roman" w:hAnsi="PT Sans Narrow" w:cs="Times New Roman"/>
          <w:sz w:val="24"/>
          <w:szCs w:val="24"/>
          <w:lang w:eastAsia="it-IT"/>
        </w:rPr>
        <w:br w:type="page"/>
      </w:r>
    </w:p>
    <w:tbl>
      <w:tblPr>
        <w:tblpPr w:leftFromText="141" w:rightFromText="141" w:vertAnchor="page" w:horzAnchor="margin" w:tblpY="140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410"/>
        <w:gridCol w:w="1984"/>
        <w:gridCol w:w="2268"/>
      </w:tblGrid>
      <w:tr w:rsidR="008B3E5A" w:rsidRPr="00823C76" w:rsidTr="005120E2">
        <w:trPr>
          <w:trHeight w:val="110"/>
        </w:trPr>
        <w:tc>
          <w:tcPr>
            <w:tcW w:w="9889" w:type="dxa"/>
            <w:gridSpan w:val="4"/>
            <w:shd w:val="clear" w:color="auto" w:fill="BFBFBF" w:themeFill="background1" w:themeFillShade="BF"/>
          </w:tcPr>
          <w:p w:rsidR="008B3E5A" w:rsidRDefault="008B3E5A" w:rsidP="005120E2">
            <w:pPr>
              <w:pStyle w:val="Default0"/>
              <w:rPr>
                <w:rFonts w:ascii="PT Sans Narrow" w:hAnsi="PT Sans Narrow"/>
                <w:sz w:val="22"/>
                <w:szCs w:val="22"/>
                <w:lang w:val="en-US"/>
              </w:rPr>
            </w:pPr>
            <w:r>
              <w:rPr>
                <w:rFonts w:ascii="PT Sans Narrow" w:hAnsi="PT Sans Narrow"/>
                <w:b/>
                <w:sz w:val="28"/>
                <w:szCs w:val="28"/>
                <w:lang w:val="en-US"/>
              </w:rPr>
              <w:lastRenderedPageBreak/>
              <w:t xml:space="preserve">Organization </w:t>
            </w:r>
            <w:r>
              <w:rPr>
                <w:rFonts w:ascii="PT Sans Narrow" w:hAnsi="PT Sans Narrow"/>
                <w:b/>
                <w:sz w:val="28"/>
                <w:szCs w:val="28"/>
                <w:lang w:val="en-US"/>
              </w:rPr>
              <w:t>5</w:t>
            </w:r>
            <w:bookmarkStart w:id="0" w:name="_GoBack"/>
            <w:bookmarkEnd w:id="0"/>
          </w:p>
          <w:p w:rsidR="008B3E5A" w:rsidRPr="00823C76" w:rsidRDefault="008B3E5A" w:rsidP="005120E2">
            <w:pPr>
              <w:pStyle w:val="Default0"/>
              <w:rPr>
                <w:rFonts w:ascii="PT Sans Narrow" w:hAnsi="PT Sans Narrow"/>
                <w:b/>
                <w:sz w:val="22"/>
                <w:szCs w:val="22"/>
                <w:lang w:val="en-US"/>
              </w:rPr>
            </w:pPr>
          </w:p>
        </w:tc>
      </w:tr>
      <w:tr w:rsidR="008B3E5A" w:rsidRPr="00823C76" w:rsidTr="005120E2">
        <w:trPr>
          <w:trHeight w:val="110"/>
        </w:trPr>
        <w:tc>
          <w:tcPr>
            <w:tcW w:w="3227" w:type="dxa"/>
            <w:shd w:val="clear" w:color="auto" w:fill="D9D9D9"/>
          </w:tcPr>
          <w:p w:rsidR="008B3E5A" w:rsidRDefault="008B3E5A" w:rsidP="005120E2">
            <w:pPr>
              <w:pStyle w:val="Default0"/>
              <w:rPr>
                <w:rFonts w:ascii="PT Sans Narrow" w:hAnsi="PT Sans Narrow"/>
                <w:b/>
                <w:sz w:val="22"/>
                <w:szCs w:val="22"/>
              </w:rPr>
            </w:pPr>
          </w:p>
          <w:p w:rsidR="008B3E5A" w:rsidRPr="00535B4F" w:rsidRDefault="008B3E5A" w:rsidP="005120E2">
            <w:pPr>
              <w:pStyle w:val="Default0"/>
              <w:rPr>
                <w:rFonts w:ascii="PT Sans Narrow" w:hAnsi="PT Sans Narrow"/>
                <w:b/>
                <w:sz w:val="22"/>
                <w:szCs w:val="22"/>
                <w:lang w:val="en-US"/>
              </w:rPr>
            </w:pPr>
            <w:proofErr w:type="spellStart"/>
            <w:r>
              <w:rPr>
                <w:rFonts w:ascii="PT Sans Narrow" w:hAnsi="PT Sans Narrow"/>
                <w:b/>
                <w:sz w:val="22"/>
                <w:szCs w:val="22"/>
              </w:rPr>
              <w:t>Official</w:t>
            </w:r>
            <w:proofErr w:type="spellEnd"/>
            <w:r>
              <w:rPr>
                <w:rFonts w:ascii="PT Sans Narrow" w:hAnsi="PT Sans Narrow"/>
                <w:b/>
                <w:sz w:val="22"/>
                <w:szCs w:val="22"/>
              </w:rPr>
              <w:t xml:space="preserve"> </w:t>
            </w:r>
            <w:proofErr w:type="spellStart"/>
            <w:r>
              <w:rPr>
                <w:rFonts w:ascii="PT Sans Narrow" w:hAnsi="PT Sans Narrow"/>
                <w:b/>
                <w:sz w:val="22"/>
                <w:szCs w:val="22"/>
              </w:rPr>
              <w:t>name</w:t>
            </w:r>
            <w:proofErr w:type="spellEnd"/>
            <w:r>
              <w:rPr>
                <w:rFonts w:ascii="PT Sans Narrow" w:hAnsi="PT Sans Narrow"/>
                <w:b/>
                <w:sz w:val="22"/>
                <w:szCs w:val="22"/>
              </w:rPr>
              <w:t xml:space="preserve"> in English</w:t>
            </w:r>
            <w:r w:rsidRPr="00535B4F">
              <w:rPr>
                <w:rFonts w:ascii="PT Sans Narrow" w:hAnsi="PT Sans Narrow"/>
                <w:b/>
                <w:sz w:val="22"/>
                <w:szCs w:val="22"/>
              </w:rPr>
              <w:t xml:space="preserve"> </w:t>
            </w:r>
          </w:p>
        </w:tc>
        <w:tc>
          <w:tcPr>
            <w:tcW w:w="6662" w:type="dxa"/>
            <w:gridSpan w:val="3"/>
          </w:tcPr>
          <w:p w:rsidR="008B3E5A" w:rsidRDefault="008B3E5A" w:rsidP="005120E2">
            <w:pPr>
              <w:pStyle w:val="Default0"/>
              <w:rPr>
                <w:rFonts w:ascii="PT Sans Narrow" w:hAnsi="PT Sans Narrow"/>
                <w:sz w:val="20"/>
                <w:szCs w:val="20"/>
                <w:lang w:val="en-US"/>
              </w:rPr>
            </w:pPr>
          </w:p>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r>
      <w:tr w:rsidR="008B3E5A" w:rsidRPr="00DA23C1" w:rsidTr="005120E2">
        <w:trPr>
          <w:trHeight w:val="110"/>
        </w:trPr>
        <w:tc>
          <w:tcPr>
            <w:tcW w:w="3227" w:type="dxa"/>
            <w:shd w:val="clear" w:color="auto" w:fill="D9D9D9"/>
          </w:tcPr>
          <w:p w:rsidR="008B3E5A" w:rsidRPr="006309C0"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lang w:val="en-US"/>
              </w:rPr>
            </w:pPr>
            <w:r w:rsidRPr="006309C0">
              <w:rPr>
                <w:rFonts w:ascii="PT Sans Narrow" w:hAnsi="PT Sans Narrow"/>
                <w:b/>
                <w:sz w:val="22"/>
                <w:szCs w:val="22"/>
                <w:lang w:val="en-US"/>
              </w:rPr>
              <w:t>Full name in the original language</w:t>
            </w:r>
          </w:p>
          <w:p w:rsidR="008B3E5A" w:rsidRPr="006309C0"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6662" w:type="dxa"/>
            <w:gridSpan w:val="3"/>
          </w:tcPr>
          <w:p w:rsidR="008B3E5A" w:rsidRPr="006309C0" w:rsidRDefault="008B3E5A" w:rsidP="005120E2">
            <w:pPr>
              <w:pStyle w:val="Default0"/>
              <w:rPr>
                <w:rFonts w:ascii="PT Sans Narrow" w:hAnsi="PT Sans Narrow"/>
                <w:sz w:val="20"/>
                <w:szCs w:val="20"/>
                <w:lang w:val="en-US"/>
              </w:rPr>
            </w:pPr>
          </w:p>
          <w:p w:rsidR="008B3E5A" w:rsidRPr="006309C0" w:rsidRDefault="008B3E5A" w:rsidP="005120E2">
            <w:pPr>
              <w:pStyle w:val="Default0"/>
              <w:rPr>
                <w:rFonts w:ascii="PT Sans Narrow" w:hAnsi="PT Sans Narrow"/>
                <w:sz w:val="20"/>
                <w:szCs w:val="20"/>
                <w:lang w:val="en-US"/>
              </w:rPr>
            </w:pPr>
          </w:p>
          <w:p w:rsidR="008B3E5A" w:rsidRPr="006309C0" w:rsidRDefault="008B3E5A" w:rsidP="005120E2">
            <w:pPr>
              <w:pStyle w:val="Default0"/>
              <w:rPr>
                <w:rFonts w:ascii="PT Sans Narrow" w:hAnsi="PT Sans Narrow"/>
                <w:sz w:val="20"/>
                <w:szCs w:val="20"/>
                <w:lang w:val="en-US"/>
              </w:rPr>
            </w:pPr>
          </w:p>
        </w:tc>
      </w:tr>
      <w:tr w:rsidR="008B3E5A" w:rsidRPr="00823C76" w:rsidTr="005120E2">
        <w:trPr>
          <w:trHeight w:val="110"/>
        </w:trPr>
        <w:tc>
          <w:tcPr>
            <w:tcW w:w="3227" w:type="dxa"/>
            <w:shd w:val="clear" w:color="auto" w:fill="D9D9D9"/>
            <w:vAlign w:val="center"/>
          </w:tcPr>
          <w:p w:rsidR="008B3E5A" w:rsidRPr="00535B4F" w:rsidRDefault="008B3E5A" w:rsidP="005120E2">
            <w:pPr>
              <w:pStyle w:val="Default0"/>
              <w:rPr>
                <w:rFonts w:ascii="PT Sans Narrow" w:hAnsi="PT Sans Narrow"/>
                <w:b/>
                <w:sz w:val="22"/>
                <w:szCs w:val="22"/>
              </w:rPr>
            </w:pPr>
            <w:proofErr w:type="spellStart"/>
            <w:r>
              <w:rPr>
                <w:rFonts w:ascii="PT Sans Narrow" w:hAnsi="PT Sans Narrow"/>
                <w:b/>
                <w:sz w:val="22"/>
                <w:szCs w:val="22"/>
              </w:rPr>
              <w:t>A</w:t>
            </w:r>
            <w:r w:rsidRPr="00535B4F">
              <w:rPr>
                <w:rFonts w:ascii="PT Sans Narrow" w:hAnsi="PT Sans Narrow"/>
                <w:b/>
                <w:sz w:val="22"/>
                <w:szCs w:val="22"/>
              </w:rPr>
              <w:t>b</w:t>
            </w:r>
            <w:r>
              <w:rPr>
                <w:rFonts w:ascii="PT Sans Narrow" w:hAnsi="PT Sans Narrow"/>
                <w:b/>
                <w:sz w:val="22"/>
                <w:szCs w:val="22"/>
              </w:rPr>
              <w:t>b</w:t>
            </w:r>
            <w:r w:rsidRPr="00535B4F">
              <w:rPr>
                <w:rFonts w:ascii="PT Sans Narrow" w:hAnsi="PT Sans Narrow"/>
                <w:b/>
                <w:sz w:val="22"/>
                <w:szCs w:val="22"/>
              </w:rPr>
              <w:t>rev</w:t>
            </w:r>
            <w:r>
              <w:rPr>
                <w:rFonts w:ascii="PT Sans Narrow" w:hAnsi="PT Sans Narrow"/>
                <w:b/>
                <w:sz w:val="22"/>
                <w:szCs w:val="22"/>
              </w:rPr>
              <w:t>iation</w:t>
            </w:r>
            <w:proofErr w:type="spellEnd"/>
          </w:p>
        </w:tc>
        <w:tc>
          <w:tcPr>
            <w:tcW w:w="6662" w:type="dxa"/>
            <w:gridSpan w:val="3"/>
          </w:tcPr>
          <w:p w:rsidR="008B3E5A" w:rsidRDefault="008B3E5A" w:rsidP="005120E2">
            <w:pPr>
              <w:pStyle w:val="Default0"/>
              <w:rPr>
                <w:rFonts w:ascii="PT Sans Narrow" w:hAnsi="PT Sans Narrow"/>
                <w:b/>
                <w:sz w:val="20"/>
                <w:szCs w:val="20"/>
                <w:lang w:val="en-US"/>
              </w:rPr>
            </w:pPr>
          </w:p>
          <w:p w:rsidR="008B3E5A" w:rsidRDefault="008B3E5A" w:rsidP="005120E2">
            <w:pPr>
              <w:pStyle w:val="Default0"/>
              <w:rPr>
                <w:rFonts w:ascii="PT Sans Narrow" w:hAnsi="PT Sans Narrow"/>
                <w:b/>
                <w:sz w:val="20"/>
                <w:szCs w:val="20"/>
                <w:lang w:val="en-US"/>
              </w:rPr>
            </w:pPr>
          </w:p>
          <w:p w:rsidR="008B3E5A" w:rsidRPr="00823C76" w:rsidRDefault="008B3E5A" w:rsidP="005120E2">
            <w:pPr>
              <w:pStyle w:val="Default0"/>
              <w:rPr>
                <w:rFonts w:ascii="PT Sans Narrow" w:hAnsi="PT Sans Narrow"/>
                <w:b/>
                <w:sz w:val="20"/>
                <w:szCs w:val="20"/>
                <w:lang w:val="en-US"/>
              </w:rPr>
            </w:pPr>
          </w:p>
        </w:tc>
      </w:tr>
      <w:tr w:rsidR="008B3E5A" w:rsidRPr="00823C76" w:rsidTr="005120E2">
        <w:trPr>
          <w:trHeight w:val="110"/>
        </w:trPr>
        <w:tc>
          <w:tcPr>
            <w:tcW w:w="3227" w:type="dxa"/>
            <w:shd w:val="clear" w:color="auto" w:fill="D9D9D9"/>
          </w:tcPr>
          <w:p w:rsidR="008B3E5A" w:rsidRPr="006309C0" w:rsidRDefault="008B3E5A" w:rsidP="005120E2">
            <w:pPr>
              <w:pStyle w:val="Default0"/>
              <w:rPr>
                <w:rFonts w:ascii="PT Sans Narrow" w:hAnsi="PT Sans Narrow"/>
                <w:b/>
                <w:sz w:val="22"/>
                <w:szCs w:val="22"/>
                <w:lang w:val="en-US"/>
              </w:rPr>
            </w:pPr>
          </w:p>
          <w:p w:rsidR="008B3E5A" w:rsidRPr="006309C0" w:rsidRDefault="008B3E5A" w:rsidP="005120E2">
            <w:pPr>
              <w:pStyle w:val="Default0"/>
              <w:rPr>
                <w:rFonts w:ascii="PT Sans Narrow" w:hAnsi="PT Sans Narrow"/>
                <w:b/>
                <w:sz w:val="22"/>
                <w:szCs w:val="22"/>
                <w:lang w:val="en-US"/>
              </w:rPr>
            </w:pPr>
            <w:r w:rsidRPr="006309C0">
              <w:rPr>
                <w:rFonts w:ascii="PT Sans Narrow" w:hAnsi="PT Sans Narrow"/>
                <w:b/>
                <w:sz w:val="22"/>
                <w:szCs w:val="22"/>
                <w:lang w:val="en-US"/>
              </w:rPr>
              <w:t>Organization type</w:t>
            </w:r>
          </w:p>
          <w:p w:rsidR="008B3E5A" w:rsidRPr="00DA23C1" w:rsidRDefault="008B3E5A" w:rsidP="005120E2">
            <w:pPr>
              <w:pStyle w:val="Default0"/>
              <w:rPr>
                <w:rFonts w:ascii="PT Sans Narrow" w:hAnsi="PT Sans Narrow"/>
                <w:b/>
                <w:sz w:val="18"/>
                <w:szCs w:val="18"/>
                <w:lang w:val="en-US"/>
              </w:rPr>
            </w:pPr>
            <w:r w:rsidRPr="00DA23C1">
              <w:rPr>
                <w:rFonts w:ascii="PT Sans Narrow" w:hAnsi="PT Sans Narrow"/>
                <w:sz w:val="18"/>
                <w:szCs w:val="18"/>
                <w:lang w:val="en-US"/>
              </w:rPr>
              <w:t>(select one among the listed typologies)</w:t>
            </w:r>
          </w:p>
        </w:tc>
        <w:tc>
          <w:tcPr>
            <w:tcW w:w="6662" w:type="dxa"/>
            <w:gridSpan w:val="3"/>
          </w:tcPr>
          <w:p w:rsidR="008B3E5A" w:rsidRPr="008B3E5A" w:rsidRDefault="008B3E5A" w:rsidP="005120E2">
            <w:pPr>
              <w:pStyle w:val="Default0"/>
              <w:rPr>
                <w:rFonts w:ascii="Arial" w:hAnsi="Arial" w:cs="Arial"/>
                <w:sz w:val="20"/>
                <w:szCs w:val="20"/>
                <w:lang w:val="en-US"/>
              </w:rPr>
            </w:pPr>
          </w:p>
          <w:p w:rsidR="008B3E5A" w:rsidRPr="00966E37" w:rsidRDefault="008B3E5A" w:rsidP="005120E2">
            <w:pPr>
              <w:pStyle w:val="Default0"/>
              <w:rPr>
                <w:rFonts w:ascii="PT Sans Narrow" w:hAnsi="PT Sans Narrow"/>
                <w:sz w:val="20"/>
                <w:szCs w:val="20"/>
                <w:lang w:val="en-US"/>
              </w:rPr>
            </w:pPr>
            <w:r w:rsidRPr="00666735">
              <w:rPr>
                <w:rFonts w:ascii="Arial" w:hAnsi="Arial" w:cs="Arial"/>
                <w:sz w:val="20"/>
                <w:szCs w:val="20"/>
              </w:rPr>
              <w:fldChar w:fldCharType="begin">
                <w:ffData>
                  <w:name w:val="CheckBox"/>
                  <w:enabled/>
                  <w:calcOnExit w:val="0"/>
                  <w:checkBox>
                    <w:sizeAuto/>
                    <w:default w:val="0"/>
                  </w:checkBox>
                </w:ffData>
              </w:fldChar>
            </w:r>
            <w:r w:rsidRPr="00666735">
              <w:rPr>
                <w:rFonts w:ascii="Arial" w:hAnsi="Arial" w:cs="Arial"/>
                <w:sz w:val="20"/>
                <w:szCs w:val="20"/>
                <w:lang w:val="en-US"/>
              </w:rPr>
              <w:instrText xml:space="preserve"> FORMCHECKBOX </w:instrText>
            </w:r>
            <w:r>
              <w:rPr>
                <w:rFonts w:ascii="Arial" w:hAnsi="Arial" w:cs="Arial"/>
                <w:sz w:val="20"/>
                <w:szCs w:val="20"/>
              </w:rPr>
            </w:r>
            <w:r>
              <w:rPr>
                <w:rFonts w:ascii="Arial" w:hAnsi="Arial" w:cs="Arial"/>
                <w:sz w:val="20"/>
                <w:szCs w:val="20"/>
              </w:rPr>
              <w:fldChar w:fldCharType="separate"/>
            </w:r>
            <w:r w:rsidRPr="00666735">
              <w:rPr>
                <w:rFonts w:ascii="Arial" w:hAnsi="Arial" w:cs="Arial"/>
                <w:sz w:val="20"/>
                <w:szCs w:val="20"/>
              </w:rPr>
              <w:fldChar w:fldCharType="end"/>
            </w:r>
            <w:r w:rsidRPr="00666735">
              <w:rPr>
                <w:rFonts w:ascii="Arial" w:hAnsi="Arial" w:cs="Arial"/>
                <w:sz w:val="20"/>
                <w:szCs w:val="20"/>
                <w:lang w:val="en-US"/>
              </w:rPr>
              <w:t xml:space="preserve"> </w:t>
            </w:r>
            <w:r w:rsidRPr="00966E37">
              <w:rPr>
                <w:rFonts w:ascii="PT Sans Narrow" w:hAnsi="PT Sans Narrow"/>
                <w:sz w:val="20"/>
                <w:szCs w:val="20"/>
                <w:lang w:val="en-US"/>
              </w:rPr>
              <w:t>Governmental entities (bilateral aid agencies included)</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Local authorities/entities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 agencies and their associations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Inter-governmental organizations or agencies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w:t>
            </w:r>
            <w:proofErr w:type="spellStart"/>
            <w:r w:rsidRPr="00966E37">
              <w:rPr>
                <w:rFonts w:ascii="PT Sans Narrow" w:hAnsi="PT Sans Narrow"/>
                <w:sz w:val="20"/>
                <w:szCs w:val="20"/>
                <w:lang w:val="en-US"/>
              </w:rPr>
              <w:t>Non governmental</w:t>
            </w:r>
            <w:proofErr w:type="spellEnd"/>
            <w:r w:rsidRPr="00966E37">
              <w:rPr>
                <w:rFonts w:ascii="PT Sans Narrow" w:hAnsi="PT Sans Narrow"/>
                <w:sz w:val="20"/>
                <w:szCs w:val="20"/>
                <w:lang w:val="en-US"/>
              </w:rPr>
              <w:t xml:space="preserve"> organizations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Associations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 and private foundations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Small and Medium enterprises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Big enterprises</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Micro/social enterprises and their associations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Research entities and academics </w:t>
            </w:r>
          </w:p>
          <w:p w:rsidR="008B3E5A" w:rsidRPr="00966E37" w:rsidRDefault="008B3E5A" w:rsidP="005120E2">
            <w:pPr>
              <w:pStyle w:val="Default0"/>
              <w:rPr>
                <w:rFonts w:ascii="PT Sans Narrow" w:hAnsi="PT Sans Narrow"/>
                <w:sz w:val="20"/>
                <w:szCs w:val="20"/>
                <w:lang w:val="en-US"/>
              </w:rPr>
            </w:pPr>
            <w:r w:rsidRPr="00666735">
              <w:rPr>
                <w:rFonts w:ascii="PT Sans Narrow" w:hAnsi="PT Sans Narrow"/>
                <w:sz w:val="20"/>
                <w:szCs w:val="20"/>
              </w:rPr>
              <w:fldChar w:fldCharType="begin">
                <w:ffData>
                  <w:name w:val="CheckBox"/>
                  <w:enabled/>
                  <w:calcOnExit w:val="0"/>
                  <w:checkBox>
                    <w:sizeAuto/>
                    <w:default w:val="0"/>
                  </w:checkBox>
                </w:ffData>
              </w:fldChar>
            </w:r>
            <w:r w:rsidRPr="00966E37">
              <w:rPr>
                <w:rFonts w:ascii="PT Sans Narrow" w:hAnsi="PT Sans Narrow"/>
                <w:sz w:val="20"/>
                <w:szCs w:val="20"/>
                <w:lang w:val="en-US"/>
              </w:rPr>
              <w:instrText xml:space="preserve"> FORMCHECKBOX </w:instrText>
            </w:r>
            <w:r>
              <w:rPr>
                <w:rFonts w:ascii="PT Sans Narrow" w:hAnsi="PT Sans Narrow"/>
                <w:sz w:val="20"/>
                <w:szCs w:val="20"/>
              </w:rPr>
            </w:r>
            <w:r>
              <w:rPr>
                <w:rFonts w:ascii="PT Sans Narrow" w:hAnsi="PT Sans Narrow"/>
                <w:sz w:val="20"/>
                <w:szCs w:val="20"/>
              </w:rPr>
              <w:fldChar w:fldCharType="separate"/>
            </w:r>
            <w:r w:rsidRPr="00666735">
              <w:rPr>
                <w:rFonts w:ascii="PT Sans Narrow" w:hAnsi="PT Sans Narrow"/>
                <w:sz w:val="20"/>
                <w:szCs w:val="20"/>
              </w:rPr>
              <w:fldChar w:fldCharType="end"/>
            </w:r>
            <w:r w:rsidRPr="00966E37">
              <w:rPr>
                <w:rFonts w:ascii="PT Sans Narrow" w:hAnsi="PT Sans Narrow"/>
                <w:sz w:val="20"/>
                <w:szCs w:val="20"/>
                <w:lang w:val="en-US"/>
              </w:rPr>
              <w:t xml:space="preserve"> public-private partnership </w:t>
            </w:r>
          </w:p>
          <w:p w:rsidR="008B3E5A" w:rsidRDefault="008B3E5A" w:rsidP="005120E2">
            <w:pPr>
              <w:pStyle w:val="Default0"/>
              <w:rPr>
                <w:rFonts w:ascii="Arial" w:hAnsi="Arial" w:cs="Arial"/>
                <w:sz w:val="18"/>
                <w:szCs w:val="20"/>
              </w:rPr>
            </w:pPr>
            <w:r w:rsidRPr="00A67108">
              <w:rPr>
                <w:rFonts w:ascii="Arial" w:hAnsi="Arial" w:cs="Arial"/>
                <w:sz w:val="18"/>
                <w:szCs w:val="20"/>
              </w:rPr>
              <w:fldChar w:fldCharType="begin">
                <w:ffData>
                  <w:name w:val="CheckBox"/>
                  <w:enabled/>
                  <w:calcOnExit w:val="0"/>
                  <w:checkBox>
                    <w:sizeAuto/>
                    <w:default w:val="0"/>
                  </w:checkBox>
                </w:ffData>
              </w:fldChar>
            </w:r>
            <w:r w:rsidRPr="00A67108">
              <w:rPr>
                <w:rFonts w:ascii="Arial" w:hAnsi="Arial" w:cs="Arial"/>
                <w:sz w:val="18"/>
                <w:szCs w:val="20"/>
              </w:rPr>
              <w:instrText xml:space="preserve"> FORMCHECKBOX </w:instrText>
            </w:r>
            <w:r>
              <w:rPr>
                <w:rFonts w:ascii="Arial" w:hAnsi="Arial" w:cs="Arial"/>
                <w:sz w:val="18"/>
                <w:szCs w:val="20"/>
              </w:rPr>
            </w:r>
            <w:r>
              <w:rPr>
                <w:rFonts w:ascii="Arial" w:hAnsi="Arial" w:cs="Arial"/>
                <w:sz w:val="18"/>
                <w:szCs w:val="20"/>
              </w:rPr>
              <w:fldChar w:fldCharType="separate"/>
            </w:r>
            <w:r w:rsidRPr="00A67108">
              <w:rPr>
                <w:rFonts w:ascii="Arial" w:hAnsi="Arial" w:cs="Arial"/>
                <w:sz w:val="18"/>
                <w:szCs w:val="20"/>
              </w:rPr>
              <w:fldChar w:fldCharType="end"/>
            </w:r>
            <w:r>
              <w:rPr>
                <w:rFonts w:ascii="Arial" w:hAnsi="Arial" w:cs="Arial"/>
                <w:sz w:val="18"/>
                <w:szCs w:val="20"/>
              </w:rPr>
              <w:t xml:space="preserve"> </w:t>
            </w:r>
            <w:proofErr w:type="spellStart"/>
            <w:r w:rsidRPr="00666735">
              <w:rPr>
                <w:rFonts w:ascii="PT Sans Narrow" w:hAnsi="PT Sans Narrow"/>
                <w:sz w:val="20"/>
                <w:szCs w:val="20"/>
              </w:rPr>
              <w:t>Other</w:t>
            </w:r>
            <w:proofErr w:type="spellEnd"/>
            <w:r w:rsidRPr="00666735">
              <w:rPr>
                <w:rFonts w:ascii="PT Sans Narrow" w:hAnsi="PT Sans Narrow"/>
                <w:sz w:val="20"/>
                <w:szCs w:val="20"/>
              </w:rPr>
              <w:t>:</w:t>
            </w:r>
            <w:r>
              <w:rPr>
                <w:rFonts w:ascii="Arial" w:hAnsi="Arial" w:cs="Arial"/>
                <w:sz w:val="18"/>
                <w:szCs w:val="20"/>
              </w:rPr>
              <w:t xml:space="preserve"> ___________________</w:t>
            </w:r>
          </w:p>
          <w:p w:rsidR="008B3E5A" w:rsidRPr="00B66855" w:rsidRDefault="008B3E5A" w:rsidP="005120E2">
            <w:pPr>
              <w:pStyle w:val="Default0"/>
              <w:rPr>
                <w:rFonts w:ascii="PT Sans Narrow" w:hAnsi="PT Sans Narrow"/>
                <w:sz w:val="20"/>
                <w:szCs w:val="20"/>
              </w:rPr>
            </w:pPr>
          </w:p>
        </w:tc>
      </w:tr>
      <w:tr w:rsidR="008B3E5A" w:rsidRPr="00DA23C1"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Pr="00154F78" w:rsidRDefault="008B3E5A" w:rsidP="005120E2">
            <w:pPr>
              <w:pStyle w:val="Default0"/>
              <w:rPr>
                <w:rFonts w:ascii="PT Sans Narrow" w:hAnsi="PT Sans Narrow"/>
                <w:b/>
                <w:sz w:val="22"/>
                <w:szCs w:val="22"/>
                <w:lang w:val="en-US"/>
              </w:rPr>
            </w:pPr>
            <w:r w:rsidRPr="00154F78">
              <w:rPr>
                <w:rFonts w:ascii="PT Sans Narrow" w:hAnsi="PT Sans Narrow"/>
                <w:b/>
                <w:sz w:val="22"/>
                <w:szCs w:val="22"/>
                <w:lang w:val="en-US"/>
              </w:rPr>
              <w:t>Legal status</w:t>
            </w:r>
          </w:p>
          <w:p w:rsidR="008B3E5A" w:rsidRPr="00DA23C1" w:rsidRDefault="008B3E5A" w:rsidP="005120E2">
            <w:pPr>
              <w:pStyle w:val="Default0"/>
              <w:rPr>
                <w:rFonts w:ascii="PT Sans Narrow" w:hAnsi="PT Sans Narrow"/>
                <w:b/>
                <w:sz w:val="18"/>
                <w:szCs w:val="18"/>
                <w:lang w:val="en-US"/>
              </w:rPr>
            </w:pPr>
            <w:r w:rsidRPr="00DA23C1">
              <w:rPr>
                <w:rFonts w:ascii="PT Sans Narrow" w:hAnsi="PT Sans Narrow"/>
                <w:sz w:val="18"/>
                <w:szCs w:val="18"/>
                <w:lang w:val="en-US"/>
              </w:rPr>
              <w:t>(choose between private and public)</w:t>
            </w:r>
          </w:p>
        </w:tc>
        <w:tc>
          <w:tcPr>
            <w:tcW w:w="6662" w:type="dxa"/>
            <w:gridSpan w:val="3"/>
          </w:tcPr>
          <w:p w:rsidR="008B3E5A" w:rsidRPr="00154F78" w:rsidRDefault="008B3E5A" w:rsidP="005120E2">
            <w:pPr>
              <w:pStyle w:val="Default0"/>
              <w:rPr>
                <w:rFonts w:ascii="PT Sans Narrow" w:hAnsi="PT Sans Narrow"/>
                <w:sz w:val="20"/>
                <w:szCs w:val="20"/>
                <w:lang w:val="en-US"/>
              </w:rPr>
            </w:pPr>
          </w:p>
        </w:tc>
      </w:tr>
      <w:tr w:rsidR="008B3E5A" w:rsidRPr="00304DB6"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Pr="00304DB6" w:rsidRDefault="008B3E5A" w:rsidP="005120E2">
            <w:pPr>
              <w:pStyle w:val="Default0"/>
              <w:rPr>
                <w:rFonts w:ascii="PT Sans Narrow" w:hAnsi="PT Sans Narrow"/>
                <w:b/>
                <w:sz w:val="22"/>
                <w:szCs w:val="22"/>
                <w:lang w:val="en-US"/>
              </w:rPr>
            </w:pPr>
            <w:r w:rsidRPr="00304DB6">
              <w:rPr>
                <w:rFonts w:ascii="PT Sans Narrow" w:hAnsi="PT Sans Narrow"/>
                <w:b/>
                <w:sz w:val="22"/>
                <w:szCs w:val="22"/>
                <w:lang w:val="en-US"/>
              </w:rPr>
              <w:t>Social Security Number</w:t>
            </w:r>
          </w:p>
          <w:p w:rsidR="008B3E5A" w:rsidRPr="00304DB6"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6662" w:type="dxa"/>
            <w:gridSpan w:val="3"/>
          </w:tcPr>
          <w:p w:rsidR="008B3E5A" w:rsidRPr="00304DB6" w:rsidRDefault="008B3E5A" w:rsidP="005120E2">
            <w:pPr>
              <w:pStyle w:val="Default0"/>
              <w:rPr>
                <w:rFonts w:ascii="PT Sans Narrow" w:hAnsi="PT Sans Narrow"/>
                <w:sz w:val="20"/>
                <w:szCs w:val="20"/>
                <w:lang w:val="en-US"/>
              </w:rPr>
            </w:pPr>
          </w:p>
        </w:tc>
      </w:tr>
      <w:tr w:rsidR="008B3E5A" w:rsidRPr="00DA23C1" w:rsidTr="005120E2">
        <w:trPr>
          <w:trHeight w:val="319"/>
        </w:trPr>
        <w:tc>
          <w:tcPr>
            <w:tcW w:w="3227" w:type="dxa"/>
            <w:shd w:val="clear" w:color="auto" w:fill="D9D9D9"/>
          </w:tcPr>
          <w:p w:rsidR="008B3E5A" w:rsidRPr="00154F78" w:rsidRDefault="008B3E5A" w:rsidP="005120E2">
            <w:pPr>
              <w:pStyle w:val="Default0"/>
              <w:tabs>
                <w:tab w:val="left" w:pos="1197"/>
              </w:tabs>
              <w:rPr>
                <w:rFonts w:ascii="PT Sans Narrow" w:hAnsi="PT Sans Narrow"/>
                <w:b/>
                <w:sz w:val="22"/>
                <w:szCs w:val="22"/>
                <w:lang w:val="en-US"/>
              </w:rPr>
            </w:pPr>
          </w:p>
          <w:p w:rsidR="008B3E5A" w:rsidRPr="00154F78" w:rsidRDefault="008B3E5A" w:rsidP="005120E2">
            <w:pPr>
              <w:pStyle w:val="Default0"/>
              <w:tabs>
                <w:tab w:val="left" w:pos="1197"/>
              </w:tabs>
              <w:rPr>
                <w:rFonts w:ascii="PT Sans Narrow" w:hAnsi="PT Sans Narrow"/>
                <w:b/>
                <w:sz w:val="22"/>
                <w:szCs w:val="22"/>
                <w:lang w:val="en-US"/>
              </w:rPr>
            </w:pPr>
            <w:r w:rsidRPr="00154F78">
              <w:rPr>
                <w:rFonts w:ascii="PT Sans Narrow" w:hAnsi="PT Sans Narrow"/>
                <w:b/>
                <w:sz w:val="22"/>
                <w:szCs w:val="22"/>
                <w:lang w:val="en-US"/>
              </w:rPr>
              <w:t>Main activities</w:t>
            </w:r>
          </w:p>
          <w:p w:rsidR="008B3E5A" w:rsidRPr="00DA23C1" w:rsidRDefault="008B3E5A" w:rsidP="005120E2">
            <w:pPr>
              <w:pStyle w:val="Default0"/>
              <w:tabs>
                <w:tab w:val="left" w:pos="1197"/>
              </w:tabs>
              <w:rPr>
                <w:rFonts w:ascii="PT Sans Narrow" w:hAnsi="PT Sans Narrow"/>
                <w:sz w:val="18"/>
                <w:szCs w:val="18"/>
                <w:lang w:val="en-US"/>
              </w:rPr>
            </w:pPr>
            <w:r w:rsidRPr="00DA23C1">
              <w:rPr>
                <w:rFonts w:ascii="PT Sans Narrow" w:hAnsi="PT Sans Narrow"/>
                <w:sz w:val="18"/>
                <w:szCs w:val="18"/>
                <w:lang w:val="en-US"/>
              </w:rPr>
              <w:t>(MAX 1000 characters included spaces)</w:t>
            </w:r>
          </w:p>
        </w:tc>
        <w:tc>
          <w:tcPr>
            <w:tcW w:w="6662" w:type="dxa"/>
            <w:gridSpan w:val="3"/>
          </w:tcPr>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tc>
      </w:tr>
      <w:tr w:rsidR="008B3E5A" w:rsidRPr="00DA23C1"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Pr="00154F78" w:rsidRDefault="008B3E5A" w:rsidP="005120E2">
            <w:pPr>
              <w:pStyle w:val="Default0"/>
              <w:rPr>
                <w:rFonts w:ascii="PT Sans Narrow" w:hAnsi="PT Sans Narrow"/>
                <w:b/>
                <w:sz w:val="22"/>
                <w:szCs w:val="22"/>
                <w:lang w:val="en-US"/>
              </w:rPr>
            </w:pPr>
            <w:r w:rsidRPr="00154F78">
              <w:rPr>
                <w:rFonts w:ascii="PT Sans Narrow" w:hAnsi="PT Sans Narrow"/>
                <w:b/>
                <w:sz w:val="22"/>
                <w:szCs w:val="22"/>
                <w:lang w:val="en-US"/>
              </w:rPr>
              <w:t>Key words</w:t>
            </w:r>
          </w:p>
          <w:p w:rsidR="008B3E5A" w:rsidRPr="00DA23C1" w:rsidRDefault="008B3E5A" w:rsidP="005120E2">
            <w:pPr>
              <w:pStyle w:val="Default0"/>
              <w:rPr>
                <w:rFonts w:ascii="PT Sans Narrow" w:hAnsi="PT Sans Narrow"/>
                <w:b/>
                <w:sz w:val="18"/>
                <w:szCs w:val="18"/>
                <w:lang w:val="en-US"/>
              </w:rPr>
            </w:pPr>
            <w:r w:rsidRPr="00DA23C1">
              <w:rPr>
                <w:rFonts w:ascii="PT Sans Narrow" w:hAnsi="PT Sans Narrow"/>
                <w:sz w:val="18"/>
                <w:szCs w:val="18"/>
                <w:lang w:val="en-US"/>
              </w:rPr>
              <w:t>(that describe your organization)</w:t>
            </w:r>
          </w:p>
        </w:tc>
        <w:tc>
          <w:tcPr>
            <w:tcW w:w="6662" w:type="dxa"/>
            <w:gridSpan w:val="3"/>
          </w:tcPr>
          <w:p w:rsidR="008B3E5A"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Default="008B3E5A" w:rsidP="005120E2">
            <w:pPr>
              <w:pStyle w:val="Default0"/>
              <w:tabs>
                <w:tab w:val="left" w:pos="1197"/>
              </w:tabs>
              <w:rPr>
                <w:rFonts w:ascii="PT Sans Narrow" w:hAnsi="PT Sans Narrow"/>
                <w:sz w:val="20"/>
                <w:szCs w:val="20"/>
                <w:lang w:val="en-US"/>
              </w:rPr>
            </w:pPr>
          </w:p>
          <w:p w:rsidR="008B3E5A" w:rsidRPr="00154F78" w:rsidRDefault="008B3E5A" w:rsidP="005120E2">
            <w:pPr>
              <w:pStyle w:val="Default0"/>
              <w:tabs>
                <w:tab w:val="left" w:pos="1197"/>
              </w:tabs>
              <w:rPr>
                <w:rFonts w:ascii="PT Sans Narrow" w:hAnsi="PT Sans Narrow"/>
                <w:sz w:val="20"/>
                <w:szCs w:val="20"/>
                <w:lang w:val="en-US"/>
              </w:rPr>
            </w:pPr>
          </w:p>
        </w:tc>
      </w:tr>
      <w:tr w:rsidR="008B3E5A" w:rsidRPr="00823C76" w:rsidTr="005120E2">
        <w:trPr>
          <w:trHeight w:val="110"/>
        </w:trPr>
        <w:tc>
          <w:tcPr>
            <w:tcW w:w="3227" w:type="dxa"/>
            <w:shd w:val="clear" w:color="auto" w:fill="D9D9D9"/>
          </w:tcPr>
          <w:p w:rsidR="008B3E5A" w:rsidRPr="00154F78"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rPr>
            </w:pPr>
            <w:proofErr w:type="spellStart"/>
            <w:r>
              <w:rPr>
                <w:rFonts w:ascii="PT Sans Narrow" w:hAnsi="PT Sans Narrow"/>
                <w:b/>
                <w:sz w:val="22"/>
                <w:szCs w:val="22"/>
              </w:rPr>
              <w:t>Belonging</w:t>
            </w:r>
            <w:proofErr w:type="spellEnd"/>
            <w:r>
              <w:rPr>
                <w:rFonts w:ascii="PT Sans Narrow" w:hAnsi="PT Sans Narrow"/>
                <w:b/>
                <w:sz w:val="22"/>
                <w:szCs w:val="22"/>
              </w:rPr>
              <w:t xml:space="preserve"> to </w:t>
            </w:r>
            <w:proofErr w:type="spellStart"/>
            <w:r>
              <w:rPr>
                <w:rFonts w:ascii="PT Sans Narrow" w:hAnsi="PT Sans Narrow"/>
                <w:b/>
                <w:sz w:val="22"/>
                <w:szCs w:val="22"/>
              </w:rPr>
              <w:t>relevant</w:t>
            </w:r>
            <w:proofErr w:type="spellEnd"/>
            <w:r>
              <w:rPr>
                <w:rFonts w:ascii="PT Sans Narrow" w:hAnsi="PT Sans Narrow"/>
                <w:b/>
                <w:sz w:val="22"/>
                <w:szCs w:val="22"/>
              </w:rPr>
              <w:t xml:space="preserve"> </w:t>
            </w:r>
            <w:proofErr w:type="spellStart"/>
            <w:r>
              <w:rPr>
                <w:rFonts w:ascii="PT Sans Narrow" w:hAnsi="PT Sans Narrow"/>
                <w:b/>
                <w:sz w:val="22"/>
                <w:szCs w:val="22"/>
              </w:rPr>
              <w:t>scientific</w:t>
            </w:r>
            <w:proofErr w:type="spellEnd"/>
            <w:r>
              <w:rPr>
                <w:rFonts w:ascii="PT Sans Narrow" w:hAnsi="PT Sans Narrow"/>
                <w:b/>
                <w:sz w:val="22"/>
                <w:szCs w:val="22"/>
              </w:rPr>
              <w:t xml:space="preserve"> networks </w:t>
            </w:r>
          </w:p>
          <w:p w:rsidR="008B3E5A" w:rsidRPr="00535B4F" w:rsidRDefault="008B3E5A" w:rsidP="005120E2">
            <w:pPr>
              <w:pStyle w:val="Default0"/>
              <w:rPr>
                <w:rFonts w:ascii="PT Sans Narrow" w:hAnsi="PT Sans Narrow"/>
                <w:b/>
                <w:sz w:val="22"/>
                <w:szCs w:val="22"/>
              </w:rPr>
            </w:pPr>
          </w:p>
        </w:tc>
        <w:tc>
          <w:tcPr>
            <w:tcW w:w="6662" w:type="dxa"/>
            <w:gridSpan w:val="3"/>
          </w:tcPr>
          <w:p w:rsidR="008B3E5A" w:rsidRPr="00823C76" w:rsidRDefault="008B3E5A" w:rsidP="005120E2">
            <w:pPr>
              <w:pStyle w:val="Default0"/>
              <w:rPr>
                <w:rFonts w:ascii="PT Sans Narrow" w:hAnsi="PT Sans Narrow"/>
                <w:sz w:val="20"/>
                <w:szCs w:val="20"/>
              </w:rPr>
            </w:pPr>
          </w:p>
        </w:tc>
      </w:tr>
      <w:tr w:rsidR="008B3E5A" w:rsidRPr="00DA23C1" w:rsidTr="005120E2">
        <w:trPr>
          <w:trHeight w:val="110"/>
        </w:trPr>
        <w:tc>
          <w:tcPr>
            <w:tcW w:w="3227" w:type="dxa"/>
            <w:shd w:val="clear" w:color="auto" w:fill="D9D9D9"/>
          </w:tcPr>
          <w:p w:rsidR="008B3E5A" w:rsidRPr="00B62193" w:rsidRDefault="008B3E5A" w:rsidP="005120E2">
            <w:pPr>
              <w:pStyle w:val="Default0"/>
              <w:rPr>
                <w:rFonts w:ascii="PT Sans Narrow" w:hAnsi="PT Sans Narrow"/>
                <w:b/>
                <w:sz w:val="22"/>
                <w:szCs w:val="22"/>
                <w:lang w:val="en-US"/>
              </w:rPr>
            </w:pPr>
          </w:p>
          <w:p w:rsidR="008B3E5A" w:rsidRPr="006F5566" w:rsidRDefault="008B3E5A" w:rsidP="005120E2">
            <w:pPr>
              <w:pStyle w:val="Default0"/>
              <w:rPr>
                <w:rFonts w:ascii="PT Sans Narrow" w:hAnsi="PT Sans Narrow"/>
                <w:sz w:val="22"/>
                <w:szCs w:val="22"/>
                <w:lang w:val="en-US"/>
              </w:rPr>
            </w:pPr>
            <w:r w:rsidRPr="006F5566">
              <w:rPr>
                <w:rFonts w:ascii="PT Sans Narrow" w:hAnsi="PT Sans Narrow"/>
                <w:b/>
                <w:sz w:val="22"/>
                <w:szCs w:val="22"/>
                <w:lang w:val="en-US"/>
              </w:rPr>
              <w:t>Official address</w:t>
            </w:r>
          </w:p>
          <w:p w:rsidR="008B3E5A" w:rsidRPr="00304DB6" w:rsidRDefault="008B3E5A" w:rsidP="005120E2">
            <w:pPr>
              <w:pStyle w:val="Default0"/>
              <w:rPr>
                <w:rFonts w:ascii="PT Sans Narrow" w:hAnsi="PT Sans Narrow"/>
                <w:sz w:val="18"/>
                <w:szCs w:val="18"/>
                <w:lang w:val="en-US"/>
              </w:rPr>
            </w:pPr>
            <w:r w:rsidRPr="00304DB6">
              <w:rPr>
                <w:rFonts w:ascii="PT Sans Narrow" w:hAnsi="PT Sans Narrow"/>
                <w:sz w:val="18"/>
                <w:szCs w:val="18"/>
                <w:lang w:val="en-US"/>
              </w:rPr>
              <w:t>(Nation, place, street, zip code)</w:t>
            </w:r>
          </w:p>
          <w:p w:rsidR="008B3E5A" w:rsidRPr="006F5566" w:rsidRDefault="008B3E5A" w:rsidP="005120E2">
            <w:pPr>
              <w:pStyle w:val="Default0"/>
              <w:rPr>
                <w:rFonts w:ascii="PT Sans Narrow" w:hAnsi="PT Sans Narrow"/>
                <w:b/>
                <w:sz w:val="22"/>
                <w:szCs w:val="22"/>
                <w:lang w:val="en-US"/>
              </w:rPr>
            </w:pPr>
          </w:p>
        </w:tc>
        <w:tc>
          <w:tcPr>
            <w:tcW w:w="6662" w:type="dxa"/>
            <w:gridSpan w:val="3"/>
          </w:tcPr>
          <w:p w:rsidR="008B3E5A" w:rsidRPr="006F5566" w:rsidRDefault="008B3E5A" w:rsidP="005120E2">
            <w:pPr>
              <w:pStyle w:val="Default0"/>
              <w:rPr>
                <w:rFonts w:ascii="PT Sans Narrow" w:hAnsi="PT Sans Narrow"/>
                <w:sz w:val="20"/>
                <w:szCs w:val="20"/>
                <w:lang w:val="en-US"/>
              </w:rPr>
            </w:pPr>
          </w:p>
        </w:tc>
      </w:tr>
      <w:tr w:rsidR="008B3E5A" w:rsidRPr="00823C76" w:rsidTr="005120E2">
        <w:trPr>
          <w:trHeight w:val="110"/>
        </w:trPr>
        <w:tc>
          <w:tcPr>
            <w:tcW w:w="3227" w:type="dxa"/>
            <w:shd w:val="clear" w:color="auto" w:fill="D9D9D9"/>
          </w:tcPr>
          <w:p w:rsidR="008B3E5A" w:rsidRPr="006F5566" w:rsidRDefault="008B3E5A" w:rsidP="005120E2">
            <w:pPr>
              <w:pStyle w:val="Default0"/>
              <w:tabs>
                <w:tab w:val="center" w:pos="1505"/>
              </w:tabs>
              <w:rPr>
                <w:rFonts w:ascii="PT Sans Narrow" w:hAnsi="PT Sans Narrow"/>
                <w:b/>
                <w:sz w:val="22"/>
                <w:szCs w:val="22"/>
                <w:lang w:val="en-US"/>
              </w:rPr>
            </w:pPr>
          </w:p>
          <w:p w:rsidR="008B3E5A" w:rsidRDefault="008B3E5A" w:rsidP="005120E2">
            <w:pPr>
              <w:pStyle w:val="Default0"/>
              <w:tabs>
                <w:tab w:val="center" w:pos="1505"/>
              </w:tabs>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304DB6" w:rsidRDefault="008B3E5A" w:rsidP="005120E2">
            <w:pPr>
              <w:pStyle w:val="Default0"/>
              <w:tabs>
                <w:tab w:val="center" w:pos="1505"/>
              </w:tabs>
              <w:rPr>
                <w:rFonts w:ascii="PT Sans Narrow" w:hAnsi="PT Sans Narrow"/>
                <w:b/>
                <w:sz w:val="18"/>
                <w:szCs w:val="18"/>
                <w:lang w:val="en-US"/>
              </w:rPr>
            </w:pPr>
            <w:r w:rsidRPr="00304DB6">
              <w:rPr>
                <w:rFonts w:ascii="PT Sans Narrow" w:hAnsi="PT Sans Narrow"/>
                <w:sz w:val="18"/>
                <w:szCs w:val="18"/>
                <w:lang w:val="en-US"/>
              </w:rPr>
              <w:t>(not mandatory)</w:t>
            </w:r>
            <w:r w:rsidRPr="00304DB6">
              <w:rPr>
                <w:rFonts w:ascii="PT Sans Narrow" w:hAnsi="PT Sans Narrow"/>
                <w:b/>
                <w:sz w:val="18"/>
                <w:szCs w:val="18"/>
                <w:lang w:val="en-US"/>
              </w:rPr>
              <w:tab/>
            </w:r>
          </w:p>
          <w:p w:rsidR="008B3E5A" w:rsidRPr="00535B4F" w:rsidRDefault="008B3E5A" w:rsidP="005120E2">
            <w:pPr>
              <w:pStyle w:val="Default0"/>
              <w:rPr>
                <w:rFonts w:ascii="PT Sans Narrow" w:hAnsi="PT Sans Narrow"/>
                <w:b/>
                <w:sz w:val="22"/>
                <w:szCs w:val="22"/>
                <w:lang w:val="en-US"/>
              </w:rPr>
            </w:pPr>
          </w:p>
        </w:tc>
        <w:tc>
          <w:tcPr>
            <w:tcW w:w="2410" w:type="dxa"/>
          </w:tcPr>
          <w:p w:rsidR="008B3E5A" w:rsidRPr="00823C76" w:rsidRDefault="008B3E5A" w:rsidP="005120E2">
            <w:pPr>
              <w:pStyle w:val="Default0"/>
              <w:rPr>
                <w:rFonts w:ascii="PT Sans Narrow" w:hAnsi="PT Sans Narrow"/>
                <w:sz w:val="20"/>
                <w:szCs w:val="20"/>
                <w:lang w:val="en-US"/>
              </w:rPr>
            </w:pPr>
            <w:r w:rsidRPr="00823C76">
              <w:rPr>
                <w:rFonts w:ascii="PT Sans Narrow" w:hAnsi="PT Sans Narrow"/>
                <w:sz w:val="20"/>
                <w:szCs w:val="20"/>
                <w:lang w:val="en-US"/>
              </w:rPr>
              <w:t xml:space="preserve"> </w:t>
            </w:r>
          </w:p>
        </w:tc>
        <w:tc>
          <w:tcPr>
            <w:tcW w:w="1984" w:type="dxa"/>
            <w:shd w:val="clear" w:color="auto" w:fill="D9D9D9"/>
          </w:tcPr>
          <w:p w:rsidR="008B3E5A" w:rsidRDefault="008B3E5A" w:rsidP="005120E2">
            <w:pPr>
              <w:pStyle w:val="Default0"/>
              <w:rPr>
                <w:rFonts w:ascii="PT Sans Narrow" w:hAnsi="PT Sans Narrow"/>
                <w:b/>
                <w:sz w:val="22"/>
                <w:szCs w:val="22"/>
              </w:rPr>
            </w:pPr>
          </w:p>
          <w:p w:rsidR="008B3E5A" w:rsidRDefault="008B3E5A" w:rsidP="005120E2">
            <w:pPr>
              <w:pStyle w:val="Default0"/>
              <w:rPr>
                <w:rFonts w:ascii="PT Sans Narrow" w:hAnsi="PT Sans Narrow"/>
                <w:b/>
                <w:sz w:val="22"/>
                <w:szCs w:val="22"/>
              </w:rPr>
            </w:pPr>
            <w:r w:rsidRPr="00535B4F">
              <w:rPr>
                <w:rFonts w:ascii="PT Sans Narrow" w:hAnsi="PT Sans Narrow"/>
                <w:b/>
                <w:sz w:val="22"/>
                <w:szCs w:val="22"/>
              </w:rPr>
              <w:t xml:space="preserve">Homepage </w:t>
            </w:r>
          </w:p>
          <w:p w:rsidR="008B3E5A" w:rsidRPr="00304DB6" w:rsidRDefault="008B3E5A" w:rsidP="005120E2">
            <w:pPr>
              <w:pStyle w:val="Default0"/>
              <w:rPr>
                <w:rFonts w:ascii="PT Sans Narrow" w:hAnsi="PT Sans Narrow"/>
                <w:b/>
                <w:sz w:val="18"/>
                <w:szCs w:val="18"/>
              </w:rPr>
            </w:pPr>
            <w:r w:rsidRPr="00304DB6">
              <w:rPr>
                <w:rFonts w:ascii="PT Sans Narrow" w:hAnsi="PT Sans Narrow"/>
                <w:sz w:val="18"/>
                <w:szCs w:val="18"/>
              </w:rPr>
              <w:t>(</w:t>
            </w:r>
            <w:proofErr w:type="spellStart"/>
            <w:r w:rsidRPr="00304DB6">
              <w:rPr>
                <w:rFonts w:ascii="PT Sans Narrow" w:hAnsi="PT Sans Narrow"/>
                <w:sz w:val="18"/>
                <w:szCs w:val="18"/>
              </w:rPr>
              <w:t>not</w:t>
            </w:r>
            <w:proofErr w:type="spellEnd"/>
            <w:r w:rsidRPr="00304DB6">
              <w:rPr>
                <w:rFonts w:ascii="PT Sans Narrow" w:hAnsi="PT Sans Narrow"/>
                <w:sz w:val="18"/>
                <w:szCs w:val="18"/>
              </w:rPr>
              <w:t xml:space="preserve"> </w:t>
            </w:r>
            <w:proofErr w:type="spellStart"/>
            <w:r w:rsidRPr="00304DB6">
              <w:rPr>
                <w:rFonts w:ascii="PT Sans Narrow" w:hAnsi="PT Sans Narrow"/>
                <w:sz w:val="18"/>
                <w:szCs w:val="18"/>
              </w:rPr>
              <w:t>mandatory</w:t>
            </w:r>
            <w:proofErr w:type="spellEnd"/>
            <w:r w:rsidRPr="00304DB6">
              <w:rPr>
                <w:rFonts w:ascii="PT Sans Narrow" w:hAnsi="PT Sans Narrow"/>
                <w:sz w:val="18"/>
                <w:szCs w:val="18"/>
              </w:rPr>
              <w:t>)</w:t>
            </w:r>
          </w:p>
          <w:p w:rsidR="008B3E5A" w:rsidRPr="00535B4F" w:rsidRDefault="008B3E5A" w:rsidP="005120E2">
            <w:pPr>
              <w:pStyle w:val="Default0"/>
              <w:rPr>
                <w:rFonts w:ascii="PT Sans Narrow" w:hAnsi="PT Sans Narrow"/>
                <w:sz w:val="22"/>
                <w:szCs w:val="22"/>
              </w:rPr>
            </w:pPr>
          </w:p>
        </w:tc>
        <w:tc>
          <w:tcPr>
            <w:tcW w:w="2268" w:type="dxa"/>
          </w:tcPr>
          <w:p w:rsidR="008B3E5A" w:rsidRPr="003476F0" w:rsidRDefault="008B3E5A" w:rsidP="005120E2">
            <w:pPr>
              <w:pStyle w:val="Default0"/>
              <w:rPr>
                <w:rFonts w:ascii="PT Sans Narrow" w:hAnsi="PT Sans Narrow"/>
                <w:sz w:val="18"/>
                <w:szCs w:val="18"/>
              </w:rPr>
            </w:pPr>
          </w:p>
        </w:tc>
      </w:tr>
      <w:tr w:rsidR="008B3E5A" w:rsidRPr="00823C76" w:rsidTr="005120E2">
        <w:trPr>
          <w:trHeight w:val="512"/>
        </w:trPr>
        <w:tc>
          <w:tcPr>
            <w:tcW w:w="9889" w:type="dxa"/>
            <w:gridSpan w:val="4"/>
            <w:shd w:val="clear" w:color="auto" w:fill="BFBFBF" w:themeFill="background1" w:themeFillShade="BF"/>
            <w:vAlign w:val="center"/>
          </w:tcPr>
          <w:p w:rsidR="008B3E5A" w:rsidRDefault="008B3E5A" w:rsidP="005120E2">
            <w:pPr>
              <w:pStyle w:val="Default0"/>
              <w:rPr>
                <w:rFonts w:ascii="PT Sans Narrow" w:hAnsi="PT Sans Narrow"/>
                <w:b/>
                <w:bCs/>
                <w:sz w:val="22"/>
                <w:szCs w:val="22"/>
              </w:rPr>
            </w:pPr>
          </w:p>
          <w:p w:rsidR="008B3E5A" w:rsidRDefault="008B3E5A" w:rsidP="005120E2">
            <w:pPr>
              <w:pStyle w:val="Default0"/>
              <w:rPr>
                <w:rFonts w:ascii="PT Sans Narrow" w:hAnsi="PT Sans Narrow"/>
                <w:b/>
                <w:bCs/>
                <w:sz w:val="22"/>
                <w:szCs w:val="22"/>
              </w:rPr>
            </w:pPr>
            <w:r>
              <w:rPr>
                <w:rFonts w:ascii="PT Sans Narrow" w:hAnsi="PT Sans Narrow"/>
                <w:b/>
                <w:bCs/>
                <w:sz w:val="22"/>
                <w:szCs w:val="22"/>
              </w:rPr>
              <w:t xml:space="preserve">Legal </w:t>
            </w:r>
            <w:proofErr w:type="spellStart"/>
            <w:r>
              <w:rPr>
                <w:rFonts w:ascii="PT Sans Narrow" w:hAnsi="PT Sans Narrow"/>
                <w:b/>
                <w:bCs/>
                <w:sz w:val="22"/>
                <w:szCs w:val="22"/>
              </w:rPr>
              <w:t>representative</w:t>
            </w:r>
            <w:proofErr w:type="spellEnd"/>
            <w:r>
              <w:rPr>
                <w:rFonts w:ascii="PT Sans Narrow" w:hAnsi="PT Sans Narrow"/>
                <w:b/>
                <w:bCs/>
                <w:sz w:val="22"/>
                <w:szCs w:val="22"/>
              </w:rPr>
              <w:t xml:space="preserve"> </w:t>
            </w:r>
          </w:p>
          <w:p w:rsidR="008B3E5A" w:rsidRPr="00966E37" w:rsidRDefault="008B3E5A" w:rsidP="005120E2">
            <w:pPr>
              <w:pStyle w:val="Default0"/>
              <w:rPr>
                <w:rFonts w:ascii="PT Sans Narrow" w:hAnsi="PT Sans Narrow"/>
                <w:b/>
                <w:bCs/>
                <w:sz w:val="22"/>
                <w:szCs w:val="22"/>
              </w:rPr>
            </w:pPr>
            <w:r w:rsidRPr="00707DF7">
              <w:rPr>
                <w:rFonts w:ascii="PT Sans Narrow" w:hAnsi="PT Sans Narrow"/>
                <w:sz w:val="18"/>
                <w:szCs w:val="18"/>
                <w:lang w:val="en-US"/>
              </w:rPr>
              <w:t>(not mandatory)</w:t>
            </w:r>
          </w:p>
        </w:tc>
      </w:tr>
      <w:tr w:rsidR="008B3E5A" w:rsidRPr="00823C76" w:rsidTr="005120E2">
        <w:trPr>
          <w:trHeight w:val="280"/>
        </w:trPr>
        <w:tc>
          <w:tcPr>
            <w:tcW w:w="3227" w:type="dxa"/>
            <w:shd w:val="clear" w:color="auto" w:fill="D9D9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Name</w:t>
            </w:r>
          </w:p>
          <w:p w:rsidR="008B3E5A" w:rsidRPr="00535B4F"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410" w:type="dxa"/>
            <w:shd w:val="clear" w:color="auto" w:fill="FFFFFF"/>
          </w:tcPr>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Last Name</w:t>
            </w:r>
          </w:p>
          <w:p w:rsidR="008B3E5A" w:rsidRPr="005C0122"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268" w:type="dxa"/>
            <w:shd w:val="clear" w:color="auto" w:fill="FFFFFF"/>
          </w:tcPr>
          <w:p w:rsidR="008B3E5A" w:rsidRPr="00823C76" w:rsidRDefault="008B3E5A" w:rsidP="005120E2">
            <w:pPr>
              <w:pStyle w:val="Default0"/>
              <w:rPr>
                <w:rFonts w:ascii="PT Sans Narrow" w:hAnsi="PT Sans Narrow"/>
                <w:sz w:val="22"/>
                <w:szCs w:val="22"/>
                <w:lang w:val="en-US"/>
              </w:rPr>
            </w:pPr>
          </w:p>
        </w:tc>
      </w:tr>
      <w:tr w:rsidR="008B3E5A" w:rsidRPr="00823C76" w:rsidTr="005120E2">
        <w:trPr>
          <w:trHeight w:val="110"/>
        </w:trPr>
        <w:tc>
          <w:tcPr>
            <w:tcW w:w="3227" w:type="dxa"/>
            <w:shd w:val="clear" w:color="auto" w:fill="D9D9D9"/>
          </w:tcPr>
          <w:p w:rsidR="008B3E5A"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535B4F"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410" w:type="dxa"/>
          </w:tcPr>
          <w:p w:rsidR="008B3E5A" w:rsidRPr="005C0122" w:rsidRDefault="008B3E5A" w:rsidP="005120E2">
            <w:pPr>
              <w:pStyle w:val="Default0"/>
              <w:rPr>
                <w:rFonts w:ascii="PT Sans Narrow" w:hAnsi="PT Sans Narrow"/>
                <w:b/>
                <w:sz w:val="20"/>
                <w:szCs w:val="20"/>
                <w:lang w:val="en-US"/>
              </w:rPr>
            </w:pPr>
          </w:p>
        </w:tc>
        <w:tc>
          <w:tcPr>
            <w:tcW w:w="1984" w:type="dxa"/>
            <w:shd w:val="clear" w:color="auto" w:fill="D9D9D9"/>
          </w:tcPr>
          <w:p w:rsidR="008B3E5A" w:rsidRDefault="008B3E5A" w:rsidP="005120E2">
            <w:pPr>
              <w:pStyle w:val="Default0"/>
              <w:rPr>
                <w:rFonts w:ascii="PT Sans Narrow" w:hAnsi="PT Sans Narrow"/>
                <w:b/>
                <w:sz w:val="22"/>
                <w:szCs w:val="22"/>
                <w:lang w:val="en-US"/>
              </w:rPr>
            </w:pPr>
          </w:p>
          <w:p w:rsidR="008B3E5A" w:rsidRDefault="008B3E5A" w:rsidP="005120E2">
            <w:pPr>
              <w:pStyle w:val="Default0"/>
              <w:rPr>
                <w:rFonts w:ascii="PT Sans Narrow" w:hAnsi="PT Sans Narrow"/>
                <w:b/>
                <w:sz w:val="22"/>
                <w:szCs w:val="22"/>
                <w:lang w:val="en-US"/>
              </w:rPr>
            </w:pPr>
            <w:r w:rsidRPr="005C0122">
              <w:rPr>
                <w:rFonts w:ascii="PT Sans Narrow" w:hAnsi="PT Sans Narrow"/>
                <w:b/>
                <w:sz w:val="22"/>
                <w:szCs w:val="22"/>
                <w:lang w:val="en-US"/>
              </w:rPr>
              <w:t>e-mail</w:t>
            </w:r>
          </w:p>
          <w:p w:rsidR="008B3E5A" w:rsidRPr="005C0122" w:rsidRDefault="008B3E5A" w:rsidP="005120E2">
            <w:pPr>
              <w:pStyle w:val="Default0"/>
              <w:rPr>
                <w:rFonts w:ascii="PT Sans Narrow" w:hAnsi="PT Sans Narrow"/>
                <w:b/>
                <w:sz w:val="22"/>
                <w:szCs w:val="22"/>
                <w:lang w:val="en-US"/>
              </w:rPr>
            </w:pPr>
            <w:r w:rsidRPr="00707DF7">
              <w:rPr>
                <w:rFonts w:ascii="PT Sans Narrow" w:hAnsi="PT Sans Narrow"/>
                <w:sz w:val="18"/>
                <w:szCs w:val="18"/>
                <w:lang w:val="en-US"/>
              </w:rPr>
              <w:t>(not mandatory)</w:t>
            </w:r>
          </w:p>
        </w:tc>
        <w:tc>
          <w:tcPr>
            <w:tcW w:w="2268" w:type="dxa"/>
          </w:tcPr>
          <w:p w:rsidR="008B3E5A" w:rsidRPr="00823C76" w:rsidRDefault="008B3E5A" w:rsidP="005120E2">
            <w:pPr>
              <w:pStyle w:val="Default0"/>
              <w:rPr>
                <w:rFonts w:ascii="PT Sans Narrow" w:hAnsi="PT Sans Narrow"/>
                <w:sz w:val="22"/>
                <w:szCs w:val="22"/>
              </w:rPr>
            </w:pPr>
          </w:p>
        </w:tc>
      </w:tr>
      <w:tr w:rsidR="008B3E5A" w:rsidRPr="00DA23C1" w:rsidTr="005120E2">
        <w:trPr>
          <w:trHeight w:val="519"/>
        </w:trPr>
        <w:tc>
          <w:tcPr>
            <w:tcW w:w="9889" w:type="dxa"/>
            <w:gridSpan w:val="4"/>
            <w:shd w:val="clear" w:color="auto" w:fill="BFBFBF" w:themeFill="background1" w:themeFillShade="BF"/>
            <w:vAlign w:val="center"/>
          </w:tcPr>
          <w:p w:rsidR="008B3E5A" w:rsidRDefault="008B3E5A" w:rsidP="005120E2">
            <w:pPr>
              <w:pStyle w:val="Default0"/>
              <w:rPr>
                <w:rFonts w:ascii="PT Sans Narrow" w:hAnsi="PT Sans Narrow"/>
                <w:b/>
                <w:bCs/>
                <w:sz w:val="22"/>
                <w:szCs w:val="22"/>
                <w:lang w:val="en-US"/>
              </w:rPr>
            </w:pPr>
          </w:p>
          <w:p w:rsidR="008B3E5A" w:rsidRDefault="008B3E5A" w:rsidP="005120E2">
            <w:pPr>
              <w:pStyle w:val="Default0"/>
              <w:rPr>
                <w:rFonts w:ascii="PT Sans Narrow" w:hAnsi="PT Sans Narrow"/>
                <w:b/>
                <w:bCs/>
                <w:sz w:val="22"/>
                <w:szCs w:val="22"/>
                <w:lang w:val="en-US"/>
              </w:rPr>
            </w:pPr>
            <w:r w:rsidRPr="00966E37">
              <w:rPr>
                <w:rFonts w:ascii="PT Sans Narrow" w:hAnsi="PT Sans Narrow"/>
                <w:b/>
                <w:bCs/>
                <w:sz w:val="22"/>
                <w:szCs w:val="22"/>
                <w:lang w:val="en-US"/>
              </w:rPr>
              <w:t>Person responsible for scientific research</w:t>
            </w:r>
          </w:p>
          <w:p w:rsidR="008B3E5A" w:rsidRPr="00966E37" w:rsidRDefault="008B3E5A" w:rsidP="005120E2">
            <w:pPr>
              <w:pStyle w:val="Default0"/>
              <w:rPr>
                <w:rFonts w:ascii="PT Sans Narrow" w:hAnsi="PT Sans Narrow"/>
                <w:b/>
                <w:bCs/>
                <w:sz w:val="22"/>
                <w:szCs w:val="22"/>
                <w:lang w:val="en-US"/>
              </w:rPr>
            </w:pPr>
            <w:r w:rsidRPr="00707DF7">
              <w:rPr>
                <w:rFonts w:ascii="PT Sans Narrow" w:hAnsi="PT Sans Narrow"/>
                <w:sz w:val="18"/>
                <w:szCs w:val="18"/>
                <w:lang w:val="en-US"/>
              </w:rPr>
              <w:t>(not mandatory)</w:t>
            </w:r>
          </w:p>
        </w:tc>
      </w:tr>
      <w:tr w:rsidR="008B3E5A" w:rsidRPr="00823C76" w:rsidTr="005120E2">
        <w:trPr>
          <w:trHeight w:val="281"/>
        </w:trPr>
        <w:tc>
          <w:tcPr>
            <w:tcW w:w="3227" w:type="dxa"/>
            <w:shd w:val="clear" w:color="auto" w:fill="D9D9D9"/>
            <w:vAlign w:val="center"/>
          </w:tcPr>
          <w:p w:rsidR="008B3E5A" w:rsidRPr="00535B4F" w:rsidRDefault="008B3E5A" w:rsidP="005120E2">
            <w:pPr>
              <w:pStyle w:val="Default0"/>
              <w:rPr>
                <w:rFonts w:ascii="PT Sans Narrow" w:hAnsi="PT Sans Narrow"/>
                <w:b/>
                <w:sz w:val="22"/>
                <w:szCs w:val="22"/>
                <w:lang w:val="en-US"/>
              </w:rPr>
            </w:pPr>
            <w:r>
              <w:rPr>
                <w:rFonts w:ascii="PT Sans Narrow" w:hAnsi="PT Sans Narrow"/>
                <w:b/>
                <w:sz w:val="22"/>
                <w:szCs w:val="22"/>
                <w:lang w:val="en-US"/>
              </w:rPr>
              <w:t>Name</w:t>
            </w:r>
          </w:p>
        </w:tc>
        <w:tc>
          <w:tcPr>
            <w:tcW w:w="2410" w:type="dxa"/>
            <w:shd w:val="clear" w:color="auto" w:fill="FFFFFF" w:themeFill="background1"/>
          </w:tcPr>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8B3E5A" w:rsidRPr="005C0122" w:rsidRDefault="008B3E5A" w:rsidP="005120E2">
            <w:pPr>
              <w:pStyle w:val="Default0"/>
              <w:rPr>
                <w:rFonts w:ascii="PT Sans Narrow" w:hAnsi="PT Sans Narrow"/>
                <w:b/>
                <w:sz w:val="22"/>
                <w:szCs w:val="22"/>
                <w:lang w:val="en-US"/>
              </w:rPr>
            </w:pPr>
            <w:r>
              <w:rPr>
                <w:rFonts w:ascii="PT Sans Narrow" w:hAnsi="PT Sans Narrow"/>
                <w:b/>
                <w:sz w:val="22"/>
                <w:szCs w:val="22"/>
                <w:lang w:val="en-US"/>
              </w:rPr>
              <w:t>Last Name</w:t>
            </w:r>
          </w:p>
        </w:tc>
        <w:tc>
          <w:tcPr>
            <w:tcW w:w="2268" w:type="dxa"/>
          </w:tcPr>
          <w:p w:rsidR="008B3E5A" w:rsidRPr="00823C76" w:rsidRDefault="008B3E5A" w:rsidP="005120E2">
            <w:pPr>
              <w:pStyle w:val="Default0"/>
              <w:rPr>
                <w:rFonts w:ascii="PT Sans Narrow" w:hAnsi="PT Sans Narrow"/>
                <w:sz w:val="20"/>
                <w:szCs w:val="20"/>
                <w:lang w:val="en-US"/>
              </w:rPr>
            </w:pPr>
          </w:p>
        </w:tc>
      </w:tr>
      <w:tr w:rsidR="008B3E5A" w:rsidRPr="00823C76" w:rsidTr="005120E2">
        <w:trPr>
          <w:trHeight w:val="420"/>
        </w:trPr>
        <w:tc>
          <w:tcPr>
            <w:tcW w:w="3227" w:type="dxa"/>
            <w:shd w:val="clear" w:color="auto" w:fill="D9D9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535B4F" w:rsidRDefault="008B3E5A" w:rsidP="005120E2">
            <w:pPr>
              <w:pStyle w:val="Default0"/>
              <w:rPr>
                <w:rFonts w:ascii="PT Sans Narrow" w:hAnsi="PT Sans Narrow"/>
                <w:b/>
                <w:sz w:val="22"/>
                <w:szCs w:val="22"/>
              </w:rPr>
            </w:pPr>
            <w:r w:rsidRPr="008B3E5A">
              <w:rPr>
                <w:rFonts w:ascii="PT Sans Narrow" w:hAnsi="PT Sans Narrow"/>
                <w:sz w:val="18"/>
                <w:szCs w:val="18"/>
                <w:lang w:val="en-US"/>
              </w:rPr>
              <w:t>(not mandatory)</w:t>
            </w:r>
          </w:p>
        </w:tc>
        <w:tc>
          <w:tcPr>
            <w:tcW w:w="2410" w:type="dxa"/>
          </w:tcPr>
          <w:p w:rsidR="008B3E5A" w:rsidRPr="00823C76" w:rsidRDefault="008B3E5A" w:rsidP="005120E2">
            <w:pPr>
              <w:pStyle w:val="Default0"/>
              <w:rPr>
                <w:rFonts w:ascii="PT Sans Narrow" w:hAnsi="PT Sans Narrow"/>
                <w:sz w:val="20"/>
                <w:szCs w:val="20"/>
              </w:rPr>
            </w:pPr>
          </w:p>
        </w:tc>
        <w:tc>
          <w:tcPr>
            <w:tcW w:w="1984" w:type="dxa"/>
            <w:shd w:val="clear" w:color="auto" w:fill="D9D9D9"/>
            <w:vAlign w:val="center"/>
          </w:tcPr>
          <w:p w:rsidR="008B3E5A" w:rsidRPr="005C0122" w:rsidRDefault="008B3E5A" w:rsidP="005120E2">
            <w:pPr>
              <w:pStyle w:val="Default0"/>
              <w:rPr>
                <w:rFonts w:ascii="PT Sans Narrow" w:hAnsi="PT Sans Narrow"/>
                <w:b/>
                <w:sz w:val="22"/>
                <w:szCs w:val="22"/>
              </w:rPr>
            </w:pPr>
            <w:r w:rsidRPr="005C0122">
              <w:rPr>
                <w:rFonts w:ascii="PT Sans Narrow" w:hAnsi="PT Sans Narrow"/>
                <w:b/>
                <w:sz w:val="22"/>
                <w:szCs w:val="22"/>
              </w:rPr>
              <w:t>e-mail</w:t>
            </w:r>
          </w:p>
        </w:tc>
        <w:tc>
          <w:tcPr>
            <w:tcW w:w="2268" w:type="dxa"/>
          </w:tcPr>
          <w:p w:rsidR="008B3E5A" w:rsidRPr="00823C76" w:rsidRDefault="008B3E5A" w:rsidP="005120E2">
            <w:pPr>
              <w:pStyle w:val="Default0"/>
              <w:rPr>
                <w:rFonts w:ascii="PT Sans Narrow" w:hAnsi="PT Sans Narrow"/>
                <w:sz w:val="22"/>
                <w:szCs w:val="22"/>
              </w:rPr>
            </w:pPr>
          </w:p>
        </w:tc>
      </w:tr>
      <w:tr w:rsidR="008B3E5A" w:rsidRPr="00823C76" w:rsidTr="005120E2">
        <w:trPr>
          <w:trHeight w:val="514"/>
        </w:trPr>
        <w:tc>
          <w:tcPr>
            <w:tcW w:w="9889" w:type="dxa"/>
            <w:gridSpan w:val="4"/>
            <w:shd w:val="clear" w:color="auto" w:fill="BFBFBF" w:themeFill="background1" w:themeFillShade="BF"/>
            <w:vAlign w:val="center"/>
          </w:tcPr>
          <w:p w:rsidR="008B3E5A" w:rsidRDefault="008B3E5A" w:rsidP="005120E2">
            <w:pPr>
              <w:pStyle w:val="Default0"/>
              <w:rPr>
                <w:rFonts w:ascii="PT Sans Narrow" w:hAnsi="PT Sans Narrow"/>
                <w:b/>
                <w:bCs/>
                <w:sz w:val="22"/>
                <w:szCs w:val="22"/>
              </w:rPr>
            </w:pPr>
          </w:p>
          <w:p w:rsidR="008B3E5A" w:rsidRDefault="008B3E5A" w:rsidP="005120E2">
            <w:pPr>
              <w:pStyle w:val="Default0"/>
              <w:rPr>
                <w:rFonts w:ascii="PT Sans Narrow" w:hAnsi="PT Sans Narrow"/>
                <w:b/>
                <w:bCs/>
                <w:sz w:val="22"/>
                <w:szCs w:val="22"/>
              </w:rPr>
            </w:pPr>
            <w:proofErr w:type="spellStart"/>
            <w:r>
              <w:rPr>
                <w:rFonts w:ascii="PT Sans Narrow" w:hAnsi="PT Sans Narrow"/>
                <w:b/>
                <w:bCs/>
                <w:sz w:val="22"/>
                <w:szCs w:val="22"/>
              </w:rPr>
              <w:t>Referent</w:t>
            </w:r>
            <w:proofErr w:type="spellEnd"/>
          </w:p>
          <w:p w:rsidR="008B3E5A" w:rsidRPr="00966E37" w:rsidRDefault="008B3E5A" w:rsidP="005120E2">
            <w:pPr>
              <w:pStyle w:val="Default0"/>
              <w:rPr>
                <w:rFonts w:ascii="PT Sans Narrow" w:hAnsi="PT Sans Narrow"/>
                <w:b/>
                <w:bCs/>
                <w:sz w:val="22"/>
                <w:szCs w:val="22"/>
              </w:rPr>
            </w:pPr>
          </w:p>
        </w:tc>
      </w:tr>
      <w:tr w:rsidR="008B3E5A" w:rsidRPr="00823C76" w:rsidTr="005120E2">
        <w:trPr>
          <w:trHeight w:val="281"/>
        </w:trPr>
        <w:tc>
          <w:tcPr>
            <w:tcW w:w="3227" w:type="dxa"/>
            <w:shd w:val="clear" w:color="auto" w:fill="D9D9D9"/>
            <w:vAlign w:val="center"/>
          </w:tcPr>
          <w:p w:rsidR="008B3E5A" w:rsidRPr="00535B4F" w:rsidRDefault="008B3E5A" w:rsidP="005120E2">
            <w:pPr>
              <w:pStyle w:val="Default0"/>
              <w:rPr>
                <w:rFonts w:ascii="PT Sans Narrow" w:hAnsi="PT Sans Narrow"/>
                <w:b/>
                <w:sz w:val="22"/>
                <w:szCs w:val="22"/>
                <w:lang w:val="en-US"/>
              </w:rPr>
            </w:pPr>
            <w:r>
              <w:rPr>
                <w:rFonts w:ascii="PT Sans Narrow" w:hAnsi="PT Sans Narrow"/>
                <w:b/>
                <w:sz w:val="22"/>
                <w:szCs w:val="22"/>
                <w:lang w:val="en-US"/>
              </w:rPr>
              <w:t>Na</w:t>
            </w:r>
            <w:r w:rsidRPr="00535B4F">
              <w:rPr>
                <w:rFonts w:ascii="PT Sans Narrow" w:hAnsi="PT Sans Narrow"/>
                <w:b/>
                <w:sz w:val="22"/>
                <w:szCs w:val="22"/>
                <w:lang w:val="en-US"/>
              </w:rPr>
              <w:t xml:space="preserve">me </w:t>
            </w:r>
          </w:p>
        </w:tc>
        <w:tc>
          <w:tcPr>
            <w:tcW w:w="2410" w:type="dxa"/>
            <w:shd w:val="clear" w:color="auto" w:fill="FFFFFF" w:themeFill="background1"/>
            <w:vAlign w:val="center"/>
          </w:tcPr>
          <w:p w:rsidR="008B3E5A" w:rsidRDefault="008B3E5A" w:rsidP="005120E2">
            <w:pPr>
              <w:pStyle w:val="Default0"/>
              <w:rPr>
                <w:rFonts w:ascii="PT Sans Narrow" w:hAnsi="PT Sans Narrow"/>
                <w:sz w:val="20"/>
                <w:szCs w:val="20"/>
                <w:lang w:val="en-US"/>
              </w:rPr>
            </w:pPr>
          </w:p>
          <w:p w:rsidR="008B3E5A" w:rsidRPr="00823C76" w:rsidRDefault="008B3E5A" w:rsidP="005120E2">
            <w:pPr>
              <w:pStyle w:val="Default0"/>
              <w:rPr>
                <w:rFonts w:ascii="PT Sans Narrow" w:hAnsi="PT Sans Narrow"/>
                <w:sz w:val="20"/>
                <w:szCs w:val="20"/>
                <w:lang w:val="en-US"/>
              </w:rPr>
            </w:pPr>
          </w:p>
        </w:tc>
        <w:tc>
          <w:tcPr>
            <w:tcW w:w="1984" w:type="dxa"/>
            <w:shd w:val="clear" w:color="auto" w:fill="D9D9D9" w:themeFill="background1" w:themeFillShade="D9"/>
            <w:vAlign w:val="center"/>
          </w:tcPr>
          <w:p w:rsidR="008B3E5A" w:rsidRDefault="008B3E5A" w:rsidP="005120E2">
            <w:pPr>
              <w:pStyle w:val="Default0"/>
              <w:rPr>
                <w:rFonts w:ascii="PT Sans Narrow" w:hAnsi="PT Sans Narrow"/>
                <w:b/>
                <w:sz w:val="22"/>
                <w:szCs w:val="22"/>
                <w:lang w:val="en-US"/>
              </w:rPr>
            </w:pPr>
          </w:p>
          <w:p w:rsidR="008B3E5A" w:rsidRPr="005C0122" w:rsidRDefault="008B3E5A" w:rsidP="005120E2">
            <w:pPr>
              <w:pStyle w:val="Default0"/>
              <w:rPr>
                <w:rFonts w:ascii="PT Sans Narrow" w:hAnsi="PT Sans Narrow"/>
                <w:b/>
                <w:sz w:val="22"/>
                <w:szCs w:val="22"/>
                <w:lang w:val="en-US"/>
              </w:rPr>
            </w:pPr>
            <w:r>
              <w:rPr>
                <w:rFonts w:ascii="PT Sans Narrow" w:hAnsi="PT Sans Narrow"/>
                <w:b/>
                <w:sz w:val="22"/>
                <w:szCs w:val="22"/>
                <w:lang w:val="en-US"/>
              </w:rPr>
              <w:t>Last Name</w:t>
            </w:r>
          </w:p>
        </w:tc>
        <w:tc>
          <w:tcPr>
            <w:tcW w:w="2268" w:type="dxa"/>
            <w:vAlign w:val="center"/>
          </w:tcPr>
          <w:p w:rsidR="008B3E5A" w:rsidRPr="00823C76" w:rsidRDefault="008B3E5A" w:rsidP="005120E2">
            <w:pPr>
              <w:pStyle w:val="Default0"/>
              <w:rPr>
                <w:rFonts w:ascii="PT Sans Narrow" w:hAnsi="PT Sans Narrow"/>
                <w:sz w:val="20"/>
                <w:szCs w:val="20"/>
                <w:lang w:val="en-US"/>
              </w:rPr>
            </w:pPr>
          </w:p>
        </w:tc>
      </w:tr>
      <w:tr w:rsidR="008B3E5A" w:rsidRPr="00823C76" w:rsidTr="005120E2">
        <w:trPr>
          <w:trHeight w:val="498"/>
        </w:trPr>
        <w:tc>
          <w:tcPr>
            <w:tcW w:w="3227" w:type="dxa"/>
            <w:shd w:val="clear" w:color="auto" w:fill="D9D9D9"/>
            <w:vAlign w:val="center"/>
          </w:tcPr>
          <w:p w:rsidR="008B3E5A" w:rsidRDefault="008B3E5A" w:rsidP="005120E2">
            <w:pPr>
              <w:pStyle w:val="Default0"/>
              <w:rPr>
                <w:rFonts w:ascii="PT Sans Narrow" w:hAnsi="PT Sans Narrow"/>
                <w:b/>
                <w:sz w:val="22"/>
                <w:szCs w:val="22"/>
                <w:lang w:val="en-US"/>
              </w:rPr>
            </w:pPr>
            <w:r>
              <w:rPr>
                <w:rFonts w:ascii="PT Sans Narrow" w:hAnsi="PT Sans Narrow"/>
                <w:b/>
                <w:sz w:val="22"/>
                <w:szCs w:val="22"/>
                <w:lang w:val="en-US"/>
              </w:rPr>
              <w:t>Phone</w:t>
            </w:r>
            <w:r w:rsidRPr="00535B4F">
              <w:rPr>
                <w:rFonts w:ascii="PT Sans Narrow" w:hAnsi="PT Sans Narrow"/>
                <w:b/>
                <w:sz w:val="22"/>
                <w:szCs w:val="22"/>
                <w:lang w:val="en-US"/>
              </w:rPr>
              <w:t xml:space="preserve"> </w:t>
            </w:r>
          </w:p>
          <w:p w:rsidR="008B3E5A" w:rsidRPr="008B3E5A" w:rsidRDefault="008B3E5A" w:rsidP="005120E2">
            <w:pPr>
              <w:pStyle w:val="Default0"/>
              <w:rPr>
                <w:rFonts w:ascii="PT Sans Narrow" w:hAnsi="PT Sans Narrow"/>
                <w:b/>
                <w:sz w:val="18"/>
                <w:szCs w:val="18"/>
              </w:rPr>
            </w:pPr>
            <w:r w:rsidRPr="008B3E5A">
              <w:rPr>
                <w:rFonts w:ascii="PT Sans Narrow" w:hAnsi="PT Sans Narrow"/>
                <w:sz w:val="18"/>
                <w:szCs w:val="18"/>
                <w:lang w:val="en-US"/>
              </w:rPr>
              <w:t>(not mandatory)</w:t>
            </w:r>
          </w:p>
        </w:tc>
        <w:tc>
          <w:tcPr>
            <w:tcW w:w="2410" w:type="dxa"/>
            <w:vAlign w:val="center"/>
          </w:tcPr>
          <w:p w:rsidR="008B3E5A" w:rsidRPr="00823C76" w:rsidRDefault="008B3E5A" w:rsidP="005120E2">
            <w:pPr>
              <w:pStyle w:val="Default0"/>
              <w:rPr>
                <w:rFonts w:ascii="PT Sans Narrow" w:hAnsi="PT Sans Narrow"/>
                <w:sz w:val="20"/>
                <w:szCs w:val="20"/>
              </w:rPr>
            </w:pPr>
          </w:p>
        </w:tc>
        <w:tc>
          <w:tcPr>
            <w:tcW w:w="1984" w:type="dxa"/>
            <w:shd w:val="clear" w:color="auto" w:fill="D9D9D9"/>
            <w:vAlign w:val="center"/>
          </w:tcPr>
          <w:p w:rsidR="008B3E5A" w:rsidRPr="005C0122" w:rsidRDefault="008B3E5A" w:rsidP="005120E2">
            <w:pPr>
              <w:pStyle w:val="Default0"/>
              <w:rPr>
                <w:rFonts w:ascii="PT Sans Narrow" w:hAnsi="PT Sans Narrow"/>
                <w:b/>
                <w:sz w:val="22"/>
                <w:szCs w:val="22"/>
              </w:rPr>
            </w:pPr>
            <w:r w:rsidRPr="005C0122">
              <w:rPr>
                <w:rFonts w:ascii="PT Sans Narrow" w:hAnsi="PT Sans Narrow"/>
                <w:b/>
                <w:sz w:val="22"/>
                <w:szCs w:val="22"/>
              </w:rPr>
              <w:t>e-mail</w:t>
            </w:r>
          </w:p>
        </w:tc>
        <w:tc>
          <w:tcPr>
            <w:tcW w:w="2268" w:type="dxa"/>
            <w:vAlign w:val="center"/>
          </w:tcPr>
          <w:p w:rsidR="008B3E5A" w:rsidRPr="00823C76" w:rsidRDefault="008B3E5A" w:rsidP="005120E2">
            <w:pPr>
              <w:pStyle w:val="Default0"/>
              <w:rPr>
                <w:rFonts w:ascii="PT Sans Narrow" w:hAnsi="PT Sans Narrow"/>
                <w:sz w:val="22"/>
                <w:szCs w:val="22"/>
              </w:rPr>
            </w:pPr>
          </w:p>
        </w:tc>
      </w:tr>
    </w:tbl>
    <w:p w:rsidR="00F24B2A" w:rsidRDefault="00F24B2A" w:rsidP="00B66855">
      <w:pPr>
        <w:spacing w:after="0" w:line="240" w:lineRule="auto"/>
        <w:rPr>
          <w:rFonts w:ascii="PT Sans Narrow" w:eastAsia="Times New Roman" w:hAnsi="PT Sans Narrow" w:cs="Times New Roman"/>
          <w:sz w:val="24"/>
          <w:szCs w:val="24"/>
          <w:lang w:eastAsia="it-IT"/>
        </w:rPr>
      </w:pPr>
    </w:p>
    <w:p w:rsidR="00B66855" w:rsidRPr="00823C76" w:rsidRDefault="00B66855" w:rsidP="000B3B82">
      <w:pPr>
        <w:pStyle w:val="Default0"/>
        <w:rPr>
          <w:rFonts w:ascii="PT Sans Narrow" w:hAnsi="PT Sans Narrow"/>
          <w:b/>
          <w:bCs/>
        </w:rPr>
      </w:pPr>
    </w:p>
    <w:sectPr w:rsidR="00B66855" w:rsidRPr="00823C76" w:rsidSect="003A07D1">
      <w:footerReference w:type="default" r:id="rId12"/>
      <w:pgSz w:w="11906" w:h="16838"/>
      <w:pgMar w:top="1417" w:right="1134" w:bottom="1134" w:left="1134" w:header="720"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C21" w:rsidRDefault="00F55C21">
      <w:pPr>
        <w:spacing w:after="0" w:line="240" w:lineRule="auto"/>
      </w:pPr>
      <w:r>
        <w:separator/>
      </w:r>
    </w:p>
  </w:endnote>
  <w:endnote w:type="continuationSeparator" w:id="0">
    <w:p w:rsidR="00F55C21" w:rsidRDefault="00F55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Roman">
    <w:altName w:val="Time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PT Sans Narrow">
    <w:altName w:val="Arial Narrow"/>
    <w:charset w:val="00"/>
    <w:family w:val="swiss"/>
    <w:pitch w:val="variable"/>
    <w:sig w:usb0="00000001" w:usb1="5000204B" w:usb2="00000000" w:usb3="00000000" w:csb0="00000097" w:csb1="00000000"/>
  </w:font>
  <w:font w:name="Museo Sans 700">
    <w:altName w:val="Arial"/>
    <w:panose1 w:val="00000000000000000000"/>
    <w:charset w:val="00"/>
    <w:family w:val="modern"/>
    <w:notTrueType/>
    <w:pitch w:val="variable"/>
    <w:sig w:usb0="00000001" w:usb1="4000004A"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3C1" w:rsidRDefault="00DA23C1">
    <w:pPr>
      <w:pStyle w:val="Pidipagina"/>
      <w:jc w:val="right"/>
    </w:pPr>
    <w:r>
      <w:fldChar w:fldCharType="begin"/>
    </w:r>
    <w:r>
      <w:instrText xml:space="preserve"> PAGE </w:instrText>
    </w:r>
    <w:r>
      <w:fldChar w:fldCharType="separate"/>
    </w:r>
    <w:r w:rsidR="008B3E5A">
      <w:rPr>
        <w:noProof/>
      </w:rPr>
      <w:t>17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C21" w:rsidRDefault="00F55C21">
      <w:pPr>
        <w:spacing w:after="0" w:line="240" w:lineRule="auto"/>
      </w:pPr>
      <w:r>
        <w:separator/>
      </w:r>
    </w:p>
  </w:footnote>
  <w:footnote w:type="continuationSeparator" w:id="0">
    <w:p w:rsidR="00F55C21" w:rsidRDefault="00F55C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0"/>
        </w:tabs>
        <w:ind w:left="720" w:hanging="360"/>
      </w:pPr>
      <w:rPr>
        <w:rFonts w:ascii="Symbol" w:hAnsi="Symbol"/>
        <w:b/>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Wingdings 2" w:hAnsi="Wingdings 2"/>
        <w:b/>
      </w:rPr>
    </w:lvl>
    <w:lvl w:ilvl="1">
      <w:start w:val="1"/>
      <w:numFmt w:val="bullet"/>
      <w:lvlText w:val="◦"/>
      <w:lvlJc w:val="left"/>
      <w:pPr>
        <w:tabs>
          <w:tab w:val="num" w:pos="1080"/>
        </w:tabs>
        <w:ind w:left="1080" w:hanging="360"/>
      </w:pPr>
      <w:rPr>
        <w:rFonts w:ascii="OpenSymbol" w:hAnsi="OpenSymbol" w:cs="FangSong_GB2312"/>
      </w:rPr>
    </w:lvl>
    <w:lvl w:ilvl="2">
      <w:start w:val="1"/>
      <w:numFmt w:val="bullet"/>
      <w:lvlText w:val="▪"/>
      <w:lvlJc w:val="left"/>
      <w:pPr>
        <w:tabs>
          <w:tab w:val="num" w:pos="1440"/>
        </w:tabs>
        <w:ind w:left="1440" w:hanging="360"/>
      </w:pPr>
      <w:rPr>
        <w:rFonts w:ascii="OpenSymbol" w:hAnsi="OpenSymbol" w:cs="FangSong_GB2312"/>
      </w:rPr>
    </w:lvl>
    <w:lvl w:ilvl="3">
      <w:start w:val="1"/>
      <w:numFmt w:val="bullet"/>
      <w:lvlText w:val=""/>
      <w:lvlJc w:val="left"/>
      <w:pPr>
        <w:tabs>
          <w:tab w:val="num" w:pos="1800"/>
        </w:tabs>
        <w:ind w:left="1800" w:hanging="360"/>
      </w:pPr>
      <w:rPr>
        <w:rFonts w:ascii="Wingdings 2" w:hAnsi="Wingdings 2"/>
        <w:b/>
      </w:rPr>
    </w:lvl>
    <w:lvl w:ilvl="4">
      <w:start w:val="1"/>
      <w:numFmt w:val="bullet"/>
      <w:lvlText w:val="◦"/>
      <w:lvlJc w:val="left"/>
      <w:pPr>
        <w:tabs>
          <w:tab w:val="num" w:pos="2160"/>
        </w:tabs>
        <w:ind w:left="2160" w:hanging="360"/>
      </w:pPr>
      <w:rPr>
        <w:rFonts w:ascii="OpenSymbol" w:hAnsi="OpenSymbol" w:cs="FangSong_GB2312"/>
      </w:rPr>
    </w:lvl>
    <w:lvl w:ilvl="5">
      <w:start w:val="1"/>
      <w:numFmt w:val="bullet"/>
      <w:lvlText w:val="▪"/>
      <w:lvlJc w:val="left"/>
      <w:pPr>
        <w:tabs>
          <w:tab w:val="num" w:pos="2520"/>
        </w:tabs>
        <w:ind w:left="2520" w:hanging="360"/>
      </w:pPr>
      <w:rPr>
        <w:rFonts w:ascii="OpenSymbol" w:hAnsi="OpenSymbol" w:cs="FangSong_GB2312"/>
      </w:rPr>
    </w:lvl>
    <w:lvl w:ilvl="6">
      <w:start w:val="1"/>
      <w:numFmt w:val="bullet"/>
      <w:lvlText w:val=""/>
      <w:lvlJc w:val="left"/>
      <w:pPr>
        <w:tabs>
          <w:tab w:val="num" w:pos="2880"/>
        </w:tabs>
        <w:ind w:left="2880" w:hanging="360"/>
      </w:pPr>
      <w:rPr>
        <w:rFonts w:ascii="Wingdings 2" w:hAnsi="Wingdings 2"/>
        <w:b/>
      </w:rPr>
    </w:lvl>
    <w:lvl w:ilvl="7">
      <w:start w:val="1"/>
      <w:numFmt w:val="bullet"/>
      <w:lvlText w:val="◦"/>
      <w:lvlJc w:val="left"/>
      <w:pPr>
        <w:tabs>
          <w:tab w:val="num" w:pos="3240"/>
        </w:tabs>
        <w:ind w:left="3240" w:hanging="360"/>
      </w:pPr>
      <w:rPr>
        <w:rFonts w:ascii="OpenSymbol" w:hAnsi="OpenSymbol" w:cs="FangSong_GB2312"/>
      </w:rPr>
    </w:lvl>
    <w:lvl w:ilvl="8">
      <w:start w:val="1"/>
      <w:numFmt w:val="bullet"/>
      <w:lvlText w:val="▪"/>
      <w:lvlJc w:val="left"/>
      <w:pPr>
        <w:tabs>
          <w:tab w:val="num" w:pos="3600"/>
        </w:tabs>
        <w:ind w:left="3600" w:hanging="360"/>
      </w:pPr>
      <w:rPr>
        <w:rFonts w:ascii="OpenSymbol" w:hAnsi="OpenSymbol" w:cs="FangSong_GB2312"/>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Wingdings 2" w:hAnsi="Wingdings 2"/>
        <w:b/>
      </w:rPr>
    </w:lvl>
    <w:lvl w:ilvl="1">
      <w:start w:val="1"/>
      <w:numFmt w:val="bullet"/>
      <w:lvlText w:val="◦"/>
      <w:lvlJc w:val="left"/>
      <w:pPr>
        <w:tabs>
          <w:tab w:val="num" w:pos="1080"/>
        </w:tabs>
        <w:ind w:left="1080" w:hanging="360"/>
      </w:pPr>
      <w:rPr>
        <w:rFonts w:ascii="OpenSymbol" w:hAnsi="OpenSymbol" w:cs="FangSong_GB2312"/>
      </w:rPr>
    </w:lvl>
    <w:lvl w:ilvl="2">
      <w:start w:val="1"/>
      <w:numFmt w:val="bullet"/>
      <w:lvlText w:val="▪"/>
      <w:lvlJc w:val="left"/>
      <w:pPr>
        <w:tabs>
          <w:tab w:val="num" w:pos="1440"/>
        </w:tabs>
        <w:ind w:left="1440" w:hanging="360"/>
      </w:pPr>
      <w:rPr>
        <w:rFonts w:ascii="OpenSymbol" w:hAnsi="OpenSymbol" w:cs="FangSong_GB2312"/>
      </w:rPr>
    </w:lvl>
    <w:lvl w:ilvl="3">
      <w:start w:val="1"/>
      <w:numFmt w:val="bullet"/>
      <w:lvlText w:val=""/>
      <w:lvlJc w:val="left"/>
      <w:pPr>
        <w:tabs>
          <w:tab w:val="num" w:pos="1800"/>
        </w:tabs>
        <w:ind w:left="1800" w:hanging="360"/>
      </w:pPr>
      <w:rPr>
        <w:rFonts w:ascii="Wingdings 2" w:hAnsi="Wingdings 2"/>
        <w:b/>
      </w:rPr>
    </w:lvl>
    <w:lvl w:ilvl="4">
      <w:start w:val="1"/>
      <w:numFmt w:val="bullet"/>
      <w:lvlText w:val="◦"/>
      <w:lvlJc w:val="left"/>
      <w:pPr>
        <w:tabs>
          <w:tab w:val="num" w:pos="2160"/>
        </w:tabs>
        <w:ind w:left="2160" w:hanging="360"/>
      </w:pPr>
      <w:rPr>
        <w:rFonts w:ascii="OpenSymbol" w:hAnsi="OpenSymbol" w:cs="FangSong_GB2312"/>
      </w:rPr>
    </w:lvl>
    <w:lvl w:ilvl="5">
      <w:start w:val="1"/>
      <w:numFmt w:val="bullet"/>
      <w:lvlText w:val="▪"/>
      <w:lvlJc w:val="left"/>
      <w:pPr>
        <w:tabs>
          <w:tab w:val="num" w:pos="2520"/>
        </w:tabs>
        <w:ind w:left="2520" w:hanging="360"/>
      </w:pPr>
      <w:rPr>
        <w:rFonts w:ascii="OpenSymbol" w:hAnsi="OpenSymbol" w:cs="FangSong_GB2312"/>
      </w:rPr>
    </w:lvl>
    <w:lvl w:ilvl="6">
      <w:start w:val="1"/>
      <w:numFmt w:val="bullet"/>
      <w:lvlText w:val=""/>
      <w:lvlJc w:val="left"/>
      <w:pPr>
        <w:tabs>
          <w:tab w:val="num" w:pos="2880"/>
        </w:tabs>
        <w:ind w:left="2880" w:hanging="360"/>
      </w:pPr>
      <w:rPr>
        <w:rFonts w:ascii="Wingdings 2" w:hAnsi="Wingdings 2"/>
        <w:b/>
      </w:rPr>
    </w:lvl>
    <w:lvl w:ilvl="7">
      <w:start w:val="1"/>
      <w:numFmt w:val="bullet"/>
      <w:lvlText w:val="◦"/>
      <w:lvlJc w:val="left"/>
      <w:pPr>
        <w:tabs>
          <w:tab w:val="num" w:pos="3240"/>
        </w:tabs>
        <w:ind w:left="3240" w:hanging="360"/>
      </w:pPr>
      <w:rPr>
        <w:rFonts w:ascii="OpenSymbol" w:hAnsi="OpenSymbol" w:cs="FangSong_GB2312"/>
      </w:rPr>
    </w:lvl>
    <w:lvl w:ilvl="8">
      <w:start w:val="1"/>
      <w:numFmt w:val="bullet"/>
      <w:lvlText w:val="▪"/>
      <w:lvlJc w:val="left"/>
      <w:pPr>
        <w:tabs>
          <w:tab w:val="num" w:pos="3600"/>
        </w:tabs>
        <w:ind w:left="3600" w:hanging="360"/>
      </w:pPr>
      <w:rPr>
        <w:rFonts w:ascii="OpenSymbol" w:hAnsi="OpenSymbol" w:cs="FangSong_GB2312"/>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imSun"/>
      </w:rPr>
    </w:lvl>
    <w:lvl w:ilvl="1">
      <w:start w:val="1"/>
      <w:numFmt w:val="bullet"/>
      <w:lvlText w:val="◦"/>
      <w:lvlJc w:val="left"/>
      <w:pPr>
        <w:tabs>
          <w:tab w:val="num" w:pos="1080"/>
        </w:tabs>
        <w:ind w:left="1080" w:hanging="360"/>
      </w:pPr>
      <w:rPr>
        <w:rFonts w:ascii="OpenSymbol" w:hAnsi="OpenSymbol" w:cs="FangSong_GB2312"/>
      </w:rPr>
    </w:lvl>
    <w:lvl w:ilvl="2">
      <w:start w:val="1"/>
      <w:numFmt w:val="bullet"/>
      <w:lvlText w:val="▪"/>
      <w:lvlJc w:val="left"/>
      <w:pPr>
        <w:tabs>
          <w:tab w:val="num" w:pos="1440"/>
        </w:tabs>
        <w:ind w:left="1440" w:hanging="360"/>
      </w:pPr>
      <w:rPr>
        <w:rFonts w:ascii="OpenSymbol" w:hAnsi="OpenSymbol" w:cs="FangSong_GB2312"/>
      </w:rPr>
    </w:lvl>
    <w:lvl w:ilvl="3">
      <w:start w:val="1"/>
      <w:numFmt w:val="bullet"/>
      <w:lvlText w:val=""/>
      <w:lvlJc w:val="left"/>
      <w:pPr>
        <w:tabs>
          <w:tab w:val="num" w:pos="1800"/>
        </w:tabs>
        <w:ind w:left="1800" w:hanging="360"/>
      </w:pPr>
      <w:rPr>
        <w:rFonts w:ascii="Wingdings 2" w:hAnsi="Wingdings 2" w:cs="SimSun"/>
      </w:rPr>
    </w:lvl>
    <w:lvl w:ilvl="4">
      <w:start w:val="1"/>
      <w:numFmt w:val="bullet"/>
      <w:lvlText w:val="◦"/>
      <w:lvlJc w:val="left"/>
      <w:pPr>
        <w:tabs>
          <w:tab w:val="num" w:pos="2160"/>
        </w:tabs>
        <w:ind w:left="2160" w:hanging="360"/>
      </w:pPr>
      <w:rPr>
        <w:rFonts w:ascii="OpenSymbol" w:hAnsi="OpenSymbol" w:cs="FangSong_GB2312"/>
      </w:rPr>
    </w:lvl>
    <w:lvl w:ilvl="5">
      <w:start w:val="1"/>
      <w:numFmt w:val="bullet"/>
      <w:lvlText w:val="▪"/>
      <w:lvlJc w:val="left"/>
      <w:pPr>
        <w:tabs>
          <w:tab w:val="num" w:pos="2520"/>
        </w:tabs>
        <w:ind w:left="2520" w:hanging="360"/>
      </w:pPr>
      <w:rPr>
        <w:rFonts w:ascii="OpenSymbol" w:hAnsi="OpenSymbol" w:cs="FangSong_GB2312"/>
      </w:rPr>
    </w:lvl>
    <w:lvl w:ilvl="6">
      <w:start w:val="1"/>
      <w:numFmt w:val="bullet"/>
      <w:lvlText w:val=""/>
      <w:lvlJc w:val="left"/>
      <w:pPr>
        <w:tabs>
          <w:tab w:val="num" w:pos="2880"/>
        </w:tabs>
        <w:ind w:left="2880" w:hanging="360"/>
      </w:pPr>
      <w:rPr>
        <w:rFonts w:ascii="Wingdings 2" w:hAnsi="Wingdings 2" w:cs="SimSun"/>
      </w:rPr>
    </w:lvl>
    <w:lvl w:ilvl="7">
      <w:start w:val="1"/>
      <w:numFmt w:val="bullet"/>
      <w:lvlText w:val="◦"/>
      <w:lvlJc w:val="left"/>
      <w:pPr>
        <w:tabs>
          <w:tab w:val="num" w:pos="3240"/>
        </w:tabs>
        <w:ind w:left="3240" w:hanging="360"/>
      </w:pPr>
      <w:rPr>
        <w:rFonts w:ascii="OpenSymbol" w:hAnsi="OpenSymbol" w:cs="FangSong_GB2312"/>
      </w:rPr>
    </w:lvl>
    <w:lvl w:ilvl="8">
      <w:start w:val="1"/>
      <w:numFmt w:val="bullet"/>
      <w:lvlText w:val="▪"/>
      <w:lvlJc w:val="left"/>
      <w:pPr>
        <w:tabs>
          <w:tab w:val="num" w:pos="3600"/>
        </w:tabs>
        <w:ind w:left="3600" w:hanging="360"/>
      </w:pPr>
      <w:rPr>
        <w:rFonts w:ascii="OpenSymbol" w:hAnsi="OpenSymbol" w:cs="FangSong_GB2312"/>
      </w:r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cs="SimSun"/>
      </w:rPr>
    </w:lvl>
    <w:lvl w:ilvl="1">
      <w:start w:val="1"/>
      <w:numFmt w:val="bullet"/>
      <w:lvlText w:val="◦"/>
      <w:lvlJc w:val="left"/>
      <w:pPr>
        <w:tabs>
          <w:tab w:val="num" w:pos="1080"/>
        </w:tabs>
        <w:ind w:left="1080" w:hanging="360"/>
      </w:pPr>
      <w:rPr>
        <w:rFonts w:ascii="OpenSymbol" w:hAnsi="OpenSymbol" w:cs="FangSong_GB2312"/>
      </w:rPr>
    </w:lvl>
    <w:lvl w:ilvl="2">
      <w:start w:val="1"/>
      <w:numFmt w:val="bullet"/>
      <w:lvlText w:val="▪"/>
      <w:lvlJc w:val="left"/>
      <w:pPr>
        <w:tabs>
          <w:tab w:val="num" w:pos="1440"/>
        </w:tabs>
        <w:ind w:left="1440" w:hanging="360"/>
      </w:pPr>
      <w:rPr>
        <w:rFonts w:ascii="OpenSymbol" w:hAnsi="OpenSymbol" w:cs="FangSong_GB2312"/>
      </w:rPr>
    </w:lvl>
    <w:lvl w:ilvl="3">
      <w:start w:val="1"/>
      <w:numFmt w:val="bullet"/>
      <w:lvlText w:val=""/>
      <w:lvlJc w:val="left"/>
      <w:pPr>
        <w:tabs>
          <w:tab w:val="num" w:pos="1800"/>
        </w:tabs>
        <w:ind w:left="1800" w:hanging="360"/>
      </w:pPr>
      <w:rPr>
        <w:rFonts w:ascii="Wingdings 2" w:hAnsi="Wingdings 2" w:cs="SimSun"/>
      </w:rPr>
    </w:lvl>
    <w:lvl w:ilvl="4">
      <w:start w:val="1"/>
      <w:numFmt w:val="bullet"/>
      <w:lvlText w:val="◦"/>
      <w:lvlJc w:val="left"/>
      <w:pPr>
        <w:tabs>
          <w:tab w:val="num" w:pos="2160"/>
        </w:tabs>
        <w:ind w:left="2160" w:hanging="360"/>
      </w:pPr>
      <w:rPr>
        <w:rFonts w:ascii="OpenSymbol" w:hAnsi="OpenSymbol" w:cs="FangSong_GB2312"/>
      </w:rPr>
    </w:lvl>
    <w:lvl w:ilvl="5">
      <w:start w:val="1"/>
      <w:numFmt w:val="bullet"/>
      <w:lvlText w:val="▪"/>
      <w:lvlJc w:val="left"/>
      <w:pPr>
        <w:tabs>
          <w:tab w:val="num" w:pos="2520"/>
        </w:tabs>
        <w:ind w:left="2520" w:hanging="360"/>
      </w:pPr>
      <w:rPr>
        <w:rFonts w:ascii="OpenSymbol" w:hAnsi="OpenSymbol" w:cs="FangSong_GB2312"/>
      </w:rPr>
    </w:lvl>
    <w:lvl w:ilvl="6">
      <w:start w:val="1"/>
      <w:numFmt w:val="bullet"/>
      <w:lvlText w:val=""/>
      <w:lvlJc w:val="left"/>
      <w:pPr>
        <w:tabs>
          <w:tab w:val="num" w:pos="2880"/>
        </w:tabs>
        <w:ind w:left="2880" w:hanging="360"/>
      </w:pPr>
      <w:rPr>
        <w:rFonts w:ascii="Wingdings 2" w:hAnsi="Wingdings 2" w:cs="SimSun"/>
      </w:rPr>
    </w:lvl>
    <w:lvl w:ilvl="7">
      <w:start w:val="1"/>
      <w:numFmt w:val="bullet"/>
      <w:lvlText w:val="◦"/>
      <w:lvlJc w:val="left"/>
      <w:pPr>
        <w:tabs>
          <w:tab w:val="num" w:pos="3240"/>
        </w:tabs>
        <w:ind w:left="3240" w:hanging="360"/>
      </w:pPr>
      <w:rPr>
        <w:rFonts w:ascii="OpenSymbol" w:hAnsi="OpenSymbol" w:cs="FangSong_GB2312"/>
      </w:rPr>
    </w:lvl>
    <w:lvl w:ilvl="8">
      <w:start w:val="1"/>
      <w:numFmt w:val="bullet"/>
      <w:lvlText w:val="▪"/>
      <w:lvlJc w:val="left"/>
      <w:pPr>
        <w:tabs>
          <w:tab w:val="num" w:pos="3600"/>
        </w:tabs>
        <w:ind w:left="3600" w:hanging="360"/>
      </w:pPr>
      <w:rPr>
        <w:rFonts w:ascii="OpenSymbol" w:hAnsi="OpenSymbol" w:cs="FangSong_GB2312"/>
      </w:r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FangSong_GB2312"/>
      </w:rPr>
    </w:lvl>
    <w:lvl w:ilvl="2">
      <w:start w:val="1"/>
      <w:numFmt w:val="bullet"/>
      <w:lvlText w:val="▪"/>
      <w:lvlJc w:val="left"/>
      <w:pPr>
        <w:tabs>
          <w:tab w:val="num" w:pos="1440"/>
        </w:tabs>
        <w:ind w:left="1440" w:hanging="360"/>
      </w:pPr>
      <w:rPr>
        <w:rFonts w:ascii="OpenSymbol" w:hAnsi="OpenSymbol" w:cs="FangSong_GB2312"/>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FangSong_GB2312"/>
      </w:rPr>
    </w:lvl>
    <w:lvl w:ilvl="5">
      <w:start w:val="1"/>
      <w:numFmt w:val="bullet"/>
      <w:lvlText w:val="▪"/>
      <w:lvlJc w:val="left"/>
      <w:pPr>
        <w:tabs>
          <w:tab w:val="num" w:pos="2520"/>
        </w:tabs>
        <w:ind w:left="2520" w:hanging="360"/>
      </w:pPr>
      <w:rPr>
        <w:rFonts w:ascii="OpenSymbol" w:hAnsi="OpenSymbol" w:cs="FangSong_GB2312"/>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FangSong_GB2312"/>
      </w:rPr>
    </w:lvl>
    <w:lvl w:ilvl="8">
      <w:start w:val="1"/>
      <w:numFmt w:val="bullet"/>
      <w:lvlText w:val="▪"/>
      <w:lvlJc w:val="left"/>
      <w:pPr>
        <w:tabs>
          <w:tab w:val="num" w:pos="3600"/>
        </w:tabs>
        <w:ind w:left="3600" w:hanging="360"/>
      </w:pPr>
      <w:rPr>
        <w:rFonts w:ascii="OpenSymbol" w:hAnsi="OpenSymbol" w:cs="FangSong_GB2312"/>
      </w:r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bullet"/>
      <w:lvlText w:val=""/>
      <w:lvlJc w:val="left"/>
      <w:pPr>
        <w:tabs>
          <w:tab w:val="num" w:pos="720"/>
        </w:tabs>
        <w:ind w:left="720" w:hanging="360"/>
      </w:pPr>
      <w:rPr>
        <w:rFonts w:ascii="Wingdings 2" w:hAnsi="Wingdings 2" w:cs="SimSun"/>
      </w:rPr>
    </w:lvl>
    <w:lvl w:ilvl="1">
      <w:start w:val="1"/>
      <w:numFmt w:val="bullet"/>
      <w:lvlText w:val="◦"/>
      <w:lvlJc w:val="left"/>
      <w:pPr>
        <w:tabs>
          <w:tab w:val="num" w:pos="1080"/>
        </w:tabs>
        <w:ind w:left="1080" w:hanging="360"/>
      </w:pPr>
      <w:rPr>
        <w:rFonts w:ascii="OpenSymbol" w:hAnsi="OpenSymbol" w:cs="SimSun"/>
      </w:rPr>
    </w:lvl>
    <w:lvl w:ilvl="2">
      <w:start w:val="1"/>
      <w:numFmt w:val="bullet"/>
      <w:lvlText w:val="▪"/>
      <w:lvlJc w:val="left"/>
      <w:pPr>
        <w:tabs>
          <w:tab w:val="num" w:pos="1440"/>
        </w:tabs>
        <w:ind w:left="1440" w:hanging="360"/>
      </w:pPr>
      <w:rPr>
        <w:rFonts w:ascii="OpenSymbol" w:hAnsi="OpenSymbol" w:cs="SimSun"/>
      </w:rPr>
    </w:lvl>
    <w:lvl w:ilvl="3">
      <w:start w:val="1"/>
      <w:numFmt w:val="bullet"/>
      <w:lvlText w:val=""/>
      <w:lvlJc w:val="left"/>
      <w:pPr>
        <w:tabs>
          <w:tab w:val="num" w:pos="1800"/>
        </w:tabs>
        <w:ind w:left="1800" w:hanging="360"/>
      </w:pPr>
      <w:rPr>
        <w:rFonts w:ascii="Wingdings 2" w:hAnsi="Wingdings 2" w:cs="SimSun"/>
      </w:rPr>
    </w:lvl>
    <w:lvl w:ilvl="4">
      <w:start w:val="1"/>
      <w:numFmt w:val="bullet"/>
      <w:lvlText w:val="◦"/>
      <w:lvlJc w:val="left"/>
      <w:pPr>
        <w:tabs>
          <w:tab w:val="num" w:pos="2160"/>
        </w:tabs>
        <w:ind w:left="2160" w:hanging="360"/>
      </w:pPr>
      <w:rPr>
        <w:rFonts w:ascii="OpenSymbol" w:hAnsi="OpenSymbol" w:cs="SimSun"/>
      </w:rPr>
    </w:lvl>
    <w:lvl w:ilvl="5">
      <w:start w:val="1"/>
      <w:numFmt w:val="bullet"/>
      <w:lvlText w:val="▪"/>
      <w:lvlJc w:val="left"/>
      <w:pPr>
        <w:tabs>
          <w:tab w:val="num" w:pos="2520"/>
        </w:tabs>
        <w:ind w:left="2520" w:hanging="360"/>
      </w:pPr>
      <w:rPr>
        <w:rFonts w:ascii="OpenSymbol" w:hAnsi="OpenSymbol" w:cs="SimSun"/>
      </w:rPr>
    </w:lvl>
    <w:lvl w:ilvl="6">
      <w:start w:val="1"/>
      <w:numFmt w:val="bullet"/>
      <w:lvlText w:val=""/>
      <w:lvlJc w:val="left"/>
      <w:pPr>
        <w:tabs>
          <w:tab w:val="num" w:pos="2880"/>
        </w:tabs>
        <w:ind w:left="2880" w:hanging="360"/>
      </w:pPr>
      <w:rPr>
        <w:rFonts w:ascii="Wingdings 2" w:hAnsi="Wingdings 2" w:cs="SimSun"/>
      </w:rPr>
    </w:lvl>
    <w:lvl w:ilvl="7">
      <w:start w:val="1"/>
      <w:numFmt w:val="bullet"/>
      <w:lvlText w:val="◦"/>
      <w:lvlJc w:val="left"/>
      <w:pPr>
        <w:tabs>
          <w:tab w:val="num" w:pos="3240"/>
        </w:tabs>
        <w:ind w:left="3240" w:hanging="360"/>
      </w:pPr>
      <w:rPr>
        <w:rFonts w:ascii="OpenSymbol" w:hAnsi="OpenSymbol" w:cs="SimSun"/>
      </w:rPr>
    </w:lvl>
    <w:lvl w:ilvl="8">
      <w:start w:val="1"/>
      <w:numFmt w:val="bullet"/>
      <w:lvlText w:val="▪"/>
      <w:lvlJc w:val="left"/>
      <w:pPr>
        <w:tabs>
          <w:tab w:val="num" w:pos="3600"/>
        </w:tabs>
        <w:ind w:left="3600" w:hanging="360"/>
      </w:pPr>
      <w:rPr>
        <w:rFonts w:ascii="OpenSymbol" w:hAnsi="OpenSymbol" w:cs="SimSun"/>
      </w:rPr>
    </w:lvl>
  </w:abstractNum>
  <w:abstractNum w:abstractNumId="9">
    <w:nsid w:val="0000000A"/>
    <w:multiLevelType w:val="multilevel"/>
    <w:tmpl w:val="0000000A"/>
    <w:name w:val="WW8Num10"/>
    <w:lvl w:ilvl="0">
      <w:start w:val="1"/>
      <w:numFmt w:val="bullet"/>
      <w:lvlText w:val=""/>
      <w:lvlJc w:val="left"/>
      <w:pPr>
        <w:tabs>
          <w:tab w:val="num" w:pos="720"/>
        </w:tabs>
        <w:ind w:left="720" w:hanging="360"/>
      </w:pPr>
      <w:rPr>
        <w:rFonts w:ascii="Wingdings 2" w:hAnsi="Wingdings 2" w:cs="SimSun"/>
      </w:rPr>
    </w:lvl>
    <w:lvl w:ilvl="1">
      <w:start w:val="1"/>
      <w:numFmt w:val="bullet"/>
      <w:lvlText w:val="◦"/>
      <w:lvlJc w:val="left"/>
      <w:pPr>
        <w:tabs>
          <w:tab w:val="num" w:pos="1080"/>
        </w:tabs>
        <w:ind w:left="1080" w:hanging="360"/>
      </w:pPr>
      <w:rPr>
        <w:rFonts w:ascii="OpenSymbol" w:hAnsi="OpenSymbol" w:cs="SimSun"/>
      </w:rPr>
    </w:lvl>
    <w:lvl w:ilvl="2">
      <w:start w:val="1"/>
      <w:numFmt w:val="bullet"/>
      <w:lvlText w:val="▪"/>
      <w:lvlJc w:val="left"/>
      <w:pPr>
        <w:tabs>
          <w:tab w:val="num" w:pos="1440"/>
        </w:tabs>
        <w:ind w:left="1440" w:hanging="360"/>
      </w:pPr>
      <w:rPr>
        <w:rFonts w:ascii="OpenSymbol" w:hAnsi="OpenSymbol" w:cs="SimSun"/>
      </w:rPr>
    </w:lvl>
    <w:lvl w:ilvl="3">
      <w:start w:val="1"/>
      <w:numFmt w:val="bullet"/>
      <w:lvlText w:val=""/>
      <w:lvlJc w:val="left"/>
      <w:pPr>
        <w:tabs>
          <w:tab w:val="num" w:pos="1800"/>
        </w:tabs>
        <w:ind w:left="1800" w:hanging="360"/>
      </w:pPr>
      <w:rPr>
        <w:rFonts w:ascii="Wingdings 2" w:hAnsi="Wingdings 2" w:cs="SimSun"/>
      </w:rPr>
    </w:lvl>
    <w:lvl w:ilvl="4">
      <w:start w:val="1"/>
      <w:numFmt w:val="bullet"/>
      <w:lvlText w:val="◦"/>
      <w:lvlJc w:val="left"/>
      <w:pPr>
        <w:tabs>
          <w:tab w:val="num" w:pos="2160"/>
        </w:tabs>
        <w:ind w:left="2160" w:hanging="360"/>
      </w:pPr>
      <w:rPr>
        <w:rFonts w:ascii="OpenSymbol" w:hAnsi="OpenSymbol" w:cs="SimSun"/>
      </w:rPr>
    </w:lvl>
    <w:lvl w:ilvl="5">
      <w:start w:val="1"/>
      <w:numFmt w:val="bullet"/>
      <w:lvlText w:val="▪"/>
      <w:lvlJc w:val="left"/>
      <w:pPr>
        <w:tabs>
          <w:tab w:val="num" w:pos="2520"/>
        </w:tabs>
        <w:ind w:left="2520" w:hanging="360"/>
      </w:pPr>
      <w:rPr>
        <w:rFonts w:ascii="OpenSymbol" w:hAnsi="OpenSymbol" w:cs="SimSun"/>
      </w:rPr>
    </w:lvl>
    <w:lvl w:ilvl="6">
      <w:start w:val="1"/>
      <w:numFmt w:val="bullet"/>
      <w:lvlText w:val=""/>
      <w:lvlJc w:val="left"/>
      <w:pPr>
        <w:tabs>
          <w:tab w:val="num" w:pos="2880"/>
        </w:tabs>
        <w:ind w:left="2880" w:hanging="360"/>
      </w:pPr>
      <w:rPr>
        <w:rFonts w:ascii="Wingdings 2" w:hAnsi="Wingdings 2" w:cs="SimSun"/>
      </w:rPr>
    </w:lvl>
    <w:lvl w:ilvl="7">
      <w:start w:val="1"/>
      <w:numFmt w:val="bullet"/>
      <w:lvlText w:val="◦"/>
      <w:lvlJc w:val="left"/>
      <w:pPr>
        <w:tabs>
          <w:tab w:val="num" w:pos="3240"/>
        </w:tabs>
        <w:ind w:left="3240" w:hanging="360"/>
      </w:pPr>
      <w:rPr>
        <w:rFonts w:ascii="OpenSymbol" w:hAnsi="OpenSymbol" w:cs="SimSun"/>
      </w:rPr>
    </w:lvl>
    <w:lvl w:ilvl="8">
      <w:start w:val="1"/>
      <w:numFmt w:val="bullet"/>
      <w:lvlText w:val="▪"/>
      <w:lvlJc w:val="left"/>
      <w:pPr>
        <w:tabs>
          <w:tab w:val="num" w:pos="3600"/>
        </w:tabs>
        <w:ind w:left="3600" w:hanging="360"/>
      </w:pPr>
      <w:rPr>
        <w:rFonts w:ascii="OpenSymbol" w:hAnsi="OpenSymbol" w:cs="SimSun"/>
      </w:rPr>
    </w:lvl>
  </w:abstractNum>
  <w:abstractNum w:abstractNumId="10">
    <w:nsid w:val="0000000B"/>
    <w:multiLevelType w:val="multilevel"/>
    <w:tmpl w:val="0000000B"/>
    <w:name w:val="WW8Num11"/>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FangSong_GB2312"/>
      </w:rPr>
    </w:lvl>
    <w:lvl w:ilvl="2">
      <w:start w:val="1"/>
      <w:numFmt w:val="bullet"/>
      <w:lvlText w:val="▪"/>
      <w:lvlJc w:val="left"/>
      <w:pPr>
        <w:tabs>
          <w:tab w:val="num" w:pos="1440"/>
        </w:tabs>
        <w:ind w:left="1440" w:hanging="360"/>
      </w:pPr>
      <w:rPr>
        <w:rFonts w:ascii="OpenSymbol" w:hAnsi="OpenSymbol" w:cs="FangSong_GB2312"/>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FangSong_GB2312"/>
      </w:rPr>
    </w:lvl>
    <w:lvl w:ilvl="5">
      <w:start w:val="1"/>
      <w:numFmt w:val="bullet"/>
      <w:lvlText w:val="▪"/>
      <w:lvlJc w:val="left"/>
      <w:pPr>
        <w:tabs>
          <w:tab w:val="num" w:pos="2520"/>
        </w:tabs>
        <w:ind w:left="2520" w:hanging="360"/>
      </w:pPr>
      <w:rPr>
        <w:rFonts w:ascii="OpenSymbol" w:hAnsi="OpenSymbol" w:cs="FangSong_GB2312"/>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FangSong_GB2312"/>
      </w:rPr>
    </w:lvl>
    <w:lvl w:ilvl="8">
      <w:start w:val="1"/>
      <w:numFmt w:val="bullet"/>
      <w:lvlText w:val="▪"/>
      <w:lvlJc w:val="left"/>
      <w:pPr>
        <w:tabs>
          <w:tab w:val="num" w:pos="3600"/>
        </w:tabs>
        <w:ind w:left="3600" w:hanging="360"/>
      </w:pPr>
      <w:rPr>
        <w:rFonts w:ascii="OpenSymbol" w:hAnsi="OpenSymbol" w:cs="FangSong_GB2312"/>
      </w:r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9566476"/>
    <w:multiLevelType w:val="hybridMultilevel"/>
    <w:tmpl w:val="AF086C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0A6D3A3D"/>
    <w:multiLevelType w:val="multilevel"/>
    <w:tmpl w:val="0860B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0C17FD9"/>
    <w:multiLevelType w:val="hybridMultilevel"/>
    <w:tmpl w:val="078AAE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FangSong_GB2312"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FangSong_GB2312"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FangSong_GB2312"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22A0A32"/>
    <w:multiLevelType w:val="multilevel"/>
    <w:tmpl w:val="A7D40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75A1E87"/>
    <w:multiLevelType w:val="hybridMultilevel"/>
    <w:tmpl w:val="2ED4F1FE"/>
    <w:lvl w:ilvl="0" w:tplc="A3E0518E">
      <w:start w:val="1"/>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18691F81"/>
    <w:multiLevelType w:val="hybridMultilevel"/>
    <w:tmpl w:val="8E56DF8C"/>
    <w:lvl w:ilvl="0" w:tplc="BC2A4D70">
      <w:start w:val="22"/>
      <w:numFmt w:val="bullet"/>
      <w:lvlText w:val="-"/>
      <w:lvlJc w:val="left"/>
      <w:pPr>
        <w:ind w:left="720" w:hanging="360"/>
      </w:pPr>
      <w:rPr>
        <w:rFonts w:ascii="Calibri" w:eastAsia="Times New Roman" w:hAnsi="Calibri"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1A4871BA"/>
    <w:multiLevelType w:val="multilevel"/>
    <w:tmpl w:val="9AE4AE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BAC573D"/>
    <w:multiLevelType w:val="multilevel"/>
    <w:tmpl w:val="1F58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05C13F1"/>
    <w:multiLevelType w:val="hybridMultilevel"/>
    <w:tmpl w:val="9DA694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1">
    <w:nsid w:val="26B07A99"/>
    <w:multiLevelType w:val="multilevel"/>
    <w:tmpl w:val="34EA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73C53BE"/>
    <w:multiLevelType w:val="multilevel"/>
    <w:tmpl w:val="E2DA4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AB46D7C"/>
    <w:multiLevelType w:val="hybridMultilevel"/>
    <w:tmpl w:val="B686CFF6"/>
    <w:lvl w:ilvl="0" w:tplc="1F72B1F0">
      <w:start w:val="1"/>
      <w:numFmt w:val="decimal"/>
      <w:lvlText w:val="%1."/>
      <w:lvlJc w:val="left"/>
      <w:pPr>
        <w:ind w:left="1080" w:hanging="360"/>
      </w:pPr>
      <w:rPr>
        <w:rFonts w:hint="default"/>
        <w:b/>
        <w:color w:val="4F6228" w:themeColor="accent3" w:themeShade="8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2C125C8D"/>
    <w:multiLevelType w:val="hybridMultilevel"/>
    <w:tmpl w:val="108C3D18"/>
    <w:lvl w:ilvl="0" w:tplc="1ECAA64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2F5F7C8B"/>
    <w:multiLevelType w:val="hybridMultilevel"/>
    <w:tmpl w:val="5ECC4652"/>
    <w:lvl w:ilvl="0" w:tplc="BC2A4D70">
      <w:start w:val="22"/>
      <w:numFmt w:val="bullet"/>
      <w:lvlText w:val="-"/>
      <w:lvlJc w:val="left"/>
      <w:pPr>
        <w:ind w:left="765" w:hanging="360"/>
      </w:pPr>
      <w:rPr>
        <w:rFonts w:ascii="Calibri" w:eastAsia="Times New Roman" w:hAnsi="Calibri" w:cstheme="minorHAnsi"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6">
    <w:nsid w:val="38E45037"/>
    <w:multiLevelType w:val="hybridMultilevel"/>
    <w:tmpl w:val="2392DF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3EEE69D3"/>
    <w:multiLevelType w:val="multilevel"/>
    <w:tmpl w:val="06DC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117188"/>
    <w:multiLevelType w:val="hybridMultilevel"/>
    <w:tmpl w:val="5B8439D6"/>
    <w:lvl w:ilvl="0" w:tplc="B1F0CA2A">
      <w:start w:val="2"/>
      <w:numFmt w:val="bullet"/>
      <w:lvlText w:val="-"/>
      <w:lvlJc w:val="left"/>
      <w:pPr>
        <w:ind w:left="720" w:hanging="360"/>
      </w:pPr>
      <w:rPr>
        <w:rFonts w:ascii="Calibri" w:eastAsia="Times New Roman" w:hAnsi="Calibri" w:cs="Calibri"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4EA711FD"/>
    <w:multiLevelType w:val="hybridMultilevel"/>
    <w:tmpl w:val="4C14F3B8"/>
    <w:lvl w:ilvl="0" w:tplc="C5E8DCE2">
      <w:start w:val="1"/>
      <w:numFmt w:val="decimal"/>
      <w:lvlText w:val="%1."/>
      <w:lvlJc w:val="left"/>
      <w:pPr>
        <w:ind w:left="720" w:hanging="360"/>
      </w:pPr>
      <w:rPr>
        <w:rFonts w:hint="default"/>
        <w:color w:val="000000"/>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399666C"/>
    <w:multiLevelType w:val="hybridMultilevel"/>
    <w:tmpl w:val="306020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5F27467"/>
    <w:multiLevelType w:val="hybridMultilevel"/>
    <w:tmpl w:val="4C14F3B8"/>
    <w:lvl w:ilvl="0" w:tplc="C5E8DCE2">
      <w:start w:val="1"/>
      <w:numFmt w:val="decimal"/>
      <w:lvlText w:val="%1."/>
      <w:lvlJc w:val="left"/>
      <w:pPr>
        <w:ind w:left="720" w:hanging="360"/>
      </w:pPr>
      <w:rPr>
        <w:rFonts w:hint="default"/>
        <w:color w:val="000000"/>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B1457E7"/>
    <w:multiLevelType w:val="multilevel"/>
    <w:tmpl w:val="E7D6A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F4943A9"/>
    <w:multiLevelType w:val="multilevel"/>
    <w:tmpl w:val="E7D6A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1D853EE"/>
    <w:multiLevelType w:val="hybridMultilevel"/>
    <w:tmpl w:val="28826D9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FangSong_GB2312"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FangSong_GB2312"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FangSong_GB2312" w:hint="default"/>
      </w:rPr>
    </w:lvl>
    <w:lvl w:ilvl="8" w:tplc="04100005">
      <w:start w:val="1"/>
      <w:numFmt w:val="bullet"/>
      <w:lvlText w:val=""/>
      <w:lvlJc w:val="left"/>
      <w:pPr>
        <w:ind w:left="6480" w:hanging="360"/>
      </w:pPr>
      <w:rPr>
        <w:rFonts w:ascii="Wingdings" w:hAnsi="Wingdings" w:hint="default"/>
      </w:rPr>
    </w:lvl>
  </w:abstractNum>
  <w:abstractNum w:abstractNumId="35">
    <w:nsid w:val="66103E2B"/>
    <w:multiLevelType w:val="hybridMultilevel"/>
    <w:tmpl w:val="89BA3E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BAC65D7"/>
    <w:multiLevelType w:val="multilevel"/>
    <w:tmpl w:val="7DD4C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4"/>
  </w:num>
  <w:num w:numId="14">
    <w:abstractNumId w:val="34"/>
  </w:num>
  <w:num w:numId="15">
    <w:abstractNumId w:val="14"/>
  </w:num>
  <w:num w:numId="16">
    <w:abstractNumId w:val="26"/>
  </w:num>
  <w:num w:numId="17">
    <w:abstractNumId w:val="12"/>
  </w:num>
  <w:num w:numId="18">
    <w:abstractNumId w:val="33"/>
  </w:num>
  <w:num w:numId="19">
    <w:abstractNumId w:val="28"/>
  </w:num>
  <w:num w:numId="20">
    <w:abstractNumId w:val="31"/>
  </w:num>
  <w:num w:numId="21">
    <w:abstractNumId w:val="29"/>
  </w:num>
  <w:num w:numId="22">
    <w:abstractNumId w:val="23"/>
  </w:num>
  <w:num w:numId="23">
    <w:abstractNumId w:val="32"/>
  </w:num>
  <w:num w:numId="24">
    <w:abstractNumId w:val="16"/>
  </w:num>
  <w:num w:numId="25">
    <w:abstractNumId w:val="17"/>
  </w:num>
  <w:num w:numId="26">
    <w:abstractNumId w:val="30"/>
  </w:num>
  <w:num w:numId="27">
    <w:abstractNumId w:val="35"/>
  </w:num>
  <w:num w:numId="28">
    <w:abstractNumId w:val="19"/>
  </w:num>
  <w:num w:numId="29">
    <w:abstractNumId w:val="15"/>
  </w:num>
  <w:num w:numId="30">
    <w:abstractNumId w:val="18"/>
  </w:num>
  <w:num w:numId="31">
    <w:abstractNumId w:val="13"/>
  </w:num>
  <w:num w:numId="32">
    <w:abstractNumId w:val="22"/>
  </w:num>
  <w:num w:numId="33">
    <w:abstractNumId w:val="27"/>
  </w:num>
  <w:num w:numId="34">
    <w:abstractNumId w:val="21"/>
  </w:num>
  <w:num w:numId="35">
    <w:abstractNumId w:val="36"/>
  </w:num>
  <w:num w:numId="36">
    <w:abstractNumId w:val="24"/>
  </w:num>
  <w:num w:numId="37">
    <w:abstractNumId w:val="20"/>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10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94A"/>
    <w:rsid w:val="000031EA"/>
    <w:rsid w:val="0000596D"/>
    <w:rsid w:val="0000650B"/>
    <w:rsid w:val="00013B51"/>
    <w:rsid w:val="000175DD"/>
    <w:rsid w:val="0002386B"/>
    <w:rsid w:val="00040B42"/>
    <w:rsid w:val="000436C2"/>
    <w:rsid w:val="00044670"/>
    <w:rsid w:val="00051AF3"/>
    <w:rsid w:val="00052C33"/>
    <w:rsid w:val="00054473"/>
    <w:rsid w:val="00055479"/>
    <w:rsid w:val="000650A0"/>
    <w:rsid w:val="0007175C"/>
    <w:rsid w:val="00072309"/>
    <w:rsid w:val="000760D5"/>
    <w:rsid w:val="00081073"/>
    <w:rsid w:val="0008159A"/>
    <w:rsid w:val="000835DE"/>
    <w:rsid w:val="00084D62"/>
    <w:rsid w:val="00092699"/>
    <w:rsid w:val="000937CE"/>
    <w:rsid w:val="000941B6"/>
    <w:rsid w:val="00096621"/>
    <w:rsid w:val="000A2BDA"/>
    <w:rsid w:val="000B326C"/>
    <w:rsid w:val="000B3B82"/>
    <w:rsid w:val="000B7968"/>
    <w:rsid w:val="000C0FB7"/>
    <w:rsid w:val="000C76AA"/>
    <w:rsid w:val="000D1777"/>
    <w:rsid w:val="000D1E78"/>
    <w:rsid w:val="000D3ACF"/>
    <w:rsid w:val="000D62A6"/>
    <w:rsid w:val="000E6434"/>
    <w:rsid w:val="000F1BDB"/>
    <w:rsid w:val="000F20C9"/>
    <w:rsid w:val="000F4851"/>
    <w:rsid w:val="000F6235"/>
    <w:rsid w:val="001115F9"/>
    <w:rsid w:val="0012012A"/>
    <w:rsid w:val="0012407A"/>
    <w:rsid w:val="00125331"/>
    <w:rsid w:val="001258EB"/>
    <w:rsid w:val="0013257A"/>
    <w:rsid w:val="00133587"/>
    <w:rsid w:val="001414F8"/>
    <w:rsid w:val="00141752"/>
    <w:rsid w:val="00142C11"/>
    <w:rsid w:val="00144030"/>
    <w:rsid w:val="00145D75"/>
    <w:rsid w:val="001527DC"/>
    <w:rsid w:val="00154F78"/>
    <w:rsid w:val="00155760"/>
    <w:rsid w:val="00162A5C"/>
    <w:rsid w:val="0016487C"/>
    <w:rsid w:val="00164C7C"/>
    <w:rsid w:val="00165C70"/>
    <w:rsid w:val="00170C39"/>
    <w:rsid w:val="0017252F"/>
    <w:rsid w:val="00173C85"/>
    <w:rsid w:val="001757C3"/>
    <w:rsid w:val="0017770B"/>
    <w:rsid w:val="001849C4"/>
    <w:rsid w:val="00190AE0"/>
    <w:rsid w:val="0019294A"/>
    <w:rsid w:val="00193D2E"/>
    <w:rsid w:val="00196A62"/>
    <w:rsid w:val="001A050E"/>
    <w:rsid w:val="001A61AE"/>
    <w:rsid w:val="001B1AE7"/>
    <w:rsid w:val="001B5EA9"/>
    <w:rsid w:val="001B6CAE"/>
    <w:rsid w:val="001C753F"/>
    <w:rsid w:val="001D0E78"/>
    <w:rsid w:val="001D2133"/>
    <w:rsid w:val="001E2C3E"/>
    <w:rsid w:val="001E32B1"/>
    <w:rsid w:val="001E6074"/>
    <w:rsid w:val="001F1972"/>
    <w:rsid w:val="001F315A"/>
    <w:rsid w:val="001F48D2"/>
    <w:rsid w:val="001F588F"/>
    <w:rsid w:val="0020407E"/>
    <w:rsid w:val="00204DA8"/>
    <w:rsid w:val="0020754C"/>
    <w:rsid w:val="00213286"/>
    <w:rsid w:val="00213316"/>
    <w:rsid w:val="0021517B"/>
    <w:rsid w:val="00222151"/>
    <w:rsid w:val="00232D72"/>
    <w:rsid w:val="00244848"/>
    <w:rsid w:val="00244CF4"/>
    <w:rsid w:val="00247961"/>
    <w:rsid w:val="00251B8E"/>
    <w:rsid w:val="00251F48"/>
    <w:rsid w:val="00256836"/>
    <w:rsid w:val="002631D5"/>
    <w:rsid w:val="00263225"/>
    <w:rsid w:val="00263888"/>
    <w:rsid w:val="00271653"/>
    <w:rsid w:val="00271DD6"/>
    <w:rsid w:val="00272717"/>
    <w:rsid w:val="002762E1"/>
    <w:rsid w:val="00276EC5"/>
    <w:rsid w:val="00282CDB"/>
    <w:rsid w:val="00284993"/>
    <w:rsid w:val="002859E8"/>
    <w:rsid w:val="00285F31"/>
    <w:rsid w:val="002908D9"/>
    <w:rsid w:val="00290BF8"/>
    <w:rsid w:val="002942D5"/>
    <w:rsid w:val="002947DB"/>
    <w:rsid w:val="00296198"/>
    <w:rsid w:val="002A0503"/>
    <w:rsid w:val="002A100B"/>
    <w:rsid w:val="002A5F26"/>
    <w:rsid w:val="002B5C65"/>
    <w:rsid w:val="002B6026"/>
    <w:rsid w:val="002C2CBB"/>
    <w:rsid w:val="002C3BA6"/>
    <w:rsid w:val="002D0137"/>
    <w:rsid w:val="002E3084"/>
    <w:rsid w:val="002E5412"/>
    <w:rsid w:val="002E634B"/>
    <w:rsid w:val="002F6070"/>
    <w:rsid w:val="00300088"/>
    <w:rsid w:val="0030283A"/>
    <w:rsid w:val="00304DB6"/>
    <w:rsid w:val="0031066A"/>
    <w:rsid w:val="00314139"/>
    <w:rsid w:val="003168A8"/>
    <w:rsid w:val="00317BCC"/>
    <w:rsid w:val="00324718"/>
    <w:rsid w:val="00324FC2"/>
    <w:rsid w:val="00325571"/>
    <w:rsid w:val="00325E0D"/>
    <w:rsid w:val="00327B96"/>
    <w:rsid w:val="00331A85"/>
    <w:rsid w:val="00332189"/>
    <w:rsid w:val="00332BCC"/>
    <w:rsid w:val="003363F4"/>
    <w:rsid w:val="003476F0"/>
    <w:rsid w:val="00351DC2"/>
    <w:rsid w:val="003534FD"/>
    <w:rsid w:val="0035745A"/>
    <w:rsid w:val="00360645"/>
    <w:rsid w:val="00360DB0"/>
    <w:rsid w:val="00361779"/>
    <w:rsid w:val="00366386"/>
    <w:rsid w:val="00376915"/>
    <w:rsid w:val="00376AD4"/>
    <w:rsid w:val="003810E1"/>
    <w:rsid w:val="003817F6"/>
    <w:rsid w:val="00385BF9"/>
    <w:rsid w:val="003928F4"/>
    <w:rsid w:val="00394607"/>
    <w:rsid w:val="0039771A"/>
    <w:rsid w:val="00397B2C"/>
    <w:rsid w:val="003A07D1"/>
    <w:rsid w:val="003A2D40"/>
    <w:rsid w:val="003A2F1D"/>
    <w:rsid w:val="003A504A"/>
    <w:rsid w:val="003A5A18"/>
    <w:rsid w:val="003B210C"/>
    <w:rsid w:val="003B2660"/>
    <w:rsid w:val="003C1F35"/>
    <w:rsid w:val="003C2BCB"/>
    <w:rsid w:val="003D6843"/>
    <w:rsid w:val="003E1257"/>
    <w:rsid w:val="003E3C31"/>
    <w:rsid w:val="003E6434"/>
    <w:rsid w:val="003E79CB"/>
    <w:rsid w:val="003F2AB0"/>
    <w:rsid w:val="00400061"/>
    <w:rsid w:val="00400B11"/>
    <w:rsid w:val="004049E5"/>
    <w:rsid w:val="004130E3"/>
    <w:rsid w:val="0041464E"/>
    <w:rsid w:val="00423B53"/>
    <w:rsid w:val="00425889"/>
    <w:rsid w:val="00426609"/>
    <w:rsid w:val="00427FDD"/>
    <w:rsid w:val="00430EA6"/>
    <w:rsid w:val="00432D05"/>
    <w:rsid w:val="00437CAE"/>
    <w:rsid w:val="004420F4"/>
    <w:rsid w:val="00444BEC"/>
    <w:rsid w:val="0044536F"/>
    <w:rsid w:val="00451B67"/>
    <w:rsid w:val="00454836"/>
    <w:rsid w:val="0046092A"/>
    <w:rsid w:val="00461C79"/>
    <w:rsid w:val="004658AA"/>
    <w:rsid w:val="00476650"/>
    <w:rsid w:val="00481606"/>
    <w:rsid w:val="00485366"/>
    <w:rsid w:val="00486349"/>
    <w:rsid w:val="00493091"/>
    <w:rsid w:val="004A03B9"/>
    <w:rsid w:val="004A4F68"/>
    <w:rsid w:val="004A6E5F"/>
    <w:rsid w:val="004A7E2B"/>
    <w:rsid w:val="004B1A0C"/>
    <w:rsid w:val="004B2758"/>
    <w:rsid w:val="004B3E49"/>
    <w:rsid w:val="004C19D7"/>
    <w:rsid w:val="004C49E2"/>
    <w:rsid w:val="004C7B8B"/>
    <w:rsid w:val="004D1EFD"/>
    <w:rsid w:val="004D45EC"/>
    <w:rsid w:val="004D714F"/>
    <w:rsid w:val="004E0600"/>
    <w:rsid w:val="004E43BB"/>
    <w:rsid w:val="004E4C84"/>
    <w:rsid w:val="004E704A"/>
    <w:rsid w:val="004E7803"/>
    <w:rsid w:val="004F1E0A"/>
    <w:rsid w:val="004F558D"/>
    <w:rsid w:val="004F6A5B"/>
    <w:rsid w:val="004F72C4"/>
    <w:rsid w:val="004F74DE"/>
    <w:rsid w:val="005043C2"/>
    <w:rsid w:val="005051AC"/>
    <w:rsid w:val="00507C3A"/>
    <w:rsid w:val="005160D4"/>
    <w:rsid w:val="0051643E"/>
    <w:rsid w:val="00522332"/>
    <w:rsid w:val="00525DB0"/>
    <w:rsid w:val="00535843"/>
    <w:rsid w:val="00535B4F"/>
    <w:rsid w:val="00535F85"/>
    <w:rsid w:val="0053728F"/>
    <w:rsid w:val="00540AB5"/>
    <w:rsid w:val="00541C57"/>
    <w:rsid w:val="0054477B"/>
    <w:rsid w:val="0054515F"/>
    <w:rsid w:val="00545C58"/>
    <w:rsid w:val="00550ED7"/>
    <w:rsid w:val="0055411A"/>
    <w:rsid w:val="00562853"/>
    <w:rsid w:val="00564312"/>
    <w:rsid w:val="00564735"/>
    <w:rsid w:val="00573BE4"/>
    <w:rsid w:val="00576139"/>
    <w:rsid w:val="005847EA"/>
    <w:rsid w:val="00586541"/>
    <w:rsid w:val="005927AE"/>
    <w:rsid w:val="005930FF"/>
    <w:rsid w:val="00595F1E"/>
    <w:rsid w:val="005960E9"/>
    <w:rsid w:val="00596886"/>
    <w:rsid w:val="005A17A4"/>
    <w:rsid w:val="005A4503"/>
    <w:rsid w:val="005A4912"/>
    <w:rsid w:val="005B5872"/>
    <w:rsid w:val="005C0122"/>
    <w:rsid w:val="005C084D"/>
    <w:rsid w:val="005C1888"/>
    <w:rsid w:val="005C3045"/>
    <w:rsid w:val="005C5158"/>
    <w:rsid w:val="005C700A"/>
    <w:rsid w:val="005C755C"/>
    <w:rsid w:val="005D54DE"/>
    <w:rsid w:val="005D5B2F"/>
    <w:rsid w:val="005E05E2"/>
    <w:rsid w:val="005E1629"/>
    <w:rsid w:val="005E27A3"/>
    <w:rsid w:val="005E28BD"/>
    <w:rsid w:val="005E3025"/>
    <w:rsid w:val="005E3D1F"/>
    <w:rsid w:val="005F0173"/>
    <w:rsid w:val="005F2F24"/>
    <w:rsid w:val="0060116C"/>
    <w:rsid w:val="0060724D"/>
    <w:rsid w:val="00611FD1"/>
    <w:rsid w:val="00612EAA"/>
    <w:rsid w:val="006136E9"/>
    <w:rsid w:val="00613DED"/>
    <w:rsid w:val="00623686"/>
    <w:rsid w:val="00625B41"/>
    <w:rsid w:val="00627AD1"/>
    <w:rsid w:val="006309C0"/>
    <w:rsid w:val="00631332"/>
    <w:rsid w:val="00631745"/>
    <w:rsid w:val="00632395"/>
    <w:rsid w:val="00635F0E"/>
    <w:rsid w:val="00641B9B"/>
    <w:rsid w:val="006441B0"/>
    <w:rsid w:val="00644763"/>
    <w:rsid w:val="00650A8B"/>
    <w:rsid w:val="00652150"/>
    <w:rsid w:val="006528F8"/>
    <w:rsid w:val="006579AC"/>
    <w:rsid w:val="00661CC6"/>
    <w:rsid w:val="00666735"/>
    <w:rsid w:val="00667BFA"/>
    <w:rsid w:val="00674D56"/>
    <w:rsid w:val="00676A7F"/>
    <w:rsid w:val="00680711"/>
    <w:rsid w:val="00682AE3"/>
    <w:rsid w:val="006A35F7"/>
    <w:rsid w:val="006A6C72"/>
    <w:rsid w:val="006A6EAB"/>
    <w:rsid w:val="006B02E1"/>
    <w:rsid w:val="006B07A4"/>
    <w:rsid w:val="006B2486"/>
    <w:rsid w:val="006B30EE"/>
    <w:rsid w:val="006B7B30"/>
    <w:rsid w:val="006C38E2"/>
    <w:rsid w:val="006C5A8E"/>
    <w:rsid w:val="006C68CB"/>
    <w:rsid w:val="006D0112"/>
    <w:rsid w:val="006D2A2F"/>
    <w:rsid w:val="006D66A1"/>
    <w:rsid w:val="006E08FB"/>
    <w:rsid w:val="006E6580"/>
    <w:rsid w:val="006F3925"/>
    <w:rsid w:val="006F4593"/>
    <w:rsid w:val="006F5566"/>
    <w:rsid w:val="006F5D2E"/>
    <w:rsid w:val="006F6509"/>
    <w:rsid w:val="006F7507"/>
    <w:rsid w:val="0070249D"/>
    <w:rsid w:val="00706CBE"/>
    <w:rsid w:val="00707DF7"/>
    <w:rsid w:val="007109E0"/>
    <w:rsid w:val="00711C7B"/>
    <w:rsid w:val="007139E7"/>
    <w:rsid w:val="0071464D"/>
    <w:rsid w:val="00717901"/>
    <w:rsid w:val="00720FC7"/>
    <w:rsid w:val="00721366"/>
    <w:rsid w:val="00722879"/>
    <w:rsid w:val="0072312A"/>
    <w:rsid w:val="007236DC"/>
    <w:rsid w:val="007256B4"/>
    <w:rsid w:val="00727C94"/>
    <w:rsid w:val="00732419"/>
    <w:rsid w:val="00735D5E"/>
    <w:rsid w:val="00736296"/>
    <w:rsid w:val="007375AE"/>
    <w:rsid w:val="0074032C"/>
    <w:rsid w:val="00740D47"/>
    <w:rsid w:val="0074123F"/>
    <w:rsid w:val="00742A1D"/>
    <w:rsid w:val="00743331"/>
    <w:rsid w:val="00743B39"/>
    <w:rsid w:val="00744C42"/>
    <w:rsid w:val="00747013"/>
    <w:rsid w:val="00752148"/>
    <w:rsid w:val="00752BCC"/>
    <w:rsid w:val="007561E6"/>
    <w:rsid w:val="00760961"/>
    <w:rsid w:val="007615C1"/>
    <w:rsid w:val="0076418D"/>
    <w:rsid w:val="00766828"/>
    <w:rsid w:val="00771225"/>
    <w:rsid w:val="00783085"/>
    <w:rsid w:val="007860D9"/>
    <w:rsid w:val="00786A4B"/>
    <w:rsid w:val="00790527"/>
    <w:rsid w:val="00792970"/>
    <w:rsid w:val="00795960"/>
    <w:rsid w:val="00797706"/>
    <w:rsid w:val="007A0B4C"/>
    <w:rsid w:val="007B0B9F"/>
    <w:rsid w:val="007B47AA"/>
    <w:rsid w:val="007B6146"/>
    <w:rsid w:val="007C08A3"/>
    <w:rsid w:val="007C29EE"/>
    <w:rsid w:val="007C4906"/>
    <w:rsid w:val="007D03F1"/>
    <w:rsid w:val="007D0421"/>
    <w:rsid w:val="007D540C"/>
    <w:rsid w:val="007D5EE6"/>
    <w:rsid w:val="007D678B"/>
    <w:rsid w:val="007D7EA0"/>
    <w:rsid w:val="007E2AAF"/>
    <w:rsid w:val="007E481B"/>
    <w:rsid w:val="007E63FF"/>
    <w:rsid w:val="007E6A53"/>
    <w:rsid w:val="007E6DDB"/>
    <w:rsid w:val="007F2BF6"/>
    <w:rsid w:val="007F2F95"/>
    <w:rsid w:val="007F5CBA"/>
    <w:rsid w:val="00800B39"/>
    <w:rsid w:val="008017D9"/>
    <w:rsid w:val="008036EF"/>
    <w:rsid w:val="00813404"/>
    <w:rsid w:val="00813DF0"/>
    <w:rsid w:val="00823C66"/>
    <w:rsid w:val="00823C76"/>
    <w:rsid w:val="008249AD"/>
    <w:rsid w:val="008275AA"/>
    <w:rsid w:val="00832C4C"/>
    <w:rsid w:val="00836864"/>
    <w:rsid w:val="008370B2"/>
    <w:rsid w:val="00841C43"/>
    <w:rsid w:val="00841D6A"/>
    <w:rsid w:val="00844A53"/>
    <w:rsid w:val="00850B6A"/>
    <w:rsid w:val="008511C1"/>
    <w:rsid w:val="008514F1"/>
    <w:rsid w:val="00855957"/>
    <w:rsid w:val="00855D62"/>
    <w:rsid w:val="00863942"/>
    <w:rsid w:val="008647F3"/>
    <w:rsid w:val="00871B67"/>
    <w:rsid w:val="00873275"/>
    <w:rsid w:val="00873DEC"/>
    <w:rsid w:val="00876C4E"/>
    <w:rsid w:val="0088278A"/>
    <w:rsid w:val="008858BE"/>
    <w:rsid w:val="008863AA"/>
    <w:rsid w:val="00890C77"/>
    <w:rsid w:val="00891119"/>
    <w:rsid w:val="00894E9C"/>
    <w:rsid w:val="008A2105"/>
    <w:rsid w:val="008A5E69"/>
    <w:rsid w:val="008A69E5"/>
    <w:rsid w:val="008A7683"/>
    <w:rsid w:val="008B04AC"/>
    <w:rsid w:val="008B0BE7"/>
    <w:rsid w:val="008B1AEA"/>
    <w:rsid w:val="008B1CD2"/>
    <w:rsid w:val="008B3A57"/>
    <w:rsid w:val="008B3E5A"/>
    <w:rsid w:val="008B68C1"/>
    <w:rsid w:val="008B7B4E"/>
    <w:rsid w:val="008C4F24"/>
    <w:rsid w:val="008C4FAB"/>
    <w:rsid w:val="008D0ADE"/>
    <w:rsid w:val="008D12F3"/>
    <w:rsid w:val="008D4304"/>
    <w:rsid w:val="008E2DB4"/>
    <w:rsid w:val="008E2F72"/>
    <w:rsid w:val="008E55F5"/>
    <w:rsid w:val="008E63A1"/>
    <w:rsid w:val="008F0238"/>
    <w:rsid w:val="008F2495"/>
    <w:rsid w:val="008F33C6"/>
    <w:rsid w:val="0091229B"/>
    <w:rsid w:val="00916897"/>
    <w:rsid w:val="00916F65"/>
    <w:rsid w:val="00921FDB"/>
    <w:rsid w:val="00922FF1"/>
    <w:rsid w:val="00927C11"/>
    <w:rsid w:val="00931DAE"/>
    <w:rsid w:val="009369F8"/>
    <w:rsid w:val="00943C52"/>
    <w:rsid w:val="0094432F"/>
    <w:rsid w:val="0094558E"/>
    <w:rsid w:val="009476FC"/>
    <w:rsid w:val="00947AFE"/>
    <w:rsid w:val="0095242F"/>
    <w:rsid w:val="00955714"/>
    <w:rsid w:val="009570F9"/>
    <w:rsid w:val="00957DAF"/>
    <w:rsid w:val="00960700"/>
    <w:rsid w:val="00960854"/>
    <w:rsid w:val="00961188"/>
    <w:rsid w:val="00963F14"/>
    <w:rsid w:val="009657AB"/>
    <w:rsid w:val="00966E37"/>
    <w:rsid w:val="00972EF4"/>
    <w:rsid w:val="0098181B"/>
    <w:rsid w:val="00981A90"/>
    <w:rsid w:val="0098298A"/>
    <w:rsid w:val="00983552"/>
    <w:rsid w:val="0098725B"/>
    <w:rsid w:val="0098745E"/>
    <w:rsid w:val="009969D5"/>
    <w:rsid w:val="00997B27"/>
    <w:rsid w:val="009A01C6"/>
    <w:rsid w:val="009A4F4C"/>
    <w:rsid w:val="009B015B"/>
    <w:rsid w:val="009B2998"/>
    <w:rsid w:val="009B6413"/>
    <w:rsid w:val="009B7DA2"/>
    <w:rsid w:val="009C17BD"/>
    <w:rsid w:val="009D3451"/>
    <w:rsid w:val="009D3B54"/>
    <w:rsid w:val="009D5C54"/>
    <w:rsid w:val="009D5D44"/>
    <w:rsid w:val="009D5EEB"/>
    <w:rsid w:val="009D6874"/>
    <w:rsid w:val="009E1F97"/>
    <w:rsid w:val="009E3B78"/>
    <w:rsid w:val="009E4AF8"/>
    <w:rsid w:val="009E6321"/>
    <w:rsid w:val="009E7AF8"/>
    <w:rsid w:val="009F0487"/>
    <w:rsid w:val="009F19F9"/>
    <w:rsid w:val="009F78E0"/>
    <w:rsid w:val="009F7E97"/>
    <w:rsid w:val="00A05D29"/>
    <w:rsid w:val="00A10404"/>
    <w:rsid w:val="00A10D6D"/>
    <w:rsid w:val="00A26648"/>
    <w:rsid w:val="00A2791A"/>
    <w:rsid w:val="00A30725"/>
    <w:rsid w:val="00A35BC5"/>
    <w:rsid w:val="00A430D3"/>
    <w:rsid w:val="00A43CBE"/>
    <w:rsid w:val="00A448D4"/>
    <w:rsid w:val="00A46A2E"/>
    <w:rsid w:val="00A520DC"/>
    <w:rsid w:val="00A52F22"/>
    <w:rsid w:val="00A53BDC"/>
    <w:rsid w:val="00A54290"/>
    <w:rsid w:val="00A603E4"/>
    <w:rsid w:val="00A66BD0"/>
    <w:rsid w:val="00A70B9E"/>
    <w:rsid w:val="00A742B5"/>
    <w:rsid w:val="00A80DFF"/>
    <w:rsid w:val="00A80EC2"/>
    <w:rsid w:val="00A8180F"/>
    <w:rsid w:val="00A83D4E"/>
    <w:rsid w:val="00A93246"/>
    <w:rsid w:val="00A938A3"/>
    <w:rsid w:val="00A93C36"/>
    <w:rsid w:val="00A96CDD"/>
    <w:rsid w:val="00A97209"/>
    <w:rsid w:val="00AA08A2"/>
    <w:rsid w:val="00AB2482"/>
    <w:rsid w:val="00AB2B90"/>
    <w:rsid w:val="00AD0E71"/>
    <w:rsid w:val="00AD7B17"/>
    <w:rsid w:val="00AE14ED"/>
    <w:rsid w:val="00AF20F5"/>
    <w:rsid w:val="00B01788"/>
    <w:rsid w:val="00B04126"/>
    <w:rsid w:val="00B12515"/>
    <w:rsid w:val="00B205AA"/>
    <w:rsid w:val="00B21DE3"/>
    <w:rsid w:val="00B252F2"/>
    <w:rsid w:val="00B3394D"/>
    <w:rsid w:val="00B33AF7"/>
    <w:rsid w:val="00B34341"/>
    <w:rsid w:val="00B449BE"/>
    <w:rsid w:val="00B46B8A"/>
    <w:rsid w:val="00B517E9"/>
    <w:rsid w:val="00B52C86"/>
    <w:rsid w:val="00B5612E"/>
    <w:rsid w:val="00B56ED3"/>
    <w:rsid w:val="00B604E7"/>
    <w:rsid w:val="00B607F9"/>
    <w:rsid w:val="00B608FC"/>
    <w:rsid w:val="00B62193"/>
    <w:rsid w:val="00B63F47"/>
    <w:rsid w:val="00B63F8B"/>
    <w:rsid w:val="00B64A9B"/>
    <w:rsid w:val="00B66855"/>
    <w:rsid w:val="00B6702C"/>
    <w:rsid w:val="00B67152"/>
    <w:rsid w:val="00B7195E"/>
    <w:rsid w:val="00B73D37"/>
    <w:rsid w:val="00B75DD3"/>
    <w:rsid w:val="00B7767A"/>
    <w:rsid w:val="00B77904"/>
    <w:rsid w:val="00B81430"/>
    <w:rsid w:val="00B82424"/>
    <w:rsid w:val="00B83651"/>
    <w:rsid w:val="00B84224"/>
    <w:rsid w:val="00B87DD6"/>
    <w:rsid w:val="00B94433"/>
    <w:rsid w:val="00B977A2"/>
    <w:rsid w:val="00BA0FD7"/>
    <w:rsid w:val="00BC0158"/>
    <w:rsid w:val="00BC533C"/>
    <w:rsid w:val="00BD25E1"/>
    <w:rsid w:val="00BD3889"/>
    <w:rsid w:val="00BE43EB"/>
    <w:rsid w:val="00BE5482"/>
    <w:rsid w:val="00BF1E64"/>
    <w:rsid w:val="00BF3488"/>
    <w:rsid w:val="00BF65D0"/>
    <w:rsid w:val="00BF65F1"/>
    <w:rsid w:val="00C01993"/>
    <w:rsid w:val="00C05F57"/>
    <w:rsid w:val="00C0720D"/>
    <w:rsid w:val="00C07E25"/>
    <w:rsid w:val="00C124ED"/>
    <w:rsid w:val="00C12B2E"/>
    <w:rsid w:val="00C176C0"/>
    <w:rsid w:val="00C25181"/>
    <w:rsid w:val="00C310D9"/>
    <w:rsid w:val="00C4444C"/>
    <w:rsid w:val="00C5087B"/>
    <w:rsid w:val="00C51251"/>
    <w:rsid w:val="00C531B6"/>
    <w:rsid w:val="00C6040A"/>
    <w:rsid w:val="00C61F58"/>
    <w:rsid w:val="00C64BF0"/>
    <w:rsid w:val="00C66384"/>
    <w:rsid w:val="00C80FB7"/>
    <w:rsid w:val="00C83DBB"/>
    <w:rsid w:val="00C859CE"/>
    <w:rsid w:val="00C86C05"/>
    <w:rsid w:val="00C95AA6"/>
    <w:rsid w:val="00C96D16"/>
    <w:rsid w:val="00C9722D"/>
    <w:rsid w:val="00CA092D"/>
    <w:rsid w:val="00CA4898"/>
    <w:rsid w:val="00CA6A2B"/>
    <w:rsid w:val="00CA7AAE"/>
    <w:rsid w:val="00CB706B"/>
    <w:rsid w:val="00CC1BA0"/>
    <w:rsid w:val="00CC5D3B"/>
    <w:rsid w:val="00CD6BB7"/>
    <w:rsid w:val="00CE4704"/>
    <w:rsid w:val="00D00653"/>
    <w:rsid w:val="00D0471F"/>
    <w:rsid w:val="00D05310"/>
    <w:rsid w:val="00D06F4C"/>
    <w:rsid w:val="00D11107"/>
    <w:rsid w:val="00D21CCE"/>
    <w:rsid w:val="00D223DD"/>
    <w:rsid w:val="00D244C6"/>
    <w:rsid w:val="00D24AF3"/>
    <w:rsid w:val="00D251E9"/>
    <w:rsid w:val="00D25AA1"/>
    <w:rsid w:val="00D25AF4"/>
    <w:rsid w:val="00D26658"/>
    <w:rsid w:val="00D35C18"/>
    <w:rsid w:val="00D37FC8"/>
    <w:rsid w:val="00D50768"/>
    <w:rsid w:val="00D5313B"/>
    <w:rsid w:val="00D6528C"/>
    <w:rsid w:val="00D6634E"/>
    <w:rsid w:val="00D70472"/>
    <w:rsid w:val="00D73469"/>
    <w:rsid w:val="00D74E0A"/>
    <w:rsid w:val="00D766D6"/>
    <w:rsid w:val="00D8274F"/>
    <w:rsid w:val="00D840AB"/>
    <w:rsid w:val="00D86CDB"/>
    <w:rsid w:val="00D94826"/>
    <w:rsid w:val="00D94CFA"/>
    <w:rsid w:val="00D97642"/>
    <w:rsid w:val="00DA08A7"/>
    <w:rsid w:val="00DA23C1"/>
    <w:rsid w:val="00DA6845"/>
    <w:rsid w:val="00DB0A46"/>
    <w:rsid w:val="00DB380C"/>
    <w:rsid w:val="00DB5B17"/>
    <w:rsid w:val="00DC0A65"/>
    <w:rsid w:val="00DC3CE5"/>
    <w:rsid w:val="00DD07B8"/>
    <w:rsid w:val="00DE0F78"/>
    <w:rsid w:val="00DE7039"/>
    <w:rsid w:val="00DE75A3"/>
    <w:rsid w:val="00DF1F57"/>
    <w:rsid w:val="00DF3119"/>
    <w:rsid w:val="00E004B6"/>
    <w:rsid w:val="00E13AE8"/>
    <w:rsid w:val="00E14FD2"/>
    <w:rsid w:val="00E16404"/>
    <w:rsid w:val="00E16BCC"/>
    <w:rsid w:val="00E17194"/>
    <w:rsid w:val="00E21D63"/>
    <w:rsid w:val="00E2480B"/>
    <w:rsid w:val="00E255CD"/>
    <w:rsid w:val="00E27C69"/>
    <w:rsid w:val="00E37A8D"/>
    <w:rsid w:val="00E4038D"/>
    <w:rsid w:val="00E469D3"/>
    <w:rsid w:val="00E5090A"/>
    <w:rsid w:val="00E53293"/>
    <w:rsid w:val="00E5341F"/>
    <w:rsid w:val="00E62A4A"/>
    <w:rsid w:val="00E81F77"/>
    <w:rsid w:val="00E83E6C"/>
    <w:rsid w:val="00E8712C"/>
    <w:rsid w:val="00E8737A"/>
    <w:rsid w:val="00E910A9"/>
    <w:rsid w:val="00E930D7"/>
    <w:rsid w:val="00E933F9"/>
    <w:rsid w:val="00E95682"/>
    <w:rsid w:val="00E972D9"/>
    <w:rsid w:val="00EA08C0"/>
    <w:rsid w:val="00EA3D77"/>
    <w:rsid w:val="00EA7D97"/>
    <w:rsid w:val="00EB28BC"/>
    <w:rsid w:val="00EB2DE0"/>
    <w:rsid w:val="00EB4524"/>
    <w:rsid w:val="00ED665A"/>
    <w:rsid w:val="00ED6866"/>
    <w:rsid w:val="00ED6E93"/>
    <w:rsid w:val="00EE1BBD"/>
    <w:rsid w:val="00EE3851"/>
    <w:rsid w:val="00EF0DDF"/>
    <w:rsid w:val="00EF2801"/>
    <w:rsid w:val="00EF3CEC"/>
    <w:rsid w:val="00EF49C1"/>
    <w:rsid w:val="00EF5F5D"/>
    <w:rsid w:val="00EF678E"/>
    <w:rsid w:val="00F000C0"/>
    <w:rsid w:val="00F03074"/>
    <w:rsid w:val="00F05376"/>
    <w:rsid w:val="00F13297"/>
    <w:rsid w:val="00F164C8"/>
    <w:rsid w:val="00F16AA0"/>
    <w:rsid w:val="00F22379"/>
    <w:rsid w:val="00F24B2A"/>
    <w:rsid w:val="00F24D9D"/>
    <w:rsid w:val="00F253A5"/>
    <w:rsid w:val="00F310C5"/>
    <w:rsid w:val="00F341D7"/>
    <w:rsid w:val="00F40A00"/>
    <w:rsid w:val="00F43F99"/>
    <w:rsid w:val="00F44A40"/>
    <w:rsid w:val="00F52408"/>
    <w:rsid w:val="00F554CB"/>
    <w:rsid w:val="00F55C21"/>
    <w:rsid w:val="00F6075D"/>
    <w:rsid w:val="00F65F64"/>
    <w:rsid w:val="00F66727"/>
    <w:rsid w:val="00F7028E"/>
    <w:rsid w:val="00F7050F"/>
    <w:rsid w:val="00F70BE5"/>
    <w:rsid w:val="00F71202"/>
    <w:rsid w:val="00F712F1"/>
    <w:rsid w:val="00F7156D"/>
    <w:rsid w:val="00F71BA1"/>
    <w:rsid w:val="00F81BDA"/>
    <w:rsid w:val="00F876A5"/>
    <w:rsid w:val="00F955C0"/>
    <w:rsid w:val="00F97ACB"/>
    <w:rsid w:val="00FA1572"/>
    <w:rsid w:val="00FA3D2A"/>
    <w:rsid w:val="00FA69CA"/>
    <w:rsid w:val="00FB1E79"/>
    <w:rsid w:val="00FB72AD"/>
    <w:rsid w:val="00FC01EF"/>
    <w:rsid w:val="00FC1C9A"/>
    <w:rsid w:val="00FC6E6F"/>
    <w:rsid w:val="00FD2E1E"/>
    <w:rsid w:val="00FD3077"/>
    <w:rsid w:val="00FD4BE8"/>
    <w:rsid w:val="00FD7DC9"/>
    <w:rsid w:val="00FE26E0"/>
    <w:rsid w:val="00FE2987"/>
    <w:rsid w:val="00FF0FD5"/>
    <w:rsid w:val="00FF1931"/>
    <w:rsid w:val="00FF3A5D"/>
    <w:rsid w:val="00FF5588"/>
    <w:rsid w:val="00FF74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27B96"/>
    <w:pPr>
      <w:suppressAutoHyphens/>
      <w:spacing w:after="200" w:line="276" w:lineRule="auto"/>
    </w:pPr>
    <w:rPr>
      <w:rFonts w:ascii="Calibri" w:eastAsia="Calibri" w:hAnsi="Calibri" w:cs="Cambria"/>
      <w:lang w:eastAsia="ar-SA"/>
    </w:rPr>
  </w:style>
  <w:style w:type="paragraph" w:styleId="Titolo1">
    <w:name w:val="heading 1"/>
    <w:basedOn w:val="Normale"/>
    <w:next w:val="Normale"/>
    <w:uiPriority w:val="9"/>
    <w:qFormat/>
    <w:rsid w:val="00327B96"/>
    <w:pPr>
      <w:keepNext/>
      <w:tabs>
        <w:tab w:val="num" w:pos="0"/>
      </w:tabs>
      <w:spacing w:before="240" w:after="60"/>
      <w:ind w:left="432" w:hanging="432"/>
      <w:outlineLvl w:val="0"/>
    </w:pPr>
    <w:rPr>
      <w:rFonts w:ascii="Times New Roman" w:eastAsia="Times New Roman" w:hAnsi="Times New Roman"/>
      <w:b/>
      <w:bCs/>
      <w:kern w:val="1"/>
      <w:sz w:val="24"/>
      <w:szCs w:val="24"/>
      <w:lang w:val="en-US"/>
    </w:rPr>
  </w:style>
  <w:style w:type="paragraph" w:styleId="Titolo2">
    <w:name w:val="heading 2"/>
    <w:basedOn w:val="Normale"/>
    <w:next w:val="Normale"/>
    <w:qFormat/>
    <w:rsid w:val="00327B96"/>
    <w:pPr>
      <w:keepNext/>
      <w:tabs>
        <w:tab w:val="num" w:pos="0"/>
      </w:tabs>
      <w:spacing w:before="240" w:after="60"/>
      <w:ind w:left="576" w:hanging="576"/>
      <w:outlineLvl w:val="1"/>
    </w:pPr>
    <w:rPr>
      <w:rFonts w:ascii="Times New Roman" w:eastAsia="Times New Roman" w:hAnsi="Times New Roman"/>
      <w:b/>
      <w:bCs/>
      <w:i/>
      <w:iCs/>
      <w:sz w:val="24"/>
      <w:szCs w:val="24"/>
      <w:u w:val="single"/>
      <w:lang w:val="en-US"/>
    </w:rPr>
  </w:style>
  <w:style w:type="paragraph" w:styleId="Titolo3">
    <w:name w:val="heading 3"/>
    <w:basedOn w:val="Normale"/>
    <w:next w:val="Normale"/>
    <w:qFormat/>
    <w:rsid w:val="00327B96"/>
    <w:pPr>
      <w:keepNext/>
      <w:tabs>
        <w:tab w:val="num" w:pos="0"/>
      </w:tabs>
      <w:spacing w:before="240" w:after="60"/>
      <w:ind w:left="720" w:hanging="720"/>
      <w:outlineLvl w:val="2"/>
    </w:pPr>
    <w:rPr>
      <w:rFonts w:ascii="Times New Roman" w:eastAsia="Times New Roman" w:hAnsi="Times New Roman"/>
      <w:bCs/>
      <w:sz w:val="24"/>
      <w:szCs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327B96"/>
    <w:rPr>
      <w:rFonts w:ascii="Symbol" w:hAnsi="Symbol"/>
      <w:b/>
    </w:rPr>
  </w:style>
  <w:style w:type="character" w:customStyle="1" w:styleId="WW8Num3z0">
    <w:name w:val="WW8Num3z0"/>
    <w:rsid w:val="00327B96"/>
    <w:rPr>
      <w:rFonts w:ascii="Wingdings 2" w:hAnsi="Wingdings 2"/>
      <w:b/>
    </w:rPr>
  </w:style>
  <w:style w:type="character" w:customStyle="1" w:styleId="WW8Num3z1">
    <w:name w:val="WW8Num3z1"/>
    <w:rsid w:val="00327B96"/>
    <w:rPr>
      <w:rFonts w:ascii="OpenSymbol" w:hAnsi="OpenSymbol" w:cs="Courier New"/>
    </w:rPr>
  </w:style>
  <w:style w:type="character" w:customStyle="1" w:styleId="WW8Num4z0">
    <w:name w:val="WW8Num4z0"/>
    <w:rsid w:val="00327B96"/>
    <w:rPr>
      <w:b/>
    </w:rPr>
  </w:style>
  <w:style w:type="character" w:customStyle="1" w:styleId="WW8Num4z1">
    <w:name w:val="WW8Num4z1"/>
    <w:rsid w:val="00327B96"/>
    <w:rPr>
      <w:rFonts w:ascii="OpenSymbol" w:hAnsi="OpenSymbol" w:cs="Courier New"/>
    </w:rPr>
  </w:style>
  <w:style w:type="character" w:customStyle="1" w:styleId="WW8Num5z0">
    <w:name w:val="WW8Num5z0"/>
    <w:rsid w:val="00327B96"/>
    <w:rPr>
      <w:rFonts w:ascii="Times-Roman" w:eastAsia="Calibri" w:hAnsi="Times-Roman" w:cs="Times-Roman"/>
    </w:rPr>
  </w:style>
  <w:style w:type="character" w:customStyle="1" w:styleId="WW8Num5z1">
    <w:name w:val="WW8Num5z1"/>
    <w:rsid w:val="00327B96"/>
    <w:rPr>
      <w:rFonts w:ascii="Courier New" w:hAnsi="Courier New" w:cs="Courier New"/>
    </w:rPr>
  </w:style>
  <w:style w:type="character" w:customStyle="1" w:styleId="WW8Num6z0">
    <w:name w:val="WW8Num6z0"/>
    <w:rsid w:val="00327B96"/>
    <w:rPr>
      <w:rFonts w:ascii="Times-Roman" w:eastAsia="Calibri" w:hAnsi="Times-Roman" w:cs="Times-Roman"/>
    </w:rPr>
  </w:style>
  <w:style w:type="character" w:customStyle="1" w:styleId="WW8Num6z1">
    <w:name w:val="WW8Num6z1"/>
    <w:rsid w:val="00327B96"/>
    <w:rPr>
      <w:rFonts w:ascii="Courier New" w:hAnsi="Courier New" w:cs="Courier New"/>
    </w:rPr>
  </w:style>
  <w:style w:type="character" w:customStyle="1" w:styleId="WW8Num7z0">
    <w:name w:val="WW8Num7z0"/>
    <w:rsid w:val="00327B96"/>
    <w:rPr>
      <w:rFonts w:ascii="Symbol" w:hAnsi="Symbol"/>
    </w:rPr>
  </w:style>
  <w:style w:type="character" w:customStyle="1" w:styleId="WW8Num7z1">
    <w:name w:val="WW8Num7z1"/>
    <w:rsid w:val="00327B96"/>
    <w:rPr>
      <w:rFonts w:ascii="Courier New" w:hAnsi="Courier New" w:cs="Courier New"/>
    </w:rPr>
  </w:style>
  <w:style w:type="character" w:customStyle="1" w:styleId="WW8Num9z0">
    <w:name w:val="WW8Num9z0"/>
    <w:rsid w:val="00327B96"/>
    <w:rPr>
      <w:rFonts w:ascii="Wingdings 2" w:hAnsi="Wingdings 2" w:cs="OpenSymbol"/>
    </w:rPr>
  </w:style>
  <w:style w:type="character" w:customStyle="1" w:styleId="WW8Num9z1">
    <w:name w:val="WW8Num9z1"/>
    <w:rsid w:val="00327B96"/>
    <w:rPr>
      <w:rFonts w:ascii="OpenSymbol" w:hAnsi="OpenSymbol" w:cs="OpenSymbol"/>
    </w:rPr>
  </w:style>
  <w:style w:type="character" w:customStyle="1" w:styleId="WW8Num10z0">
    <w:name w:val="WW8Num10z0"/>
    <w:rsid w:val="00327B96"/>
    <w:rPr>
      <w:rFonts w:ascii="Wingdings 2" w:hAnsi="Wingdings 2" w:cs="OpenSymbol"/>
    </w:rPr>
  </w:style>
  <w:style w:type="character" w:customStyle="1" w:styleId="WW8Num10z1">
    <w:name w:val="WW8Num10z1"/>
    <w:rsid w:val="00327B96"/>
    <w:rPr>
      <w:rFonts w:ascii="OpenSymbol" w:hAnsi="OpenSymbol" w:cs="OpenSymbol"/>
    </w:rPr>
  </w:style>
  <w:style w:type="character" w:customStyle="1" w:styleId="WW8Num11z0">
    <w:name w:val="WW8Num11z0"/>
    <w:rsid w:val="00327B96"/>
    <w:rPr>
      <w:rFonts w:ascii="Symbol" w:hAnsi="Symbol"/>
    </w:rPr>
  </w:style>
  <w:style w:type="character" w:customStyle="1" w:styleId="WW8Num11z1">
    <w:name w:val="WW8Num11z1"/>
    <w:rsid w:val="00327B96"/>
    <w:rPr>
      <w:rFonts w:ascii="Courier New" w:hAnsi="Courier New" w:cs="Courier New"/>
    </w:rPr>
  </w:style>
  <w:style w:type="character" w:customStyle="1" w:styleId="Absatz-Standardschriftart">
    <w:name w:val="Absatz-Standardschriftart"/>
    <w:rsid w:val="00327B96"/>
  </w:style>
  <w:style w:type="character" w:customStyle="1" w:styleId="WW-Absatz-Standardschriftart">
    <w:name w:val="WW-Absatz-Standardschriftart"/>
    <w:rsid w:val="00327B96"/>
  </w:style>
  <w:style w:type="character" w:customStyle="1" w:styleId="WW-Absatz-Standardschriftart1">
    <w:name w:val="WW-Absatz-Standardschriftart1"/>
    <w:rsid w:val="00327B96"/>
  </w:style>
  <w:style w:type="character" w:customStyle="1" w:styleId="WW-Absatz-Standardschriftart11">
    <w:name w:val="WW-Absatz-Standardschriftart11"/>
    <w:rsid w:val="00327B96"/>
  </w:style>
  <w:style w:type="character" w:customStyle="1" w:styleId="WW8Num8z0">
    <w:name w:val="WW8Num8z0"/>
    <w:rsid w:val="00327B96"/>
    <w:rPr>
      <w:rFonts w:ascii="Wingdings 2" w:hAnsi="Wingdings 2" w:cs="OpenSymbol"/>
    </w:rPr>
  </w:style>
  <w:style w:type="character" w:customStyle="1" w:styleId="WW8Num8z1">
    <w:name w:val="WW8Num8z1"/>
    <w:rsid w:val="00327B96"/>
    <w:rPr>
      <w:rFonts w:ascii="OpenSymbol" w:hAnsi="OpenSymbol" w:cs="OpenSymbol"/>
    </w:rPr>
  </w:style>
  <w:style w:type="character" w:customStyle="1" w:styleId="WW8Num12z0">
    <w:name w:val="WW8Num12z0"/>
    <w:rsid w:val="00327B96"/>
    <w:rPr>
      <w:rFonts w:ascii="Symbol" w:hAnsi="Symbol"/>
    </w:rPr>
  </w:style>
  <w:style w:type="character" w:customStyle="1" w:styleId="WW8Num12z1">
    <w:name w:val="WW8Num12z1"/>
    <w:rsid w:val="00327B96"/>
    <w:rPr>
      <w:rFonts w:ascii="Courier New" w:hAnsi="Courier New" w:cs="Courier New"/>
    </w:rPr>
  </w:style>
  <w:style w:type="character" w:customStyle="1" w:styleId="WW-Absatz-Standardschriftart111">
    <w:name w:val="WW-Absatz-Standardschriftart111"/>
    <w:rsid w:val="00327B96"/>
  </w:style>
  <w:style w:type="character" w:customStyle="1" w:styleId="WW-Absatz-Standardschriftart1111">
    <w:name w:val="WW-Absatz-Standardschriftart1111"/>
    <w:rsid w:val="00327B96"/>
  </w:style>
  <w:style w:type="character" w:customStyle="1" w:styleId="WW8Num5z2">
    <w:name w:val="WW8Num5z2"/>
    <w:rsid w:val="00327B96"/>
    <w:rPr>
      <w:rFonts w:ascii="Wingdings" w:hAnsi="Wingdings"/>
    </w:rPr>
  </w:style>
  <w:style w:type="character" w:customStyle="1" w:styleId="WW8Num5z3">
    <w:name w:val="WW8Num5z3"/>
    <w:rsid w:val="00327B96"/>
    <w:rPr>
      <w:rFonts w:ascii="Symbol" w:hAnsi="Symbol"/>
    </w:rPr>
  </w:style>
  <w:style w:type="character" w:customStyle="1" w:styleId="WW8Num6z2">
    <w:name w:val="WW8Num6z2"/>
    <w:rsid w:val="00327B96"/>
    <w:rPr>
      <w:rFonts w:ascii="Wingdings" w:hAnsi="Wingdings"/>
    </w:rPr>
  </w:style>
  <w:style w:type="character" w:customStyle="1" w:styleId="WW8Num6z3">
    <w:name w:val="WW8Num6z3"/>
    <w:rsid w:val="00327B96"/>
    <w:rPr>
      <w:rFonts w:ascii="Symbol" w:hAnsi="Symbol"/>
    </w:rPr>
  </w:style>
  <w:style w:type="character" w:customStyle="1" w:styleId="WW8Num7z2">
    <w:name w:val="WW8Num7z2"/>
    <w:rsid w:val="00327B96"/>
    <w:rPr>
      <w:rFonts w:ascii="Wingdings" w:hAnsi="Wingdings"/>
    </w:rPr>
  </w:style>
  <w:style w:type="character" w:customStyle="1" w:styleId="WW8Num11z2">
    <w:name w:val="WW8Num11z2"/>
    <w:rsid w:val="00327B96"/>
    <w:rPr>
      <w:rFonts w:ascii="Wingdings" w:hAnsi="Wingdings"/>
    </w:rPr>
  </w:style>
  <w:style w:type="character" w:customStyle="1" w:styleId="WW8Num12z2">
    <w:name w:val="WW8Num12z2"/>
    <w:rsid w:val="00327B96"/>
    <w:rPr>
      <w:rFonts w:ascii="Wingdings" w:hAnsi="Wingdings"/>
    </w:rPr>
  </w:style>
  <w:style w:type="character" w:customStyle="1" w:styleId="WW8Num13z0">
    <w:name w:val="WW8Num13z0"/>
    <w:rsid w:val="00327B96"/>
    <w:rPr>
      <w:rFonts w:ascii="Symbol" w:hAnsi="Symbol"/>
    </w:rPr>
  </w:style>
  <w:style w:type="character" w:customStyle="1" w:styleId="WW8Num13z1">
    <w:name w:val="WW8Num13z1"/>
    <w:rsid w:val="00327B96"/>
    <w:rPr>
      <w:rFonts w:ascii="Courier New" w:hAnsi="Courier New" w:cs="Courier New"/>
    </w:rPr>
  </w:style>
  <w:style w:type="character" w:customStyle="1" w:styleId="WW8Num13z2">
    <w:name w:val="WW8Num13z2"/>
    <w:rsid w:val="00327B96"/>
    <w:rPr>
      <w:rFonts w:ascii="Wingdings" w:hAnsi="Wingdings"/>
    </w:rPr>
  </w:style>
  <w:style w:type="character" w:customStyle="1" w:styleId="WW8Num14z0">
    <w:name w:val="WW8Num14z0"/>
    <w:rsid w:val="00327B96"/>
    <w:rPr>
      <w:rFonts w:ascii="Symbol" w:hAnsi="Symbol"/>
    </w:rPr>
  </w:style>
  <w:style w:type="character" w:customStyle="1" w:styleId="WW8Num14z1">
    <w:name w:val="WW8Num14z1"/>
    <w:rsid w:val="00327B96"/>
    <w:rPr>
      <w:rFonts w:ascii="Courier New" w:hAnsi="Courier New" w:cs="Courier New"/>
    </w:rPr>
  </w:style>
  <w:style w:type="character" w:customStyle="1" w:styleId="WW8Num14z2">
    <w:name w:val="WW8Num14z2"/>
    <w:rsid w:val="00327B96"/>
    <w:rPr>
      <w:rFonts w:ascii="Wingdings" w:hAnsi="Wingdings"/>
    </w:rPr>
  </w:style>
  <w:style w:type="character" w:customStyle="1" w:styleId="WW8Num17z0">
    <w:name w:val="WW8Num17z0"/>
    <w:rsid w:val="00327B96"/>
    <w:rPr>
      <w:rFonts w:ascii="Symbol" w:hAnsi="Symbol"/>
    </w:rPr>
  </w:style>
  <w:style w:type="character" w:customStyle="1" w:styleId="WW8Num17z1">
    <w:name w:val="WW8Num17z1"/>
    <w:rsid w:val="00327B96"/>
    <w:rPr>
      <w:rFonts w:ascii="Courier New" w:hAnsi="Courier New" w:cs="Courier New"/>
    </w:rPr>
  </w:style>
  <w:style w:type="character" w:customStyle="1" w:styleId="WW8Num17z2">
    <w:name w:val="WW8Num17z2"/>
    <w:rsid w:val="00327B96"/>
    <w:rPr>
      <w:rFonts w:ascii="Wingdings" w:hAnsi="Wingdings"/>
    </w:rPr>
  </w:style>
  <w:style w:type="character" w:customStyle="1" w:styleId="WW8Num18z0">
    <w:name w:val="WW8Num18z0"/>
    <w:rsid w:val="00327B96"/>
    <w:rPr>
      <w:rFonts w:ascii="Symbol" w:hAnsi="Symbol"/>
    </w:rPr>
  </w:style>
  <w:style w:type="character" w:customStyle="1" w:styleId="WW8Num18z1">
    <w:name w:val="WW8Num18z1"/>
    <w:rsid w:val="00327B96"/>
    <w:rPr>
      <w:rFonts w:ascii="Courier New" w:hAnsi="Courier New" w:cs="Courier New"/>
    </w:rPr>
  </w:style>
  <w:style w:type="character" w:customStyle="1" w:styleId="WW8Num18z2">
    <w:name w:val="WW8Num18z2"/>
    <w:rsid w:val="00327B96"/>
    <w:rPr>
      <w:rFonts w:ascii="Wingdings" w:hAnsi="Wingdings"/>
    </w:rPr>
  </w:style>
  <w:style w:type="character" w:customStyle="1" w:styleId="WW8Num20z0">
    <w:name w:val="WW8Num20z0"/>
    <w:rsid w:val="00327B96"/>
    <w:rPr>
      <w:rFonts w:ascii="Symbol" w:hAnsi="Symbol"/>
    </w:rPr>
  </w:style>
  <w:style w:type="character" w:customStyle="1" w:styleId="WW8Num20z1">
    <w:name w:val="WW8Num20z1"/>
    <w:rsid w:val="00327B96"/>
    <w:rPr>
      <w:rFonts w:ascii="Courier New" w:hAnsi="Courier New" w:cs="Courier New"/>
    </w:rPr>
  </w:style>
  <w:style w:type="character" w:customStyle="1" w:styleId="WW8Num20z2">
    <w:name w:val="WW8Num20z2"/>
    <w:rsid w:val="00327B96"/>
    <w:rPr>
      <w:rFonts w:ascii="Wingdings" w:hAnsi="Wingdings"/>
    </w:rPr>
  </w:style>
  <w:style w:type="character" w:customStyle="1" w:styleId="WW8Num22z0">
    <w:name w:val="WW8Num22z0"/>
    <w:rsid w:val="00327B96"/>
    <w:rPr>
      <w:rFonts w:ascii="Symbol" w:hAnsi="Symbol"/>
    </w:rPr>
  </w:style>
  <w:style w:type="character" w:customStyle="1" w:styleId="WW8Num22z1">
    <w:name w:val="WW8Num22z1"/>
    <w:rsid w:val="00327B96"/>
    <w:rPr>
      <w:rFonts w:ascii="Courier New" w:hAnsi="Courier New" w:cs="Courier New"/>
    </w:rPr>
  </w:style>
  <w:style w:type="character" w:customStyle="1" w:styleId="WW8Num22z2">
    <w:name w:val="WW8Num22z2"/>
    <w:rsid w:val="00327B96"/>
    <w:rPr>
      <w:rFonts w:ascii="Wingdings" w:hAnsi="Wingdings"/>
    </w:rPr>
  </w:style>
  <w:style w:type="character" w:customStyle="1" w:styleId="WW8Num24z0">
    <w:name w:val="WW8Num24z0"/>
    <w:rsid w:val="00327B96"/>
    <w:rPr>
      <w:rFonts w:ascii="Symbol" w:hAnsi="Symbol"/>
    </w:rPr>
  </w:style>
  <w:style w:type="character" w:customStyle="1" w:styleId="WW8Num25z0">
    <w:name w:val="WW8Num25z0"/>
    <w:rsid w:val="00327B96"/>
    <w:rPr>
      <w:b/>
    </w:rPr>
  </w:style>
  <w:style w:type="character" w:customStyle="1" w:styleId="WW8Num26z1">
    <w:name w:val="WW8Num26z1"/>
    <w:rsid w:val="00327B96"/>
    <w:rPr>
      <w:b w:val="0"/>
    </w:rPr>
  </w:style>
  <w:style w:type="character" w:customStyle="1" w:styleId="WW8Num27z0">
    <w:name w:val="WW8Num27z0"/>
    <w:rsid w:val="00327B96"/>
    <w:rPr>
      <w:rFonts w:ascii="Symbol" w:hAnsi="Symbol"/>
    </w:rPr>
  </w:style>
  <w:style w:type="character" w:customStyle="1" w:styleId="Carpredefinitoparagrafo1">
    <w:name w:val="Car. predefinito paragrafo1"/>
    <w:rsid w:val="00327B96"/>
  </w:style>
  <w:style w:type="character" w:customStyle="1" w:styleId="apple-style-span">
    <w:name w:val="apple-style-span"/>
    <w:rsid w:val="00327B96"/>
  </w:style>
  <w:style w:type="character" w:customStyle="1" w:styleId="Titolo1Carattere">
    <w:name w:val="Titolo 1 Carattere"/>
    <w:uiPriority w:val="9"/>
    <w:rsid w:val="00327B96"/>
    <w:rPr>
      <w:rFonts w:ascii="Times New Roman" w:eastAsia="Times New Roman" w:hAnsi="Times New Roman"/>
      <w:b/>
      <w:bCs/>
      <w:kern w:val="1"/>
      <w:sz w:val="24"/>
      <w:szCs w:val="24"/>
      <w:lang w:val="en-US"/>
    </w:rPr>
  </w:style>
  <w:style w:type="character" w:customStyle="1" w:styleId="Titolo2Carattere">
    <w:name w:val="Titolo 2 Carattere"/>
    <w:rsid w:val="00327B96"/>
    <w:rPr>
      <w:rFonts w:ascii="Times New Roman" w:eastAsia="Times New Roman" w:hAnsi="Times New Roman"/>
      <w:b/>
      <w:bCs/>
      <w:i/>
      <w:iCs/>
      <w:sz w:val="24"/>
      <w:szCs w:val="24"/>
      <w:u w:val="single"/>
      <w:lang w:val="en-US"/>
    </w:rPr>
  </w:style>
  <w:style w:type="character" w:customStyle="1" w:styleId="TitoloCarattere">
    <w:name w:val="Titolo Carattere"/>
    <w:rsid w:val="00327B96"/>
    <w:rPr>
      <w:rFonts w:ascii="Cambria" w:eastAsia="Times New Roman" w:hAnsi="Cambria" w:cs="Times New Roman"/>
      <w:b/>
      <w:bCs/>
      <w:kern w:val="1"/>
      <w:sz w:val="28"/>
      <w:szCs w:val="28"/>
      <w:lang w:val="en-US"/>
    </w:rPr>
  </w:style>
  <w:style w:type="character" w:customStyle="1" w:styleId="Titolo3Carattere">
    <w:name w:val="Titolo 3 Carattere"/>
    <w:rsid w:val="00327B96"/>
    <w:rPr>
      <w:rFonts w:ascii="Times New Roman" w:eastAsia="Times New Roman" w:hAnsi="Times New Roman"/>
      <w:bCs/>
      <w:sz w:val="24"/>
      <w:szCs w:val="24"/>
      <w:lang w:val="en-US"/>
    </w:rPr>
  </w:style>
  <w:style w:type="character" w:customStyle="1" w:styleId="TestofumettoCarattere">
    <w:name w:val="Testo fumetto Carattere"/>
    <w:rsid w:val="00327B96"/>
    <w:rPr>
      <w:rFonts w:ascii="Tahoma" w:hAnsi="Tahoma" w:cs="Tahoma"/>
      <w:sz w:val="16"/>
      <w:szCs w:val="16"/>
    </w:rPr>
  </w:style>
  <w:style w:type="character" w:customStyle="1" w:styleId="IntestazioneCarattere">
    <w:name w:val="Intestazione Carattere"/>
    <w:rsid w:val="00327B96"/>
    <w:rPr>
      <w:rFonts w:ascii="Calibri" w:hAnsi="Calibri"/>
    </w:rPr>
  </w:style>
  <w:style w:type="character" w:customStyle="1" w:styleId="PidipaginaCarattere">
    <w:name w:val="Piè di pagina Carattere"/>
    <w:rsid w:val="00327B96"/>
    <w:rPr>
      <w:rFonts w:ascii="Calibri" w:hAnsi="Calibri"/>
    </w:rPr>
  </w:style>
  <w:style w:type="character" w:customStyle="1" w:styleId="Punti">
    <w:name w:val="Punti"/>
    <w:rsid w:val="00327B96"/>
    <w:rPr>
      <w:rFonts w:ascii="OpenSymbol" w:eastAsia="OpenSymbol" w:hAnsi="OpenSymbol" w:cs="OpenSymbol"/>
    </w:rPr>
  </w:style>
  <w:style w:type="character" w:customStyle="1" w:styleId="Caratteredinumerazione">
    <w:name w:val="Carattere di numerazione"/>
    <w:rsid w:val="00327B96"/>
  </w:style>
  <w:style w:type="paragraph" w:customStyle="1" w:styleId="Intestazione3">
    <w:name w:val="Intestazione3"/>
    <w:basedOn w:val="Normale"/>
    <w:next w:val="Corpotesto"/>
    <w:rsid w:val="00327B96"/>
    <w:pPr>
      <w:keepNext/>
      <w:spacing w:before="240" w:after="120"/>
    </w:pPr>
    <w:rPr>
      <w:rFonts w:ascii="Arial" w:eastAsia="Microsoft YaHei" w:hAnsi="Arial" w:cs="Mangal"/>
      <w:sz w:val="28"/>
      <w:szCs w:val="28"/>
    </w:rPr>
  </w:style>
  <w:style w:type="paragraph" w:styleId="Corpotesto">
    <w:name w:val="Body Text"/>
    <w:basedOn w:val="Normale"/>
    <w:rsid w:val="00327B96"/>
    <w:pPr>
      <w:spacing w:after="120"/>
    </w:pPr>
  </w:style>
  <w:style w:type="paragraph" w:styleId="Elenco">
    <w:name w:val="List"/>
    <w:basedOn w:val="Corpotesto"/>
    <w:rsid w:val="00327B96"/>
    <w:rPr>
      <w:rFonts w:cs="Mangal"/>
    </w:rPr>
  </w:style>
  <w:style w:type="paragraph" w:customStyle="1" w:styleId="Didascalia1">
    <w:name w:val="Didascalia1"/>
    <w:basedOn w:val="Normale"/>
    <w:rsid w:val="00327B96"/>
    <w:pPr>
      <w:suppressLineNumbers/>
      <w:spacing w:before="120" w:after="120"/>
    </w:pPr>
    <w:rPr>
      <w:rFonts w:cs="Mangal"/>
      <w:i/>
      <w:iCs/>
      <w:sz w:val="24"/>
      <w:szCs w:val="24"/>
    </w:rPr>
  </w:style>
  <w:style w:type="paragraph" w:customStyle="1" w:styleId="Indice">
    <w:name w:val="Indice"/>
    <w:basedOn w:val="Normale"/>
    <w:rsid w:val="00327B96"/>
    <w:pPr>
      <w:suppressLineNumbers/>
    </w:pPr>
    <w:rPr>
      <w:rFonts w:cs="Mangal"/>
    </w:rPr>
  </w:style>
  <w:style w:type="paragraph" w:styleId="Titolo">
    <w:name w:val="Title"/>
    <w:basedOn w:val="Normale"/>
    <w:next w:val="Normale"/>
    <w:qFormat/>
    <w:rsid w:val="00327B96"/>
    <w:pPr>
      <w:spacing w:before="240" w:after="60"/>
      <w:jc w:val="center"/>
    </w:pPr>
    <w:rPr>
      <w:rFonts w:ascii="Cambria" w:eastAsia="Times New Roman" w:hAnsi="Cambria" w:cs="Times New Roman"/>
      <w:b/>
      <w:bCs/>
      <w:kern w:val="1"/>
      <w:sz w:val="28"/>
      <w:szCs w:val="28"/>
      <w:lang w:val="en-US"/>
    </w:rPr>
  </w:style>
  <w:style w:type="paragraph" w:styleId="Sottotitolo">
    <w:name w:val="Subtitle"/>
    <w:basedOn w:val="Intestazione3"/>
    <w:next w:val="Corpotesto"/>
    <w:qFormat/>
    <w:rsid w:val="00327B96"/>
    <w:pPr>
      <w:jc w:val="center"/>
    </w:pPr>
    <w:rPr>
      <w:i/>
      <w:iCs/>
    </w:rPr>
  </w:style>
  <w:style w:type="paragraph" w:styleId="Testofumetto">
    <w:name w:val="Balloon Text"/>
    <w:basedOn w:val="Normale"/>
    <w:rsid w:val="00327B96"/>
    <w:pPr>
      <w:spacing w:after="0" w:line="240" w:lineRule="auto"/>
    </w:pPr>
    <w:rPr>
      <w:rFonts w:ascii="Tahoma" w:hAnsi="Tahoma" w:cs="Tahoma"/>
      <w:sz w:val="16"/>
      <w:szCs w:val="16"/>
    </w:rPr>
  </w:style>
  <w:style w:type="paragraph" w:styleId="Intestazione">
    <w:name w:val="header"/>
    <w:basedOn w:val="Normale"/>
    <w:rsid w:val="00327B96"/>
    <w:pPr>
      <w:tabs>
        <w:tab w:val="center" w:pos="4819"/>
        <w:tab w:val="right" w:pos="9638"/>
      </w:tabs>
    </w:pPr>
  </w:style>
  <w:style w:type="paragraph" w:styleId="Pidipagina">
    <w:name w:val="footer"/>
    <w:basedOn w:val="Normale"/>
    <w:rsid w:val="00327B96"/>
    <w:pPr>
      <w:tabs>
        <w:tab w:val="center" w:pos="4819"/>
        <w:tab w:val="right" w:pos="9638"/>
      </w:tabs>
    </w:pPr>
  </w:style>
  <w:style w:type="paragraph" w:customStyle="1" w:styleId="Contenutocornice">
    <w:name w:val="Contenuto cornice"/>
    <w:basedOn w:val="Corpotesto"/>
    <w:rsid w:val="00327B96"/>
  </w:style>
  <w:style w:type="paragraph" w:customStyle="1" w:styleId="Oggettoconpuntadifreccia">
    <w:name w:val="Oggetto con punta di freccia"/>
    <w:basedOn w:val="Normale"/>
    <w:rsid w:val="00327B96"/>
  </w:style>
  <w:style w:type="paragraph" w:customStyle="1" w:styleId="Oggettoconombra">
    <w:name w:val="Oggetto con ombra"/>
    <w:basedOn w:val="Normale"/>
    <w:rsid w:val="00327B96"/>
  </w:style>
  <w:style w:type="paragraph" w:customStyle="1" w:styleId="Oggettosenzariempimento">
    <w:name w:val="Oggetto senza riempimento"/>
    <w:basedOn w:val="Normale"/>
    <w:rsid w:val="00327B96"/>
  </w:style>
  <w:style w:type="paragraph" w:customStyle="1" w:styleId="Testo">
    <w:name w:val="Testo"/>
    <w:basedOn w:val="Didascalia1"/>
    <w:rsid w:val="00327B96"/>
  </w:style>
  <w:style w:type="paragraph" w:customStyle="1" w:styleId="Corpotestogiustificato">
    <w:name w:val="Corpo testo giustificato"/>
    <w:basedOn w:val="Normale"/>
    <w:rsid w:val="00327B96"/>
  </w:style>
  <w:style w:type="paragraph" w:styleId="Rientrocorpodeltesto">
    <w:name w:val="Body Text Indent"/>
    <w:basedOn w:val="Corpotesto"/>
    <w:rsid w:val="00327B96"/>
    <w:pPr>
      <w:ind w:left="283"/>
    </w:pPr>
  </w:style>
  <w:style w:type="paragraph" w:customStyle="1" w:styleId="Titolo10">
    <w:name w:val="Titolo1"/>
    <w:basedOn w:val="Normale"/>
    <w:rsid w:val="00327B96"/>
  </w:style>
  <w:style w:type="paragraph" w:customStyle="1" w:styleId="Titolo20">
    <w:name w:val="Titolo2"/>
    <w:basedOn w:val="Normale"/>
    <w:rsid w:val="00327B96"/>
    <w:pPr>
      <w:spacing w:before="57" w:after="57"/>
      <w:ind w:right="113"/>
    </w:pPr>
  </w:style>
  <w:style w:type="paragraph" w:customStyle="1" w:styleId="Intestazione1">
    <w:name w:val="Intestazione1"/>
    <w:basedOn w:val="Normale"/>
    <w:rsid w:val="00327B96"/>
    <w:pPr>
      <w:spacing w:before="238" w:after="119"/>
    </w:pPr>
  </w:style>
  <w:style w:type="paragraph" w:customStyle="1" w:styleId="Intestazione2">
    <w:name w:val="Intestazione2"/>
    <w:basedOn w:val="Normale"/>
    <w:rsid w:val="00327B96"/>
    <w:pPr>
      <w:spacing w:before="238" w:after="119"/>
    </w:pPr>
  </w:style>
  <w:style w:type="paragraph" w:customStyle="1" w:styleId="Lineadiquotatura">
    <w:name w:val="Linea di quotatura"/>
    <w:basedOn w:val="Normale"/>
    <w:rsid w:val="00327B96"/>
  </w:style>
  <w:style w:type="paragraph" w:customStyle="1" w:styleId="PredefinitoLTGliederung1">
    <w:name w:val="Predefinito~LT~Gliederung 1"/>
    <w:rsid w:val="00327B96"/>
    <w:pPr>
      <w:widowControl w:val="0"/>
      <w:tabs>
        <w:tab w:val="left" w:pos="0"/>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line="264" w:lineRule="auto"/>
      <w:ind w:left="540" w:hanging="540"/>
    </w:pPr>
    <w:rPr>
      <w:rFonts w:ascii="MS PGothic" w:eastAsia="MS PGothic" w:hAnsi="MS PGothic" w:cs="MS PGothic"/>
      <w:color w:val="000000"/>
      <w:sz w:val="28"/>
      <w:szCs w:val="28"/>
      <w:lang w:eastAsia="hi-IN" w:bidi="hi-IN"/>
    </w:rPr>
  </w:style>
  <w:style w:type="paragraph" w:customStyle="1" w:styleId="PredefinitoLTGliederung2">
    <w:name w:val="Predefinito~LT~Gliederung 2"/>
    <w:basedOn w:val="PredefinitoLTGliederung1"/>
    <w:rsid w:val="00327B96"/>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882"/>
        <w:tab w:val="left" w:pos="-325"/>
        <w:tab w:val="left" w:pos="1115"/>
        <w:tab w:val="left" w:pos="2555"/>
        <w:tab w:val="left" w:pos="3995"/>
        <w:tab w:val="left" w:pos="5435"/>
        <w:tab w:val="left" w:pos="6875"/>
        <w:tab w:val="left" w:pos="8315"/>
        <w:tab w:val="left" w:pos="9755"/>
        <w:tab w:val="left" w:pos="11195"/>
        <w:tab w:val="left" w:pos="12635"/>
        <w:tab w:val="left" w:pos="14075"/>
      </w:tabs>
      <w:ind w:left="882" w:hanging="450"/>
    </w:pPr>
  </w:style>
  <w:style w:type="paragraph" w:customStyle="1" w:styleId="PredefinitoLTGliederung3">
    <w:name w:val="Predefinito~LT~Gliederung 3"/>
    <w:basedOn w:val="PredefinitoLTGliederung2"/>
    <w:rsid w:val="00327B96"/>
    <w:pPr>
      <w:tabs>
        <w:tab w:val="clear" w:pos="1115"/>
        <w:tab w:val="clear" w:pos="2555"/>
        <w:tab w:val="clear" w:pos="3995"/>
        <w:tab w:val="clear" w:pos="5435"/>
        <w:tab w:val="clear" w:pos="6875"/>
        <w:tab w:val="clear" w:pos="8315"/>
        <w:tab w:val="clear" w:pos="9755"/>
        <w:tab w:val="clear" w:pos="11195"/>
        <w:tab w:val="clear" w:pos="12635"/>
        <w:tab w:val="clear" w:pos="14075"/>
        <w:tab w:val="left" w:pos="-1647"/>
        <w:tab w:val="left" w:pos="-415"/>
        <w:tab w:val="left" w:pos="1025"/>
        <w:tab w:val="left" w:pos="2465"/>
        <w:tab w:val="left" w:pos="3905"/>
        <w:tab w:val="left" w:pos="5345"/>
        <w:tab w:val="left" w:pos="6785"/>
        <w:tab w:val="left" w:pos="8225"/>
        <w:tab w:val="left" w:pos="9665"/>
        <w:tab w:val="left" w:pos="11105"/>
        <w:tab w:val="left" w:pos="12545"/>
      </w:tabs>
      <w:ind w:left="1647" w:hanging="360"/>
    </w:pPr>
  </w:style>
  <w:style w:type="paragraph" w:customStyle="1" w:styleId="PredefinitoLTGliederung4">
    <w:name w:val="Predefinito~LT~Gliederung 4"/>
    <w:basedOn w:val="PredefinitoLTGliederung3"/>
    <w:rsid w:val="00327B96"/>
    <w:pPr>
      <w:tabs>
        <w:tab w:val="clear" w:pos="1025"/>
        <w:tab w:val="clear" w:pos="2465"/>
        <w:tab w:val="clear" w:pos="3905"/>
        <w:tab w:val="clear" w:pos="5345"/>
        <w:tab w:val="clear" w:pos="6785"/>
        <w:tab w:val="clear" w:pos="8225"/>
        <w:tab w:val="clear" w:pos="9665"/>
        <w:tab w:val="clear" w:pos="11105"/>
        <w:tab w:val="clear" w:pos="12545"/>
        <w:tab w:val="left" w:pos="-2387"/>
        <w:tab w:val="left" w:pos="-1895"/>
        <w:tab w:val="left" w:pos="-455"/>
        <w:tab w:val="left" w:pos="985"/>
        <w:tab w:val="left" w:pos="2425"/>
        <w:tab w:val="left" w:pos="3865"/>
        <w:tab w:val="left" w:pos="5305"/>
        <w:tab w:val="left" w:pos="6745"/>
        <w:tab w:val="left" w:pos="8185"/>
        <w:tab w:val="left" w:pos="9625"/>
        <w:tab w:val="left" w:pos="11065"/>
      </w:tabs>
      <w:ind w:left="2387"/>
    </w:pPr>
  </w:style>
  <w:style w:type="paragraph" w:customStyle="1" w:styleId="PredefinitoLTGliederung5">
    <w:name w:val="Predefinito~LT~Gliederung 5"/>
    <w:basedOn w:val="PredefinitoLTGliederung4"/>
    <w:rsid w:val="00327B96"/>
    <w:pPr>
      <w:tabs>
        <w:tab w:val="clear" w:pos="985"/>
        <w:tab w:val="clear" w:pos="2425"/>
        <w:tab w:val="clear" w:pos="3865"/>
        <w:tab w:val="clear" w:pos="5305"/>
        <w:tab w:val="clear" w:pos="6745"/>
        <w:tab w:val="clear" w:pos="8185"/>
        <w:tab w:val="clear" w:pos="9625"/>
        <w:tab w:val="clear" w:pos="11065"/>
        <w:tab w:val="left" w:pos="-3159"/>
        <w:tab w:val="left" w:pos="-1999"/>
        <w:tab w:val="left" w:pos="-559"/>
        <w:tab w:val="left" w:pos="881"/>
        <w:tab w:val="left" w:pos="2321"/>
        <w:tab w:val="left" w:pos="3761"/>
        <w:tab w:val="left" w:pos="5201"/>
        <w:tab w:val="left" w:pos="6641"/>
        <w:tab w:val="left" w:pos="8081"/>
        <w:tab w:val="left" w:pos="9521"/>
      </w:tabs>
      <w:ind w:left="3159"/>
    </w:pPr>
  </w:style>
  <w:style w:type="paragraph" w:customStyle="1" w:styleId="PredefinitoLTGliederung6">
    <w:name w:val="Predefinito~LT~Gliederung 6"/>
    <w:basedOn w:val="PredefinitoLTGliederung5"/>
    <w:rsid w:val="00327B96"/>
  </w:style>
  <w:style w:type="paragraph" w:customStyle="1" w:styleId="PredefinitoLTGliederung7">
    <w:name w:val="Predefinito~LT~Gliederung 7"/>
    <w:basedOn w:val="PredefinitoLTGliederung6"/>
    <w:rsid w:val="00327B96"/>
  </w:style>
  <w:style w:type="paragraph" w:customStyle="1" w:styleId="PredefinitoLTGliederung8">
    <w:name w:val="Predefinito~LT~Gliederung 8"/>
    <w:basedOn w:val="PredefinitoLTGliederung7"/>
    <w:rsid w:val="00327B96"/>
  </w:style>
  <w:style w:type="paragraph" w:customStyle="1" w:styleId="PredefinitoLTGliederung9">
    <w:name w:val="Predefinito~LT~Gliederung 9"/>
    <w:basedOn w:val="PredefinitoLTGliederung8"/>
    <w:rsid w:val="00327B96"/>
  </w:style>
  <w:style w:type="paragraph" w:customStyle="1" w:styleId="PredefinitoLTTitel">
    <w:name w:val="Predefinito~LT~Titel"/>
    <w:rsid w:val="00327B96"/>
    <w:pPr>
      <w:widowControl w:val="0"/>
      <w:tabs>
        <w:tab w:val="left" w:pos="0"/>
        <w:tab w:val="left" w:pos="1200"/>
        <w:tab w:val="left" w:pos="2400"/>
        <w:tab w:val="left" w:pos="3600"/>
        <w:tab w:val="left" w:pos="4800"/>
        <w:tab w:val="left" w:pos="6000"/>
        <w:tab w:val="left" w:pos="7200"/>
        <w:tab w:val="left" w:pos="8400"/>
        <w:tab w:val="left" w:pos="9600"/>
        <w:tab w:val="left" w:pos="10800"/>
        <w:tab w:val="left" w:pos="12000"/>
        <w:tab w:val="left" w:pos="13200"/>
        <w:tab w:val="left" w:pos="14400"/>
        <w:tab w:val="left" w:pos="15600"/>
        <w:tab w:val="left" w:pos="16800"/>
      </w:tabs>
      <w:suppressAutoHyphens/>
      <w:autoSpaceDE w:val="0"/>
    </w:pPr>
    <w:rPr>
      <w:rFonts w:ascii="MS PGothic" w:eastAsia="MS PGothic" w:hAnsi="MS PGothic" w:cs="MS PGothic"/>
      <w:b/>
      <w:bCs/>
      <w:color w:val="000000"/>
      <w:sz w:val="36"/>
      <w:szCs w:val="36"/>
      <w:lang w:eastAsia="hi-IN" w:bidi="hi-IN"/>
    </w:rPr>
  </w:style>
  <w:style w:type="paragraph" w:customStyle="1" w:styleId="PredefinitoLTUntertitel">
    <w:name w:val="Predefinito~LT~Untertitel"/>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264" w:lineRule="auto"/>
      <w:jc w:val="center"/>
    </w:pPr>
    <w:rPr>
      <w:rFonts w:ascii="MS PGothic" w:eastAsia="MS PGothic" w:hAnsi="MS PGothic" w:cs="MS PGothic"/>
      <w:color w:val="000000"/>
      <w:sz w:val="28"/>
      <w:szCs w:val="28"/>
      <w:lang w:eastAsia="hi-IN" w:bidi="hi-IN"/>
    </w:rPr>
  </w:style>
  <w:style w:type="paragraph" w:customStyle="1" w:styleId="PredefinitoLTNotizen">
    <w:name w:val="Predefinito~LT~Notizen"/>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S PGothic" w:eastAsia="MS PGothic" w:hAnsi="MS PGothic" w:cs="MS PGothic"/>
      <w:color w:val="000000"/>
      <w:sz w:val="24"/>
      <w:szCs w:val="24"/>
      <w:lang w:eastAsia="hi-IN" w:bidi="hi-IN"/>
    </w:rPr>
  </w:style>
  <w:style w:type="paragraph" w:customStyle="1" w:styleId="PredefinitoLTHintergrundobjekte">
    <w:name w:val="Predefinito~LT~Hintergrundobjekte"/>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MS PGothic" w:eastAsia="MS PGothic" w:hAnsi="MS PGothic" w:cs="MS PGothic"/>
      <w:b/>
      <w:bCs/>
      <w:color w:val="000000"/>
      <w:sz w:val="24"/>
      <w:szCs w:val="24"/>
      <w:lang w:eastAsia="hi-IN" w:bidi="hi-IN"/>
    </w:rPr>
  </w:style>
  <w:style w:type="paragraph" w:customStyle="1" w:styleId="PredefinitoLTHintergrund">
    <w:name w:val="Predefinito~LT~Hintergrund"/>
    <w:rsid w:val="00327B96"/>
    <w:pPr>
      <w:widowControl w:val="0"/>
      <w:suppressAutoHyphens/>
      <w:autoSpaceDE w:val="0"/>
      <w:jc w:val="center"/>
    </w:pPr>
    <w:rPr>
      <w:rFonts w:eastAsia="SimSun" w:cs="Mangal"/>
      <w:sz w:val="24"/>
      <w:szCs w:val="24"/>
      <w:lang w:eastAsia="hi-IN" w:bidi="hi-IN"/>
    </w:rPr>
  </w:style>
  <w:style w:type="paragraph" w:customStyle="1" w:styleId="default">
    <w:name w:val="default"/>
    <w:rsid w:val="00327B96"/>
    <w:pPr>
      <w:widowControl w:val="0"/>
      <w:suppressAutoHyphens/>
      <w:autoSpaceDE w:val="0"/>
      <w:spacing w:line="200" w:lineRule="atLeast"/>
    </w:pPr>
    <w:rPr>
      <w:rFonts w:ascii="Mangal" w:eastAsia="Mangal" w:hAnsi="Mangal" w:cs="Mangal"/>
      <w:sz w:val="36"/>
      <w:szCs w:val="36"/>
      <w:lang w:eastAsia="hi-IN" w:bidi="hi-IN"/>
    </w:rPr>
  </w:style>
  <w:style w:type="paragraph" w:customStyle="1" w:styleId="blue1">
    <w:name w:val="blue1"/>
    <w:basedOn w:val="default"/>
    <w:rsid w:val="00327B96"/>
  </w:style>
  <w:style w:type="paragraph" w:customStyle="1" w:styleId="blue2">
    <w:name w:val="blue2"/>
    <w:basedOn w:val="default"/>
    <w:rsid w:val="00327B96"/>
  </w:style>
  <w:style w:type="paragraph" w:customStyle="1" w:styleId="blue3">
    <w:name w:val="blue3"/>
    <w:basedOn w:val="default"/>
    <w:rsid w:val="00327B96"/>
  </w:style>
  <w:style w:type="paragraph" w:customStyle="1" w:styleId="bw1">
    <w:name w:val="bw1"/>
    <w:basedOn w:val="default"/>
    <w:rsid w:val="00327B96"/>
  </w:style>
  <w:style w:type="paragraph" w:customStyle="1" w:styleId="bw2">
    <w:name w:val="bw2"/>
    <w:basedOn w:val="default"/>
    <w:rsid w:val="00327B96"/>
  </w:style>
  <w:style w:type="paragraph" w:customStyle="1" w:styleId="bw3">
    <w:name w:val="bw3"/>
    <w:basedOn w:val="default"/>
    <w:rsid w:val="00327B96"/>
  </w:style>
  <w:style w:type="paragraph" w:customStyle="1" w:styleId="orange1">
    <w:name w:val="orange1"/>
    <w:basedOn w:val="default"/>
    <w:rsid w:val="00327B96"/>
  </w:style>
  <w:style w:type="paragraph" w:customStyle="1" w:styleId="orange2">
    <w:name w:val="orange2"/>
    <w:basedOn w:val="default"/>
    <w:rsid w:val="00327B96"/>
  </w:style>
  <w:style w:type="paragraph" w:customStyle="1" w:styleId="orange3">
    <w:name w:val="orange3"/>
    <w:basedOn w:val="default"/>
    <w:rsid w:val="00327B96"/>
  </w:style>
  <w:style w:type="paragraph" w:customStyle="1" w:styleId="turquise1">
    <w:name w:val="turquise1"/>
    <w:basedOn w:val="default"/>
    <w:rsid w:val="00327B96"/>
  </w:style>
  <w:style w:type="paragraph" w:customStyle="1" w:styleId="turquise2">
    <w:name w:val="turquise2"/>
    <w:basedOn w:val="default"/>
    <w:rsid w:val="00327B96"/>
  </w:style>
  <w:style w:type="paragraph" w:customStyle="1" w:styleId="turquise3">
    <w:name w:val="turquise3"/>
    <w:basedOn w:val="default"/>
    <w:rsid w:val="00327B96"/>
  </w:style>
  <w:style w:type="paragraph" w:customStyle="1" w:styleId="gray1">
    <w:name w:val="gray1"/>
    <w:basedOn w:val="default"/>
    <w:rsid w:val="00327B96"/>
  </w:style>
  <w:style w:type="paragraph" w:customStyle="1" w:styleId="gray2">
    <w:name w:val="gray2"/>
    <w:basedOn w:val="default"/>
    <w:rsid w:val="00327B96"/>
  </w:style>
  <w:style w:type="paragraph" w:customStyle="1" w:styleId="gray3">
    <w:name w:val="gray3"/>
    <w:basedOn w:val="default"/>
    <w:rsid w:val="00327B96"/>
  </w:style>
  <w:style w:type="paragraph" w:customStyle="1" w:styleId="sun1">
    <w:name w:val="sun1"/>
    <w:basedOn w:val="default"/>
    <w:rsid w:val="00327B96"/>
  </w:style>
  <w:style w:type="paragraph" w:customStyle="1" w:styleId="sun2">
    <w:name w:val="sun2"/>
    <w:basedOn w:val="default"/>
    <w:rsid w:val="00327B96"/>
  </w:style>
  <w:style w:type="paragraph" w:customStyle="1" w:styleId="sun3">
    <w:name w:val="sun3"/>
    <w:basedOn w:val="default"/>
    <w:rsid w:val="00327B96"/>
  </w:style>
  <w:style w:type="paragraph" w:customStyle="1" w:styleId="earth1">
    <w:name w:val="earth1"/>
    <w:basedOn w:val="default"/>
    <w:rsid w:val="00327B96"/>
  </w:style>
  <w:style w:type="paragraph" w:customStyle="1" w:styleId="earth2">
    <w:name w:val="earth2"/>
    <w:basedOn w:val="default"/>
    <w:rsid w:val="00327B96"/>
  </w:style>
  <w:style w:type="paragraph" w:customStyle="1" w:styleId="earth3">
    <w:name w:val="earth3"/>
    <w:basedOn w:val="default"/>
    <w:rsid w:val="00327B96"/>
  </w:style>
  <w:style w:type="paragraph" w:customStyle="1" w:styleId="green1">
    <w:name w:val="green1"/>
    <w:basedOn w:val="default"/>
    <w:rsid w:val="00327B96"/>
  </w:style>
  <w:style w:type="paragraph" w:customStyle="1" w:styleId="green2">
    <w:name w:val="green2"/>
    <w:basedOn w:val="default"/>
    <w:rsid w:val="00327B96"/>
  </w:style>
  <w:style w:type="paragraph" w:customStyle="1" w:styleId="green3">
    <w:name w:val="green3"/>
    <w:basedOn w:val="default"/>
    <w:rsid w:val="00327B96"/>
  </w:style>
  <w:style w:type="paragraph" w:customStyle="1" w:styleId="seetang1">
    <w:name w:val="seetang1"/>
    <w:basedOn w:val="default"/>
    <w:rsid w:val="00327B96"/>
  </w:style>
  <w:style w:type="paragraph" w:customStyle="1" w:styleId="seetang2">
    <w:name w:val="seetang2"/>
    <w:basedOn w:val="default"/>
    <w:rsid w:val="00327B96"/>
  </w:style>
  <w:style w:type="paragraph" w:customStyle="1" w:styleId="seetang3">
    <w:name w:val="seetang3"/>
    <w:basedOn w:val="default"/>
    <w:rsid w:val="00327B96"/>
  </w:style>
  <w:style w:type="paragraph" w:customStyle="1" w:styleId="lightblue1">
    <w:name w:val="lightblue1"/>
    <w:basedOn w:val="default"/>
    <w:rsid w:val="00327B96"/>
  </w:style>
  <w:style w:type="paragraph" w:customStyle="1" w:styleId="lightblue2">
    <w:name w:val="lightblue2"/>
    <w:basedOn w:val="default"/>
    <w:rsid w:val="00327B96"/>
  </w:style>
  <w:style w:type="paragraph" w:customStyle="1" w:styleId="lightblue3">
    <w:name w:val="lightblue3"/>
    <w:basedOn w:val="default"/>
    <w:rsid w:val="00327B96"/>
  </w:style>
  <w:style w:type="paragraph" w:customStyle="1" w:styleId="yellow1">
    <w:name w:val="yellow1"/>
    <w:basedOn w:val="default"/>
    <w:rsid w:val="00327B96"/>
  </w:style>
  <w:style w:type="paragraph" w:customStyle="1" w:styleId="yellow2">
    <w:name w:val="yellow2"/>
    <w:basedOn w:val="default"/>
    <w:rsid w:val="00327B96"/>
  </w:style>
  <w:style w:type="paragraph" w:customStyle="1" w:styleId="yellow3">
    <w:name w:val="yellow3"/>
    <w:basedOn w:val="default"/>
    <w:rsid w:val="00327B96"/>
  </w:style>
  <w:style w:type="paragraph" w:customStyle="1" w:styleId="WW-Titolo">
    <w:name w:val="WW-Titolo"/>
    <w:rsid w:val="00327B96"/>
    <w:pPr>
      <w:widowControl w:val="0"/>
      <w:tabs>
        <w:tab w:val="left" w:pos="0"/>
        <w:tab w:val="left" w:pos="1200"/>
        <w:tab w:val="left" w:pos="2400"/>
        <w:tab w:val="left" w:pos="3600"/>
        <w:tab w:val="left" w:pos="4800"/>
        <w:tab w:val="left" w:pos="6000"/>
        <w:tab w:val="left" w:pos="7200"/>
        <w:tab w:val="left" w:pos="8400"/>
        <w:tab w:val="left" w:pos="9600"/>
        <w:tab w:val="left" w:pos="10800"/>
        <w:tab w:val="left" w:pos="12000"/>
        <w:tab w:val="left" w:pos="13200"/>
        <w:tab w:val="left" w:pos="14400"/>
        <w:tab w:val="left" w:pos="15600"/>
        <w:tab w:val="left" w:pos="16800"/>
      </w:tabs>
      <w:suppressAutoHyphens/>
      <w:autoSpaceDE w:val="0"/>
    </w:pPr>
    <w:rPr>
      <w:rFonts w:ascii="MS PGothic" w:eastAsia="MS PGothic" w:hAnsi="MS PGothic" w:cs="MS PGothic"/>
      <w:b/>
      <w:bCs/>
      <w:color w:val="000000"/>
      <w:sz w:val="36"/>
      <w:szCs w:val="36"/>
      <w:lang w:eastAsia="hi-IN" w:bidi="hi-IN"/>
    </w:rPr>
  </w:style>
  <w:style w:type="paragraph" w:customStyle="1" w:styleId="Oggettidisfondo">
    <w:name w:val="Oggetti di sfondo"/>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MS PGothic" w:eastAsia="MS PGothic" w:hAnsi="MS PGothic" w:cs="MS PGothic"/>
      <w:b/>
      <w:bCs/>
      <w:color w:val="000000"/>
      <w:sz w:val="24"/>
      <w:szCs w:val="24"/>
      <w:lang w:eastAsia="hi-IN" w:bidi="hi-IN"/>
    </w:rPr>
  </w:style>
  <w:style w:type="paragraph" w:customStyle="1" w:styleId="Sfondo">
    <w:name w:val="Sfondo"/>
    <w:rsid w:val="00327B96"/>
    <w:pPr>
      <w:widowControl w:val="0"/>
      <w:suppressAutoHyphens/>
      <w:autoSpaceDE w:val="0"/>
      <w:jc w:val="center"/>
    </w:pPr>
    <w:rPr>
      <w:rFonts w:eastAsia="SimSun" w:cs="Mangal"/>
      <w:sz w:val="24"/>
      <w:szCs w:val="24"/>
      <w:lang w:eastAsia="hi-IN" w:bidi="hi-IN"/>
    </w:rPr>
  </w:style>
  <w:style w:type="paragraph" w:customStyle="1" w:styleId="Note">
    <w:name w:val="Note"/>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S PGothic" w:eastAsia="MS PGothic" w:hAnsi="MS PGothic" w:cs="MS PGothic"/>
      <w:color w:val="000000"/>
      <w:sz w:val="24"/>
      <w:szCs w:val="24"/>
      <w:lang w:eastAsia="hi-IN" w:bidi="hi-IN"/>
    </w:rPr>
  </w:style>
  <w:style w:type="paragraph" w:customStyle="1" w:styleId="Struttura1">
    <w:name w:val="Struttura 1"/>
    <w:rsid w:val="00327B96"/>
    <w:pPr>
      <w:widowControl w:val="0"/>
      <w:tabs>
        <w:tab w:val="left" w:pos="0"/>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line="264" w:lineRule="auto"/>
      <w:ind w:left="540" w:hanging="540"/>
    </w:pPr>
    <w:rPr>
      <w:rFonts w:ascii="MS PGothic" w:eastAsia="MS PGothic" w:hAnsi="MS PGothic" w:cs="MS PGothic"/>
      <w:color w:val="000000"/>
      <w:sz w:val="28"/>
      <w:szCs w:val="28"/>
      <w:lang w:eastAsia="hi-IN" w:bidi="hi-IN"/>
    </w:rPr>
  </w:style>
  <w:style w:type="paragraph" w:customStyle="1" w:styleId="Struttura2">
    <w:name w:val="Struttura 2"/>
    <w:basedOn w:val="Struttura1"/>
    <w:rsid w:val="00327B96"/>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882"/>
        <w:tab w:val="left" w:pos="-325"/>
        <w:tab w:val="left" w:pos="1115"/>
        <w:tab w:val="left" w:pos="2555"/>
        <w:tab w:val="left" w:pos="3995"/>
        <w:tab w:val="left" w:pos="5435"/>
        <w:tab w:val="left" w:pos="6875"/>
        <w:tab w:val="left" w:pos="8315"/>
        <w:tab w:val="left" w:pos="9755"/>
        <w:tab w:val="left" w:pos="11195"/>
        <w:tab w:val="left" w:pos="12635"/>
        <w:tab w:val="left" w:pos="14075"/>
      </w:tabs>
      <w:ind w:left="882" w:hanging="450"/>
    </w:pPr>
  </w:style>
  <w:style w:type="paragraph" w:customStyle="1" w:styleId="Struttura3">
    <w:name w:val="Struttura 3"/>
    <w:basedOn w:val="Struttura2"/>
    <w:rsid w:val="00327B96"/>
    <w:pPr>
      <w:tabs>
        <w:tab w:val="clear" w:pos="1115"/>
        <w:tab w:val="clear" w:pos="2555"/>
        <w:tab w:val="clear" w:pos="3995"/>
        <w:tab w:val="clear" w:pos="5435"/>
        <w:tab w:val="clear" w:pos="6875"/>
        <w:tab w:val="clear" w:pos="8315"/>
        <w:tab w:val="clear" w:pos="9755"/>
        <w:tab w:val="clear" w:pos="11195"/>
        <w:tab w:val="clear" w:pos="12635"/>
        <w:tab w:val="clear" w:pos="14075"/>
        <w:tab w:val="left" w:pos="-1647"/>
        <w:tab w:val="left" w:pos="-415"/>
        <w:tab w:val="left" w:pos="1025"/>
        <w:tab w:val="left" w:pos="2465"/>
        <w:tab w:val="left" w:pos="3905"/>
        <w:tab w:val="left" w:pos="5345"/>
        <w:tab w:val="left" w:pos="6785"/>
        <w:tab w:val="left" w:pos="8225"/>
        <w:tab w:val="left" w:pos="9665"/>
        <w:tab w:val="left" w:pos="11105"/>
        <w:tab w:val="left" w:pos="12545"/>
      </w:tabs>
      <w:ind w:left="1647" w:hanging="360"/>
    </w:pPr>
  </w:style>
  <w:style w:type="paragraph" w:customStyle="1" w:styleId="Struttura4">
    <w:name w:val="Struttura 4"/>
    <w:basedOn w:val="Struttura3"/>
    <w:rsid w:val="00327B96"/>
    <w:pPr>
      <w:tabs>
        <w:tab w:val="clear" w:pos="1025"/>
        <w:tab w:val="clear" w:pos="2465"/>
        <w:tab w:val="clear" w:pos="3905"/>
        <w:tab w:val="clear" w:pos="5345"/>
        <w:tab w:val="clear" w:pos="6785"/>
        <w:tab w:val="clear" w:pos="8225"/>
        <w:tab w:val="clear" w:pos="9665"/>
        <w:tab w:val="clear" w:pos="11105"/>
        <w:tab w:val="clear" w:pos="12545"/>
        <w:tab w:val="left" w:pos="-2387"/>
        <w:tab w:val="left" w:pos="-1895"/>
        <w:tab w:val="left" w:pos="-455"/>
        <w:tab w:val="left" w:pos="985"/>
        <w:tab w:val="left" w:pos="2425"/>
        <w:tab w:val="left" w:pos="3865"/>
        <w:tab w:val="left" w:pos="5305"/>
        <w:tab w:val="left" w:pos="6745"/>
        <w:tab w:val="left" w:pos="8185"/>
        <w:tab w:val="left" w:pos="9625"/>
        <w:tab w:val="left" w:pos="11065"/>
      </w:tabs>
      <w:ind w:left="2387"/>
    </w:pPr>
  </w:style>
  <w:style w:type="paragraph" w:customStyle="1" w:styleId="Struttura5">
    <w:name w:val="Struttura 5"/>
    <w:basedOn w:val="Struttura4"/>
    <w:rsid w:val="00327B96"/>
    <w:pPr>
      <w:tabs>
        <w:tab w:val="clear" w:pos="985"/>
        <w:tab w:val="clear" w:pos="2425"/>
        <w:tab w:val="clear" w:pos="3865"/>
        <w:tab w:val="clear" w:pos="5305"/>
        <w:tab w:val="clear" w:pos="6745"/>
        <w:tab w:val="clear" w:pos="8185"/>
        <w:tab w:val="clear" w:pos="9625"/>
        <w:tab w:val="clear" w:pos="11065"/>
        <w:tab w:val="left" w:pos="-3159"/>
        <w:tab w:val="left" w:pos="-1999"/>
        <w:tab w:val="left" w:pos="-559"/>
        <w:tab w:val="left" w:pos="881"/>
        <w:tab w:val="left" w:pos="2321"/>
        <w:tab w:val="left" w:pos="3761"/>
        <w:tab w:val="left" w:pos="5201"/>
        <w:tab w:val="left" w:pos="6641"/>
        <w:tab w:val="left" w:pos="8081"/>
        <w:tab w:val="left" w:pos="9521"/>
      </w:tabs>
      <w:ind w:left="3159"/>
    </w:pPr>
  </w:style>
  <w:style w:type="paragraph" w:customStyle="1" w:styleId="Struttura6">
    <w:name w:val="Struttura 6"/>
    <w:basedOn w:val="Struttura5"/>
    <w:rsid w:val="00327B96"/>
  </w:style>
  <w:style w:type="paragraph" w:customStyle="1" w:styleId="Struttura7">
    <w:name w:val="Struttura 7"/>
    <w:basedOn w:val="Struttura6"/>
    <w:rsid w:val="00327B96"/>
  </w:style>
  <w:style w:type="paragraph" w:customStyle="1" w:styleId="Struttura8">
    <w:name w:val="Struttura 8"/>
    <w:basedOn w:val="Struttura7"/>
    <w:rsid w:val="00327B96"/>
  </w:style>
  <w:style w:type="paragraph" w:customStyle="1" w:styleId="Struttura9">
    <w:name w:val="Struttura 9"/>
    <w:basedOn w:val="Struttura8"/>
    <w:rsid w:val="00327B96"/>
  </w:style>
  <w:style w:type="paragraph" w:customStyle="1" w:styleId="Titolo1LTGliederung1">
    <w:name w:val="Titolo1~LT~Gliederung 1"/>
    <w:rsid w:val="00327B96"/>
    <w:pPr>
      <w:widowControl w:val="0"/>
      <w:tabs>
        <w:tab w:val="left" w:pos="0"/>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line="264" w:lineRule="auto"/>
      <w:ind w:left="540" w:hanging="540"/>
    </w:pPr>
    <w:rPr>
      <w:rFonts w:ascii="MS PGothic" w:eastAsia="MS PGothic" w:hAnsi="MS PGothic" w:cs="MS PGothic"/>
      <w:color w:val="000000"/>
      <w:kern w:val="1"/>
      <w:sz w:val="28"/>
      <w:szCs w:val="28"/>
      <w:lang w:eastAsia="hi-IN" w:bidi="hi-IN"/>
    </w:rPr>
  </w:style>
  <w:style w:type="paragraph" w:customStyle="1" w:styleId="Titolo1LTGliederung2">
    <w:name w:val="Titolo1~LT~Gliederung 2"/>
    <w:basedOn w:val="Titolo1LTGliederung1"/>
    <w:rsid w:val="00327B96"/>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882"/>
        <w:tab w:val="left" w:pos="-325"/>
        <w:tab w:val="left" w:pos="1115"/>
        <w:tab w:val="left" w:pos="2555"/>
        <w:tab w:val="left" w:pos="3995"/>
        <w:tab w:val="left" w:pos="5435"/>
        <w:tab w:val="left" w:pos="6875"/>
        <w:tab w:val="left" w:pos="8315"/>
        <w:tab w:val="left" w:pos="9755"/>
        <w:tab w:val="left" w:pos="11195"/>
        <w:tab w:val="left" w:pos="12635"/>
        <w:tab w:val="left" w:pos="14075"/>
      </w:tabs>
      <w:ind w:left="882" w:hanging="450"/>
    </w:pPr>
  </w:style>
  <w:style w:type="paragraph" w:customStyle="1" w:styleId="Titolo1LTGliederung3">
    <w:name w:val="Titolo1~LT~Gliederung 3"/>
    <w:basedOn w:val="Titolo1LTGliederung2"/>
    <w:rsid w:val="00327B96"/>
    <w:pPr>
      <w:tabs>
        <w:tab w:val="clear" w:pos="1115"/>
        <w:tab w:val="clear" w:pos="2555"/>
        <w:tab w:val="clear" w:pos="3995"/>
        <w:tab w:val="clear" w:pos="5435"/>
        <w:tab w:val="clear" w:pos="6875"/>
        <w:tab w:val="clear" w:pos="8315"/>
        <w:tab w:val="clear" w:pos="9755"/>
        <w:tab w:val="clear" w:pos="11195"/>
        <w:tab w:val="clear" w:pos="12635"/>
        <w:tab w:val="clear" w:pos="14075"/>
        <w:tab w:val="left" w:pos="-1647"/>
        <w:tab w:val="left" w:pos="-415"/>
        <w:tab w:val="left" w:pos="1025"/>
        <w:tab w:val="left" w:pos="2465"/>
        <w:tab w:val="left" w:pos="3905"/>
        <w:tab w:val="left" w:pos="5345"/>
        <w:tab w:val="left" w:pos="6785"/>
        <w:tab w:val="left" w:pos="8225"/>
        <w:tab w:val="left" w:pos="9665"/>
        <w:tab w:val="left" w:pos="11105"/>
        <w:tab w:val="left" w:pos="12545"/>
      </w:tabs>
      <w:ind w:left="1647" w:hanging="360"/>
    </w:pPr>
  </w:style>
  <w:style w:type="paragraph" w:customStyle="1" w:styleId="Titolo1LTGliederung4">
    <w:name w:val="Titolo1~LT~Gliederung 4"/>
    <w:basedOn w:val="Titolo1LTGliederung3"/>
    <w:rsid w:val="00327B96"/>
    <w:pPr>
      <w:tabs>
        <w:tab w:val="clear" w:pos="1025"/>
        <w:tab w:val="clear" w:pos="2465"/>
        <w:tab w:val="clear" w:pos="3905"/>
        <w:tab w:val="clear" w:pos="5345"/>
        <w:tab w:val="clear" w:pos="6785"/>
        <w:tab w:val="clear" w:pos="8225"/>
        <w:tab w:val="clear" w:pos="9665"/>
        <w:tab w:val="clear" w:pos="11105"/>
        <w:tab w:val="clear" w:pos="12545"/>
        <w:tab w:val="left" w:pos="-2387"/>
        <w:tab w:val="left" w:pos="-1895"/>
        <w:tab w:val="left" w:pos="-455"/>
        <w:tab w:val="left" w:pos="985"/>
        <w:tab w:val="left" w:pos="2425"/>
        <w:tab w:val="left" w:pos="3865"/>
        <w:tab w:val="left" w:pos="5305"/>
        <w:tab w:val="left" w:pos="6745"/>
        <w:tab w:val="left" w:pos="8185"/>
        <w:tab w:val="left" w:pos="9625"/>
        <w:tab w:val="left" w:pos="11065"/>
      </w:tabs>
      <w:ind w:left="2387"/>
    </w:pPr>
  </w:style>
  <w:style w:type="paragraph" w:customStyle="1" w:styleId="Titolo1LTGliederung5">
    <w:name w:val="Titolo1~LT~Gliederung 5"/>
    <w:basedOn w:val="Titolo1LTGliederung4"/>
    <w:rsid w:val="00327B96"/>
    <w:pPr>
      <w:tabs>
        <w:tab w:val="clear" w:pos="985"/>
        <w:tab w:val="clear" w:pos="2425"/>
        <w:tab w:val="clear" w:pos="3865"/>
        <w:tab w:val="clear" w:pos="5305"/>
        <w:tab w:val="clear" w:pos="6745"/>
        <w:tab w:val="clear" w:pos="8185"/>
        <w:tab w:val="clear" w:pos="9625"/>
        <w:tab w:val="clear" w:pos="11065"/>
        <w:tab w:val="left" w:pos="-3159"/>
        <w:tab w:val="left" w:pos="-1999"/>
        <w:tab w:val="left" w:pos="-559"/>
        <w:tab w:val="left" w:pos="881"/>
        <w:tab w:val="left" w:pos="2321"/>
        <w:tab w:val="left" w:pos="3761"/>
        <w:tab w:val="left" w:pos="5201"/>
        <w:tab w:val="left" w:pos="6641"/>
        <w:tab w:val="left" w:pos="8081"/>
        <w:tab w:val="left" w:pos="9521"/>
      </w:tabs>
      <w:ind w:left="3159"/>
    </w:pPr>
  </w:style>
  <w:style w:type="paragraph" w:customStyle="1" w:styleId="Titolo1LTGliederung6">
    <w:name w:val="Titolo1~LT~Gliederung 6"/>
    <w:basedOn w:val="Titolo1LTGliederung5"/>
    <w:rsid w:val="00327B96"/>
  </w:style>
  <w:style w:type="paragraph" w:customStyle="1" w:styleId="Titolo1LTGliederung7">
    <w:name w:val="Titolo1~LT~Gliederung 7"/>
    <w:basedOn w:val="Titolo1LTGliederung6"/>
    <w:rsid w:val="00327B96"/>
  </w:style>
  <w:style w:type="paragraph" w:customStyle="1" w:styleId="Titolo1LTGliederung8">
    <w:name w:val="Titolo1~LT~Gliederung 8"/>
    <w:basedOn w:val="Titolo1LTGliederung7"/>
    <w:rsid w:val="00327B96"/>
  </w:style>
  <w:style w:type="paragraph" w:customStyle="1" w:styleId="Titolo1LTGliederung9">
    <w:name w:val="Titolo1~LT~Gliederung 9"/>
    <w:basedOn w:val="Titolo1LTGliederung8"/>
    <w:rsid w:val="00327B96"/>
  </w:style>
  <w:style w:type="paragraph" w:customStyle="1" w:styleId="Titolo1LTTitel">
    <w:name w:val="Titolo1~LT~Titel"/>
    <w:rsid w:val="00327B96"/>
    <w:pPr>
      <w:widowControl w:val="0"/>
      <w:tabs>
        <w:tab w:val="left" w:pos="0"/>
        <w:tab w:val="left" w:pos="1200"/>
        <w:tab w:val="left" w:pos="2400"/>
        <w:tab w:val="left" w:pos="3600"/>
        <w:tab w:val="left" w:pos="4800"/>
        <w:tab w:val="left" w:pos="6000"/>
        <w:tab w:val="left" w:pos="7200"/>
        <w:tab w:val="left" w:pos="8400"/>
        <w:tab w:val="left" w:pos="9600"/>
        <w:tab w:val="left" w:pos="10800"/>
        <w:tab w:val="left" w:pos="12000"/>
        <w:tab w:val="left" w:pos="13200"/>
        <w:tab w:val="left" w:pos="14400"/>
        <w:tab w:val="left" w:pos="15600"/>
        <w:tab w:val="left" w:pos="16800"/>
      </w:tabs>
      <w:suppressAutoHyphens/>
      <w:autoSpaceDE w:val="0"/>
    </w:pPr>
    <w:rPr>
      <w:rFonts w:ascii="MS PGothic" w:eastAsia="MS PGothic" w:hAnsi="MS PGothic" w:cs="MS PGothic"/>
      <w:b/>
      <w:bCs/>
      <w:color w:val="000000"/>
      <w:kern w:val="1"/>
      <w:sz w:val="36"/>
      <w:szCs w:val="36"/>
      <w:lang w:eastAsia="hi-IN" w:bidi="hi-IN"/>
    </w:rPr>
  </w:style>
  <w:style w:type="paragraph" w:customStyle="1" w:styleId="Titolo1LTUntertitel">
    <w:name w:val="Titolo1~LT~Untertitel"/>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264" w:lineRule="auto"/>
      <w:jc w:val="center"/>
    </w:pPr>
    <w:rPr>
      <w:rFonts w:ascii="MS PGothic" w:eastAsia="MS PGothic" w:hAnsi="MS PGothic" w:cs="MS PGothic"/>
      <w:color w:val="000000"/>
      <w:kern w:val="1"/>
      <w:sz w:val="28"/>
      <w:szCs w:val="28"/>
      <w:lang w:eastAsia="hi-IN" w:bidi="hi-IN"/>
    </w:rPr>
  </w:style>
  <w:style w:type="paragraph" w:customStyle="1" w:styleId="Titolo1LTNotizen">
    <w:name w:val="Titolo1~LT~Notizen"/>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S PGothic" w:eastAsia="MS PGothic" w:hAnsi="MS PGothic" w:cs="MS PGothic"/>
      <w:color w:val="000000"/>
      <w:kern w:val="1"/>
      <w:sz w:val="24"/>
      <w:szCs w:val="24"/>
      <w:lang w:eastAsia="hi-IN" w:bidi="hi-IN"/>
    </w:rPr>
  </w:style>
  <w:style w:type="paragraph" w:customStyle="1" w:styleId="Titolo1LTHintergrundobjekte">
    <w:name w:val="Titolo1~LT~Hintergrundobjekte"/>
    <w:rsid w:val="00327B96"/>
    <w:pPr>
      <w:widowControl w:val="0"/>
      <w:suppressAutoHyphens/>
      <w:autoSpaceDE w:val="0"/>
    </w:pPr>
    <w:rPr>
      <w:rFonts w:eastAsia="SimSun" w:cs="Mangal"/>
      <w:kern w:val="1"/>
      <w:sz w:val="24"/>
      <w:szCs w:val="24"/>
      <w:lang w:eastAsia="hi-IN" w:bidi="hi-IN"/>
    </w:rPr>
  </w:style>
  <w:style w:type="paragraph" w:customStyle="1" w:styleId="Titolo1LTHintergrund">
    <w:name w:val="Titolo1~LT~Hintergrund"/>
    <w:rsid w:val="00327B96"/>
    <w:pPr>
      <w:widowControl w:val="0"/>
      <w:suppressAutoHyphens/>
      <w:autoSpaceDE w:val="0"/>
      <w:jc w:val="center"/>
    </w:pPr>
    <w:rPr>
      <w:rFonts w:eastAsia="SimSun" w:cs="Mangal"/>
      <w:sz w:val="24"/>
      <w:szCs w:val="24"/>
      <w:lang w:eastAsia="hi-IN" w:bidi="hi-IN"/>
    </w:rPr>
  </w:style>
  <w:style w:type="paragraph" w:customStyle="1" w:styleId="WW-Titolo1">
    <w:name w:val="WW-Titolo1"/>
    <w:rsid w:val="00327B96"/>
    <w:pPr>
      <w:widowControl w:val="0"/>
      <w:tabs>
        <w:tab w:val="left" w:pos="0"/>
        <w:tab w:val="left" w:pos="1200"/>
        <w:tab w:val="left" w:pos="2400"/>
        <w:tab w:val="left" w:pos="3600"/>
        <w:tab w:val="left" w:pos="4800"/>
        <w:tab w:val="left" w:pos="6000"/>
        <w:tab w:val="left" w:pos="7200"/>
        <w:tab w:val="left" w:pos="8400"/>
        <w:tab w:val="left" w:pos="9600"/>
        <w:tab w:val="left" w:pos="10800"/>
        <w:tab w:val="left" w:pos="12000"/>
        <w:tab w:val="left" w:pos="13200"/>
        <w:tab w:val="left" w:pos="14400"/>
        <w:tab w:val="left" w:pos="15600"/>
        <w:tab w:val="left" w:pos="16800"/>
      </w:tabs>
      <w:suppressAutoHyphens/>
      <w:autoSpaceDE w:val="0"/>
    </w:pPr>
    <w:rPr>
      <w:rFonts w:ascii="MS PGothic" w:eastAsia="MS PGothic" w:hAnsi="MS PGothic" w:cs="MS PGothic"/>
      <w:b/>
      <w:bCs/>
      <w:color w:val="000000"/>
      <w:sz w:val="36"/>
      <w:szCs w:val="36"/>
      <w:lang w:eastAsia="hi-IN" w:bidi="hi-IN"/>
    </w:rPr>
  </w:style>
  <w:style w:type="paragraph" w:customStyle="1" w:styleId="WW-Titolo12">
    <w:name w:val="WW-Titolo12"/>
    <w:rsid w:val="00327B9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MS PGothic" w:eastAsia="MS PGothic" w:hAnsi="MS PGothic" w:cs="MS PGothic"/>
      <w:b/>
      <w:bCs/>
      <w:color w:val="000000"/>
      <w:sz w:val="36"/>
      <w:szCs w:val="36"/>
      <w:lang w:eastAsia="hi-IN" w:bidi="hi-IN"/>
    </w:rPr>
  </w:style>
  <w:style w:type="paragraph" w:styleId="Paragrafoelenco">
    <w:name w:val="List Paragraph"/>
    <w:basedOn w:val="Normale"/>
    <w:uiPriority w:val="34"/>
    <w:qFormat/>
    <w:rsid w:val="0019294A"/>
    <w:pPr>
      <w:ind w:left="708"/>
    </w:pPr>
  </w:style>
  <w:style w:type="paragraph" w:customStyle="1" w:styleId="Default0">
    <w:name w:val="Default"/>
    <w:rsid w:val="00955714"/>
    <w:pPr>
      <w:autoSpaceDE w:val="0"/>
      <w:autoSpaceDN w:val="0"/>
      <w:adjustRightInd w:val="0"/>
    </w:pPr>
    <w:rPr>
      <w:rFonts w:ascii="Calibri" w:hAnsi="Calibri" w:cs="Calibri"/>
      <w:color w:val="000000"/>
      <w:sz w:val="24"/>
      <w:szCs w:val="24"/>
    </w:rPr>
  </w:style>
  <w:style w:type="table" w:styleId="Grigliatabella">
    <w:name w:val="Table Grid"/>
    <w:basedOn w:val="Tabellanormale"/>
    <w:uiPriority w:val="59"/>
    <w:rsid w:val="00EE1B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Carpredefinitoparagrafo"/>
    <w:rsid w:val="00BE5482"/>
  </w:style>
  <w:style w:type="character" w:customStyle="1" w:styleId="citation">
    <w:name w:val="citation"/>
    <w:basedOn w:val="Carpredefinitoparagrafo"/>
    <w:rsid w:val="00667BFA"/>
  </w:style>
  <w:style w:type="paragraph" w:styleId="NormaleWeb">
    <w:name w:val="Normal (Web)"/>
    <w:basedOn w:val="Normale"/>
    <w:uiPriority w:val="99"/>
    <w:unhideWhenUsed/>
    <w:rsid w:val="00752BCC"/>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752BCC"/>
    <w:rPr>
      <w:color w:val="0000FF"/>
      <w:u w:val="single"/>
    </w:rPr>
  </w:style>
  <w:style w:type="character" w:styleId="Rimandocommento">
    <w:name w:val="annotation reference"/>
    <w:basedOn w:val="Carpredefinitoparagrafo"/>
    <w:uiPriority w:val="99"/>
    <w:semiHidden/>
    <w:unhideWhenUsed/>
    <w:rsid w:val="00722879"/>
    <w:rPr>
      <w:sz w:val="16"/>
      <w:szCs w:val="16"/>
    </w:rPr>
  </w:style>
  <w:style w:type="paragraph" w:styleId="Testocommento">
    <w:name w:val="annotation text"/>
    <w:basedOn w:val="Normale"/>
    <w:link w:val="TestocommentoCarattere"/>
    <w:uiPriority w:val="99"/>
    <w:semiHidden/>
    <w:unhideWhenUsed/>
    <w:rsid w:val="00722879"/>
    <w:pPr>
      <w:spacing w:line="240" w:lineRule="auto"/>
    </w:pPr>
  </w:style>
  <w:style w:type="character" w:customStyle="1" w:styleId="TestocommentoCarattere">
    <w:name w:val="Testo commento Carattere"/>
    <w:basedOn w:val="Carpredefinitoparagrafo"/>
    <w:link w:val="Testocommento"/>
    <w:uiPriority w:val="99"/>
    <w:semiHidden/>
    <w:rsid w:val="00722879"/>
    <w:rPr>
      <w:rFonts w:ascii="Calibri" w:eastAsia="Calibri" w:hAnsi="Calibri" w:cs="Cambria"/>
      <w:lang w:eastAsia="ar-SA"/>
    </w:rPr>
  </w:style>
  <w:style w:type="paragraph" w:styleId="Soggettocommento">
    <w:name w:val="annotation subject"/>
    <w:basedOn w:val="Testocommento"/>
    <w:next w:val="Testocommento"/>
    <w:link w:val="SoggettocommentoCarattere"/>
    <w:uiPriority w:val="99"/>
    <w:semiHidden/>
    <w:unhideWhenUsed/>
    <w:rsid w:val="00722879"/>
    <w:rPr>
      <w:b/>
      <w:bCs/>
    </w:rPr>
  </w:style>
  <w:style w:type="character" w:customStyle="1" w:styleId="SoggettocommentoCarattere">
    <w:name w:val="Soggetto commento Carattere"/>
    <w:basedOn w:val="TestocommentoCarattere"/>
    <w:link w:val="Soggettocommento"/>
    <w:uiPriority w:val="99"/>
    <w:semiHidden/>
    <w:rsid w:val="00722879"/>
    <w:rPr>
      <w:rFonts w:ascii="Calibri" w:eastAsia="Calibri" w:hAnsi="Calibri" w:cs="Cambria"/>
      <w:b/>
      <w:bCs/>
      <w:lang w:eastAsia="ar-SA"/>
    </w:rPr>
  </w:style>
  <w:style w:type="character" w:customStyle="1" w:styleId="call-step-index">
    <w:name w:val="call-step-index"/>
    <w:basedOn w:val="Carpredefinitoparagrafo"/>
    <w:rsid w:val="004E7803"/>
  </w:style>
  <w:style w:type="character" w:customStyle="1" w:styleId="sign-out">
    <w:name w:val="sign-out"/>
    <w:basedOn w:val="Carpredefinitoparagrafo"/>
    <w:rsid w:val="004E7803"/>
  </w:style>
  <w:style w:type="character" w:customStyle="1" w:styleId="user-links">
    <w:name w:val="user-links"/>
    <w:basedOn w:val="Carpredefinitoparagrafo"/>
    <w:rsid w:val="004E7803"/>
  </w:style>
  <w:style w:type="character" w:customStyle="1" w:styleId="user-full-name">
    <w:name w:val="user-full-name"/>
    <w:basedOn w:val="Carpredefinitoparagrafo"/>
    <w:rsid w:val="004E7803"/>
  </w:style>
  <w:style w:type="paragraph" w:styleId="Iniziomodulo-z">
    <w:name w:val="HTML Top of Form"/>
    <w:basedOn w:val="Normale"/>
    <w:next w:val="Normale"/>
    <w:link w:val="Iniziomodulo-zCarattere"/>
    <w:hidden/>
    <w:uiPriority w:val="99"/>
    <w:semiHidden/>
    <w:unhideWhenUsed/>
    <w:rsid w:val="004E7803"/>
    <w:pPr>
      <w:pBdr>
        <w:bottom w:val="single" w:sz="6" w:space="1" w:color="auto"/>
      </w:pBdr>
      <w:suppressAutoHyphens w:val="0"/>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4E7803"/>
    <w:rPr>
      <w:rFonts w:ascii="Arial" w:hAnsi="Arial" w:cs="Arial"/>
      <w:vanish/>
      <w:sz w:val="16"/>
      <w:szCs w:val="16"/>
    </w:rPr>
  </w:style>
  <w:style w:type="character" w:customStyle="1" w:styleId="aui-tab-content">
    <w:name w:val="aui-tab-content"/>
    <w:basedOn w:val="Carpredefinitoparagrafo"/>
    <w:rsid w:val="004E7803"/>
  </w:style>
  <w:style w:type="character" w:styleId="Enfasigrassetto">
    <w:name w:val="Strong"/>
    <w:basedOn w:val="Carpredefinitoparagrafo"/>
    <w:uiPriority w:val="22"/>
    <w:qFormat/>
    <w:rsid w:val="004E7803"/>
    <w:rPr>
      <w:b/>
      <w:bCs/>
    </w:rPr>
  </w:style>
  <w:style w:type="character" w:customStyle="1" w:styleId="aui-field-content">
    <w:name w:val="aui-field-content"/>
    <w:basedOn w:val="Carpredefinitoparagrafo"/>
    <w:rsid w:val="004E7803"/>
  </w:style>
  <w:style w:type="character" w:customStyle="1" w:styleId="aui-label-required">
    <w:name w:val="aui-label-required"/>
    <w:basedOn w:val="Carpredefinitoparagrafo"/>
    <w:rsid w:val="004E7803"/>
  </w:style>
  <w:style w:type="paragraph" w:styleId="Finemodulo-z">
    <w:name w:val="HTML Bottom of Form"/>
    <w:basedOn w:val="Normale"/>
    <w:next w:val="Normale"/>
    <w:link w:val="Finemodulo-zCarattere"/>
    <w:hidden/>
    <w:uiPriority w:val="99"/>
    <w:semiHidden/>
    <w:unhideWhenUsed/>
    <w:rsid w:val="004E7803"/>
    <w:pPr>
      <w:pBdr>
        <w:top w:val="single" w:sz="6" w:space="1" w:color="auto"/>
      </w:pBdr>
      <w:suppressAutoHyphens w:val="0"/>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4E7803"/>
    <w:rPr>
      <w:rFonts w:ascii="Arial"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27B96"/>
    <w:pPr>
      <w:suppressAutoHyphens/>
      <w:spacing w:after="200" w:line="276" w:lineRule="auto"/>
    </w:pPr>
    <w:rPr>
      <w:rFonts w:ascii="Calibri" w:eastAsia="Calibri" w:hAnsi="Calibri" w:cs="Cambria"/>
      <w:lang w:eastAsia="ar-SA"/>
    </w:rPr>
  </w:style>
  <w:style w:type="paragraph" w:styleId="Titolo1">
    <w:name w:val="heading 1"/>
    <w:basedOn w:val="Normale"/>
    <w:next w:val="Normale"/>
    <w:uiPriority w:val="9"/>
    <w:qFormat/>
    <w:rsid w:val="00327B96"/>
    <w:pPr>
      <w:keepNext/>
      <w:tabs>
        <w:tab w:val="num" w:pos="0"/>
      </w:tabs>
      <w:spacing w:before="240" w:after="60"/>
      <w:ind w:left="432" w:hanging="432"/>
      <w:outlineLvl w:val="0"/>
    </w:pPr>
    <w:rPr>
      <w:rFonts w:ascii="Times New Roman" w:eastAsia="Times New Roman" w:hAnsi="Times New Roman"/>
      <w:b/>
      <w:bCs/>
      <w:kern w:val="1"/>
      <w:sz w:val="24"/>
      <w:szCs w:val="24"/>
      <w:lang w:val="en-US"/>
    </w:rPr>
  </w:style>
  <w:style w:type="paragraph" w:styleId="Titolo2">
    <w:name w:val="heading 2"/>
    <w:basedOn w:val="Normale"/>
    <w:next w:val="Normale"/>
    <w:qFormat/>
    <w:rsid w:val="00327B96"/>
    <w:pPr>
      <w:keepNext/>
      <w:tabs>
        <w:tab w:val="num" w:pos="0"/>
      </w:tabs>
      <w:spacing w:before="240" w:after="60"/>
      <w:ind w:left="576" w:hanging="576"/>
      <w:outlineLvl w:val="1"/>
    </w:pPr>
    <w:rPr>
      <w:rFonts w:ascii="Times New Roman" w:eastAsia="Times New Roman" w:hAnsi="Times New Roman"/>
      <w:b/>
      <w:bCs/>
      <w:i/>
      <w:iCs/>
      <w:sz w:val="24"/>
      <w:szCs w:val="24"/>
      <w:u w:val="single"/>
      <w:lang w:val="en-US"/>
    </w:rPr>
  </w:style>
  <w:style w:type="paragraph" w:styleId="Titolo3">
    <w:name w:val="heading 3"/>
    <w:basedOn w:val="Normale"/>
    <w:next w:val="Normale"/>
    <w:qFormat/>
    <w:rsid w:val="00327B96"/>
    <w:pPr>
      <w:keepNext/>
      <w:tabs>
        <w:tab w:val="num" w:pos="0"/>
      </w:tabs>
      <w:spacing w:before="240" w:after="60"/>
      <w:ind w:left="720" w:hanging="720"/>
      <w:outlineLvl w:val="2"/>
    </w:pPr>
    <w:rPr>
      <w:rFonts w:ascii="Times New Roman" w:eastAsia="Times New Roman" w:hAnsi="Times New Roman"/>
      <w:bCs/>
      <w:sz w:val="24"/>
      <w:szCs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327B96"/>
    <w:rPr>
      <w:rFonts w:ascii="Symbol" w:hAnsi="Symbol"/>
      <w:b/>
    </w:rPr>
  </w:style>
  <w:style w:type="character" w:customStyle="1" w:styleId="WW8Num3z0">
    <w:name w:val="WW8Num3z0"/>
    <w:rsid w:val="00327B96"/>
    <w:rPr>
      <w:rFonts w:ascii="Wingdings 2" w:hAnsi="Wingdings 2"/>
      <w:b/>
    </w:rPr>
  </w:style>
  <w:style w:type="character" w:customStyle="1" w:styleId="WW8Num3z1">
    <w:name w:val="WW8Num3z1"/>
    <w:rsid w:val="00327B96"/>
    <w:rPr>
      <w:rFonts w:ascii="OpenSymbol" w:hAnsi="OpenSymbol" w:cs="Courier New"/>
    </w:rPr>
  </w:style>
  <w:style w:type="character" w:customStyle="1" w:styleId="WW8Num4z0">
    <w:name w:val="WW8Num4z0"/>
    <w:rsid w:val="00327B96"/>
    <w:rPr>
      <w:b/>
    </w:rPr>
  </w:style>
  <w:style w:type="character" w:customStyle="1" w:styleId="WW8Num4z1">
    <w:name w:val="WW8Num4z1"/>
    <w:rsid w:val="00327B96"/>
    <w:rPr>
      <w:rFonts w:ascii="OpenSymbol" w:hAnsi="OpenSymbol" w:cs="Courier New"/>
    </w:rPr>
  </w:style>
  <w:style w:type="character" w:customStyle="1" w:styleId="WW8Num5z0">
    <w:name w:val="WW8Num5z0"/>
    <w:rsid w:val="00327B96"/>
    <w:rPr>
      <w:rFonts w:ascii="Times-Roman" w:eastAsia="Calibri" w:hAnsi="Times-Roman" w:cs="Times-Roman"/>
    </w:rPr>
  </w:style>
  <w:style w:type="character" w:customStyle="1" w:styleId="WW8Num5z1">
    <w:name w:val="WW8Num5z1"/>
    <w:rsid w:val="00327B96"/>
    <w:rPr>
      <w:rFonts w:ascii="Courier New" w:hAnsi="Courier New" w:cs="Courier New"/>
    </w:rPr>
  </w:style>
  <w:style w:type="character" w:customStyle="1" w:styleId="WW8Num6z0">
    <w:name w:val="WW8Num6z0"/>
    <w:rsid w:val="00327B96"/>
    <w:rPr>
      <w:rFonts w:ascii="Times-Roman" w:eastAsia="Calibri" w:hAnsi="Times-Roman" w:cs="Times-Roman"/>
    </w:rPr>
  </w:style>
  <w:style w:type="character" w:customStyle="1" w:styleId="WW8Num6z1">
    <w:name w:val="WW8Num6z1"/>
    <w:rsid w:val="00327B96"/>
    <w:rPr>
      <w:rFonts w:ascii="Courier New" w:hAnsi="Courier New" w:cs="Courier New"/>
    </w:rPr>
  </w:style>
  <w:style w:type="character" w:customStyle="1" w:styleId="WW8Num7z0">
    <w:name w:val="WW8Num7z0"/>
    <w:rsid w:val="00327B96"/>
    <w:rPr>
      <w:rFonts w:ascii="Symbol" w:hAnsi="Symbol"/>
    </w:rPr>
  </w:style>
  <w:style w:type="character" w:customStyle="1" w:styleId="WW8Num7z1">
    <w:name w:val="WW8Num7z1"/>
    <w:rsid w:val="00327B96"/>
    <w:rPr>
      <w:rFonts w:ascii="Courier New" w:hAnsi="Courier New" w:cs="Courier New"/>
    </w:rPr>
  </w:style>
  <w:style w:type="character" w:customStyle="1" w:styleId="WW8Num9z0">
    <w:name w:val="WW8Num9z0"/>
    <w:rsid w:val="00327B96"/>
    <w:rPr>
      <w:rFonts w:ascii="Wingdings 2" w:hAnsi="Wingdings 2" w:cs="OpenSymbol"/>
    </w:rPr>
  </w:style>
  <w:style w:type="character" w:customStyle="1" w:styleId="WW8Num9z1">
    <w:name w:val="WW8Num9z1"/>
    <w:rsid w:val="00327B96"/>
    <w:rPr>
      <w:rFonts w:ascii="OpenSymbol" w:hAnsi="OpenSymbol" w:cs="OpenSymbol"/>
    </w:rPr>
  </w:style>
  <w:style w:type="character" w:customStyle="1" w:styleId="WW8Num10z0">
    <w:name w:val="WW8Num10z0"/>
    <w:rsid w:val="00327B96"/>
    <w:rPr>
      <w:rFonts w:ascii="Wingdings 2" w:hAnsi="Wingdings 2" w:cs="OpenSymbol"/>
    </w:rPr>
  </w:style>
  <w:style w:type="character" w:customStyle="1" w:styleId="WW8Num10z1">
    <w:name w:val="WW8Num10z1"/>
    <w:rsid w:val="00327B96"/>
    <w:rPr>
      <w:rFonts w:ascii="OpenSymbol" w:hAnsi="OpenSymbol" w:cs="OpenSymbol"/>
    </w:rPr>
  </w:style>
  <w:style w:type="character" w:customStyle="1" w:styleId="WW8Num11z0">
    <w:name w:val="WW8Num11z0"/>
    <w:rsid w:val="00327B96"/>
    <w:rPr>
      <w:rFonts w:ascii="Symbol" w:hAnsi="Symbol"/>
    </w:rPr>
  </w:style>
  <w:style w:type="character" w:customStyle="1" w:styleId="WW8Num11z1">
    <w:name w:val="WW8Num11z1"/>
    <w:rsid w:val="00327B96"/>
    <w:rPr>
      <w:rFonts w:ascii="Courier New" w:hAnsi="Courier New" w:cs="Courier New"/>
    </w:rPr>
  </w:style>
  <w:style w:type="character" w:customStyle="1" w:styleId="Absatz-Standardschriftart">
    <w:name w:val="Absatz-Standardschriftart"/>
    <w:rsid w:val="00327B96"/>
  </w:style>
  <w:style w:type="character" w:customStyle="1" w:styleId="WW-Absatz-Standardschriftart">
    <w:name w:val="WW-Absatz-Standardschriftart"/>
    <w:rsid w:val="00327B96"/>
  </w:style>
  <w:style w:type="character" w:customStyle="1" w:styleId="WW-Absatz-Standardschriftart1">
    <w:name w:val="WW-Absatz-Standardschriftart1"/>
    <w:rsid w:val="00327B96"/>
  </w:style>
  <w:style w:type="character" w:customStyle="1" w:styleId="WW-Absatz-Standardschriftart11">
    <w:name w:val="WW-Absatz-Standardschriftart11"/>
    <w:rsid w:val="00327B96"/>
  </w:style>
  <w:style w:type="character" w:customStyle="1" w:styleId="WW8Num8z0">
    <w:name w:val="WW8Num8z0"/>
    <w:rsid w:val="00327B96"/>
    <w:rPr>
      <w:rFonts w:ascii="Wingdings 2" w:hAnsi="Wingdings 2" w:cs="OpenSymbol"/>
    </w:rPr>
  </w:style>
  <w:style w:type="character" w:customStyle="1" w:styleId="WW8Num8z1">
    <w:name w:val="WW8Num8z1"/>
    <w:rsid w:val="00327B96"/>
    <w:rPr>
      <w:rFonts w:ascii="OpenSymbol" w:hAnsi="OpenSymbol" w:cs="OpenSymbol"/>
    </w:rPr>
  </w:style>
  <w:style w:type="character" w:customStyle="1" w:styleId="WW8Num12z0">
    <w:name w:val="WW8Num12z0"/>
    <w:rsid w:val="00327B96"/>
    <w:rPr>
      <w:rFonts w:ascii="Symbol" w:hAnsi="Symbol"/>
    </w:rPr>
  </w:style>
  <w:style w:type="character" w:customStyle="1" w:styleId="WW8Num12z1">
    <w:name w:val="WW8Num12z1"/>
    <w:rsid w:val="00327B96"/>
    <w:rPr>
      <w:rFonts w:ascii="Courier New" w:hAnsi="Courier New" w:cs="Courier New"/>
    </w:rPr>
  </w:style>
  <w:style w:type="character" w:customStyle="1" w:styleId="WW-Absatz-Standardschriftart111">
    <w:name w:val="WW-Absatz-Standardschriftart111"/>
    <w:rsid w:val="00327B96"/>
  </w:style>
  <w:style w:type="character" w:customStyle="1" w:styleId="WW-Absatz-Standardschriftart1111">
    <w:name w:val="WW-Absatz-Standardschriftart1111"/>
    <w:rsid w:val="00327B96"/>
  </w:style>
  <w:style w:type="character" w:customStyle="1" w:styleId="WW8Num5z2">
    <w:name w:val="WW8Num5z2"/>
    <w:rsid w:val="00327B96"/>
    <w:rPr>
      <w:rFonts w:ascii="Wingdings" w:hAnsi="Wingdings"/>
    </w:rPr>
  </w:style>
  <w:style w:type="character" w:customStyle="1" w:styleId="WW8Num5z3">
    <w:name w:val="WW8Num5z3"/>
    <w:rsid w:val="00327B96"/>
    <w:rPr>
      <w:rFonts w:ascii="Symbol" w:hAnsi="Symbol"/>
    </w:rPr>
  </w:style>
  <w:style w:type="character" w:customStyle="1" w:styleId="WW8Num6z2">
    <w:name w:val="WW8Num6z2"/>
    <w:rsid w:val="00327B96"/>
    <w:rPr>
      <w:rFonts w:ascii="Wingdings" w:hAnsi="Wingdings"/>
    </w:rPr>
  </w:style>
  <w:style w:type="character" w:customStyle="1" w:styleId="WW8Num6z3">
    <w:name w:val="WW8Num6z3"/>
    <w:rsid w:val="00327B96"/>
    <w:rPr>
      <w:rFonts w:ascii="Symbol" w:hAnsi="Symbol"/>
    </w:rPr>
  </w:style>
  <w:style w:type="character" w:customStyle="1" w:styleId="WW8Num7z2">
    <w:name w:val="WW8Num7z2"/>
    <w:rsid w:val="00327B96"/>
    <w:rPr>
      <w:rFonts w:ascii="Wingdings" w:hAnsi="Wingdings"/>
    </w:rPr>
  </w:style>
  <w:style w:type="character" w:customStyle="1" w:styleId="WW8Num11z2">
    <w:name w:val="WW8Num11z2"/>
    <w:rsid w:val="00327B96"/>
    <w:rPr>
      <w:rFonts w:ascii="Wingdings" w:hAnsi="Wingdings"/>
    </w:rPr>
  </w:style>
  <w:style w:type="character" w:customStyle="1" w:styleId="WW8Num12z2">
    <w:name w:val="WW8Num12z2"/>
    <w:rsid w:val="00327B96"/>
    <w:rPr>
      <w:rFonts w:ascii="Wingdings" w:hAnsi="Wingdings"/>
    </w:rPr>
  </w:style>
  <w:style w:type="character" w:customStyle="1" w:styleId="WW8Num13z0">
    <w:name w:val="WW8Num13z0"/>
    <w:rsid w:val="00327B96"/>
    <w:rPr>
      <w:rFonts w:ascii="Symbol" w:hAnsi="Symbol"/>
    </w:rPr>
  </w:style>
  <w:style w:type="character" w:customStyle="1" w:styleId="WW8Num13z1">
    <w:name w:val="WW8Num13z1"/>
    <w:rsid w:val="00327B96"/>
    <w:rPr>
      <w:rFonts w:ascii="Courier New" w:hAnsi="Courier New" w:cs="Courier New"/>
    </w:rPr>
  </w:style>
  <w:style w:type="character" w:customStyle="1" w:styleId="WW8Num13z2">
    <w:name w:val="WW8Num13z2"/>
    <w:rsid w:val="00327B96"/>
    <w:rPr>
      <w:rFonts w:ascii="Wingdings" w:hAnsi="Wingdings"/>
    </w:rPr>
  </w:style>
  <w:style w:type="character" w:customStyle="1" w:styleId="WW8Num14z0">
    <w:name w:val="WW8Num14z0"/>
    <w:rsid w:val="00327B96"/>
    <w:rPr>
      <w:rFonts w:ascii="Symbol" w:hAnsi="Symbol"/>
    </w:rPr>
  </w:style>
  <w:style w:type="character" w:customStyle="1" w:styleId="WW8Num14z1">
    <w:name w:val="WW8Num14z1"/>
    <w:rsid w:val="00327B96"/>
    <w:rPr>
      <w:rFonts w:ascii="Courier New" w:hAnsi="Courier New" w:cs="Courier New"/>
    </w:rPr>
  </w:style>
  <w:style w:type="character" w:customStyle="1" w:styleId="WW8Num14z2">
    <w:name w:val="WW8Num14z2"/>
    <w:rsid w:val="00327B96"/>
    <w:rPr>
      <w:rFonts w:ascii="Wingdings" w:hAnsi="Wingdings"/>
    </w:rPr>
  </w:style>
  <w:style w:type="character" w:customStyle="1" w:styleId="WW8Num17z0">
    <w:name w:val="WW8Num17z0"/>
    <w:rsid w:val="00327B96"/>
    <w:rPr>
      <w:rFonts w:ascii="Symbol" w:hAnsi="Symbol"/>
    </w:rPr>
  </w:style>
  <w:style w:type="character" w:customStyle="1" w:styleId="WW8Num17z1">
    <w:name w:val="WW8Num17z1"/>
    <w:rsid w:val="00327B96"/>
    <w:rPr>
      <w:rFonts w:ascii="Courier New" w:hAnsi="Courier New" w:cs="Courier New"/>
    </w:rPr>
  </w:style>
  <w:style w:type="character" w:customStyle="1" w:styleId="WW8Num17z2">
    <w:name w:val="WW8Num17z2"/>
    <w:rsid w:val="00327B96"/>
    <w:rPr>
      <w:rFonts w:ascii="Wingdings" w:hAnsi="Wingdings"/>
    </w:rPr>
  </w:style>
  <w:style w:type="character" w:customStyle="1" w:styleId="WW8Num18z0">
    <w:name w:val="WW8Num18z0"/>
    <w:rsid w:val="00327B96"/>
    <w:rPr>
      <w:rFonts w:ascii="Symbol" w:hAnsi="Symbol"/>
    </w:rPr>
  </w:style>
  <w:style w:type="character" w:customStyle="1" w:styleId="WW8Num18z1">
    <w:name w:val="WW8Num18z1"/>
    <w:rsid w:val="00327B96"/>
    <w:rPr>
      <w:rFonts w:ascii="Courier New" w:hAnsi="Courier New" w:cs="Courier New"/>
    </w:rPr>
  </w:style>
  <w:style w:type="character" w:customStyle="1" w:styleId="WW8Num18z2">
    <w:name w:val="WW8Num18z2"/>
    <w:rsid w:val="00327B96"/>
    <w:rPr>
      <w:rFonts w:ascii="Wingdings" w:hAnsi="Wingdings"/>
    </w:rPr>
  </w:style>
  <w:style w:type="character" w:customStyle="1" w:styleId="WW8Num20z0">
    <w:name w:val="WW8Num20z0"/>
    <w:rsid w:val="00327B96"/>
    <w:rPr>
      <w:rFonts w:ascii="Symbol" w:hAnsi="Symbol"/>
    </w:rPr>
  </w:style>
  <w:style w:type="character" w:customStyle="1" w:styleId="WW8Num20z1">
    <w:name w:val="WW8Num20z1"/>
    <w:rsid w:val="00327B96"/>
    <w:rPr>
      <w:rFonts w:ascii="Courier New" w:hAnsi="Courier New" w:cs="Courier New"/>
    </w:rPr>
  </w:style>
  <w:style w:type="character" w:customStyle="1" w:styleId="WW8Num20z2">
    <w:name w:val="WW8Num20z2"/>
    <w:rsid w:val="00327B96"/>
    <w:rPr>
      <w:rFonts w:ascii="Wingdings" w:hAnsi="Wingdings"/>
    </w:rPr>
  </w:style>
  <w:style w:type="character" w:customStyle="1" w:styleId="WW8Num22z0">
    <w:name w:val="WW8Num22z0"/>
    <w:rsid w:val="00327B96"/>
    <w:rPr>
      <w:rFonts w:ascii="Symbol" w:hAnsi="Symbol"/>
    </w:rPr>
  </w:style>
  <w:style w:type="character" w:customStyle="1" w:styleId="WW8Num22z1">
    <w:name w:val="WW8Num22z1"/>
    <w:rsid w:val="00327B96"/>
    <w:rPr>
      <w:rFonts w:ascii="Courier New" w:hAnsi="Courier New" w:cs="Courier New"/>
    </w:rPr>
  </w:style>
  <w:style w:type="character" w:customStyle="1" w:styleId="WW8Num22z2">
    <w:name w:val="WW8Num22z2"/>
    <w:rsid w:val="00327B96"/>
    <w:rPr>
      <w:rFonts w:ascii="Wingdings" w:hAnsi="Wingdings"/>
    </w:rPr>
  </w:style>
  <w:style w:type="character" w:customStyle="1" w:styleId="WW8Num24z0">
    <w:name w:val="WW8Num24z0"/>
    <w:rsid w:val="00327B96"/>
    <w:rPr>
      <w:rFonts w:ascii="Symbol" w:hAnsi="Symbol"/>
    </w:rPr>
  </w:style>
  <w:style w:type="character" w:customStyle="1" w:styleId="WW8Num25z0">
    <w:name w:val="WW8Num25z0"/>
    <w:rsid w:val="00327B96"/>
    <w:rPr>
      <w:b/>
    </w:rPr>
  </w:style>
  <w:style w:type="character" w:customStyle="1" w:styleId="WW8Num26z1">
    <w:name w:val="WW8Num26z1"/>
    <w:rsid w:val="00327B96"/>
    <w:rPr>
      <w:b w:val="0"/>
    </w:rPr>
  </w:style>
  <w:style w:type="character" w:customStyle="1" w:styleId="WW8Num27z0">
    <w:name w:val="WW8Num27z0"/>
    <w:rsid w:val="00327B96"/>
    <w:rPr>
      <w:rFonts w:ascii="Symbol" w:hAnsi="Symbol"/>
    </w:rPr>
  </w:style>
  <w:style w:type="character" w:customStyle="1" w:styleId="Carpredefinitoparagrafo1">
    <w:name w:val="Car. predefinito paragrafo1"/>
    <w:rsid w:val="00327B96"/>
  </w:style>
  <w:style w:type="character" w:customStyle="1" w:styleId="apple-style-span">
    <w:name w:val="apple-style-span"/>
    <w:rsid w:val="00327B96"/>
  </w:style>
  <w:style w:type="character" w:customStyle="1" w:styleId="Titolo1Carattere">
    <w:name w:val="Titolo 1 Carattere"/>
    <w:uiPriority w:val="9"/>
    <w:rsid w:val="00327B96"/>
    <w:rPr>
      <w:rFonts w:ascii="Times New Roman" w:eastAsia="Times New Roman" w:hAnsi="Times New Roman"/>
      <w:b/>
      <w:bCs/>
      <w:kern w:val="1"/>
      <w:sz w:val="24"/>
      <w:szCs w:val="24"/>
      <w:lang w:val="en-US"/>
    </w:rPr>
  </w:style>
  <w:style w:type="character" w:customStyle="1" w:styleId="Titolo2Carattere">
    <w:name w:val="Titolo 2 Carattere"/>
    <w:rsid w:val="00327B96"/>
    <w:rPr>
      <w:rFonts w:ascii="Times New Roman" w:eastAsia="Times New Roman" w:hAnsi="Times New Roman"/>
      <w:b/>
      <w:bCs/>
      <w:i/>
      <w:iCs/>
      <w:sz w:val="24"/>
      <w:szCs w:val="24"/>
      <w:u w:val="single"/>
      <w:lang w:val="en-US"/>
    </w:rPr>
  </w:style>
  <w:style w:type="character" w:customStyle="1" w:styleId="TitoloCarattere">
    <w:name w:val="Titolo Carattere"/>
    <w:rsid w:val="00327B96"/>
    <w:rPr>
      <w:rFonts w:ascii="Cambria" w:eastAsia="Times New Roman" w:hAnsi="Cambria" w:cs="Times New Roman"/>
      <w:b/>
      <w:bCs/>
      <w:kern w:val="1"/>
      <w:sz w:val="28"/>
      <w:szCs w:val="28"/>
      <w:lang w:val="en-US"/>
    </w:rPr>
  </w:style>
  <w:style w:type="character" w:customStyle="1" w:styleId="Titolo3Carattere">
    <w:name w:val="Titolo 3 Carattere"/>
    <w:rsid w:val="00327B96"/>
    <w:rPr>
      <w:rFonts w:ascii="Times New Roman" w:eastAsia="Times New Roman" w:hAnsi="Times New Roman"/>
      <w:bCs/>
      <w:sz w:val="24"/>
      <w:szCs w:val="24"/>
      <w:lang w:val="en-US"/>
    </w:rPr>
  </w:style>
  <w:style w:type="character" w:customStyle="1" w:styleId="TestofumettoCarattere">
    <w:name w:val="Testo fumetto Carattere"/>
    <w:rsid w:val="00327B96"/>
    <w:rPr>
      <w:rFonts w:ascii="Tahoma" w:hAnsi="Tahoma" w:cs="Tahoma"/>
      <w:sz w:val="16"/>
      <w:szCs w:val="16"/>
    </w:rPr>
  </w:style>
  <w:style w:type="character" w:customStyle="1" w:styleId="IntestazioneCarattere">
    <w:name w:val="Intestazione Carattere"/>
    <w:rsid w:val="00327B96"/>
    <w:rPr>
      <w:rFonts w:ascii="Calibri" w:hAnsi="Calibri"/>
    </w:rPr>
  </w:style>
  <w:style w:type="character" w:customStyle="1" w:styleId="PidipaginaCarattere">
    <w:name w:val="Piè di pagina Carattere"/>
    <w:rsid w:val="00327B96"/>
    <w:rPr>
      <w:rFonts w:ascii="Calibri" w:hAnsi="Calibri"/>
    </w:rPr>
  </w:style>
  <w:style w:type="character" w:customStyle="1" w:styleId="Punti">
    <w:name w:val="Punti"/>
    <w:rsid w:val="00327B96"/>
    <w:rPr>
      <w:rFonts w:ascii="OpenSymbol" w:eastAsia="OpenSymbol" w:hAnsi="OpenSymbol" w:cs="OpenSymbol"/>
    </w:rPr>
  </w:style>
  <w:style w:type="character" w:customStyle="1" w:styleId="Caratteredinumerazione">
    <w:name w:val="Carattere di numerazione"/>
    <w:rsid w:val="00327B96"/>
  </w:style>
  <w:style w:type="paragraph" w:customStyle="1" w:styleId="Intestazione3">
    <w:name w:val="Intestazione3"/>
    <w:basedOn w:val="Normale"/>
    <w:next w:val="Corpotesto"/>
    <w:rsid w:val="00327B96"/>
    <w:pPr>
      <w:keepNext/>
      <w:spacing w:before="240" w:after="120"/>
    </w:pPr>
    <w:rPr>
      <w:rFonts w:ascii="Arial" w:eastAsia="Microsoft YaHei" w:hAnsi="Arial" w:cs="Mangal"/>
      <w:sz w:val="28"/>
      <w:szCs w:val="28"/>
    </w:rPr>
  </w:style>
  <w:style w:type="paragraph" w:styleId="Corpotesto">
    <w:name w:val="Body Text"/>
    <w:basedOn w:val="Normale"/>
    <w:rsid w:val="00327B96"/>
    <w:pPr>
      <w:spacing w:after="120"/>
    </w:pPr>
  </w:style>
  <w:style w:type="paragraph" w:styleId="Elenco">
    <w:name w:val="List"/>
    <w:basedOn w:val="Corpotesto"/>
    <w:rsid w:val="00327B96"/>
    <w:rPr>
      <w:rFonts w:cs="Mangal"/>
    </w:rPr>
  </w:style>
  <w:style w:type="paragraph" w:customStyle="1" w:styleId="Didascalia1">
    <w:name w:val="Didascalia1"/>
    <w:basedOn w:val="Normale"/>
    <w:rsid w:val="00327B96"/>
    <w:pPr>
      <w:suppressLineNumbers/>
      <w:spacing w:before="120" w:after="120"/>
    </w:pPr>
    <w:rPr>
      <w:rFonts w:cs="Mangal"/>
      <w:i/>
      <w:iCs/>
      <w:sz w:val="24"/>
      <w:szCs w:val="24"/>
    </w:rPr>
  </w:style>
  <w:style w:type="paragraph" w:customStyle="1" w:styleId="Indice">
    <w:name w:val="Indice"/>
    <w:basedOn w:val="Normale"/>
    <w:rsid w:val="00327B96"/>
    <w:pPr>
      <w:suppressLineNumbers/>
    </w:pPr>
    <w:rPr>
      <w:rFonts w:cs="Mangal"/>
    </w:rPr>
  </w:style>
  <w:style w:type="paragraph" w:styleId="Titolo">
    <w:name w:val="Title"/>
    <w:basedOn w:val="Normale"/>
    <w:next w:val="Normale"/>
    <w:qFormat/>
    <w:rsid w:val="00327B96"/>
    <w:pPr>
      <w:spacing w:before="240" w:after="60"/>
      <w:jc w:val="center"/>
    </w:pPr>
    <w:rPr>
      <w:rFonts w:ascii="Cambria" w:eastAsia="Times New Roman" w:hAnsi="Cambria" w:cs="Times New Roman"/>
      <w:b/>
      <w:bCs/>
      <w:kern w:val="1"/>
      <w:sz w:val="28"/>
      <w:szCs w:val="28"/>
      <w:lang w:val="en-US"/>
    </w:rPr>
  </w:style>
  <w:style w:type="paragraph" w:styleId="Sottotitolo">
    <w:name w:val="Subtitle"/>
    <w:basedOn w:val="Intestazione3"/>
    <w:next w:val="Corpotesto"/>
    <w:qFormat/>
    <w:rsid w:val="00327B96"/>
    <w:pPr>
      <w:jc w:val="center"/>
    </w:pPr>
    <w:rPr>
      <w:i/>
      <w:iCs/>
    </w:rPr>
  </w:style>
  <w:style w:type="paragraph" w:styleId="Testofumetto">
    <w:name w:val="Balloon Text"/>
    <w:basedOn w:val="Normale"/>
    <w:rsid w:val="00327B96"/>
    <w:pPr>
      <w:spacing w:after="0" w:line="240" w:lineRule="auto"/>
    </w:pPr>
    <w:rPr>
      <w:rFonts w:ascii="Tahoma" w:hAnsi="Tahoma" w:cs="Tahoma"/>
      <w:sz w:val="16"/>
      <w:szCs w:val="16"/>
    </w:rPr>
  </w:style>
  <w:style w:type="paragraph" w:styleId="Intestazione">
    <w:name w:val="header"/>
    <w:basedOn w:val="Normale"/>
    <w:rsid w:val="00327B96"/>
    <w:pPr>
      <w:tabs>
        <w:tab w:val="center" w:pos="4819"/>
        <w:tab w:val="right" w:pos="9638"/>
      </w:tabs>
    </w:pPr>
  </w:style>
  <w:style w:type="paragraph" w:styleId="Pidipagina">
    <w:name w:val="footer"/>
    <w:basedOn w:val="Normale"/>
    <w:rsid w:val="00327B96"/>
    <w:pPr>
      <w:tabs>
        <w:tab w:val="center" w:pos="4819"/>
        <w:tab w:val="right" w:pos="9638"/>
      </w:tabs>
    </w:pPr>
  </w:style>
  <w:style w:type="paragraph" w:customStyle="1" w:styleId="Contenutocornice">
    <w:name w:val="Contenuto cornice"/>
    <w:basedOn w:val="Corpotesto"/>
    <w:rsid w:val="00327B96"/>
  </w:style>
  <w:style w:type="paragraph" w:customStyle="1" w:styleId="Oggettoconpuntadifreccia">
    <w:name w:val="Oggetto con punta di freccia"/>
    <w:basedOn w:val="Normale"/>
    <w:rsid w:val="00327B96"/>
  </w:style>
  <w:style w:type="paragraph" w:customStyle="1" w:styleId="Oggettoconombra">
    <w:name w:val="Oggetto con ombra"/>
    <w:basedOn w:val="Normale"/>
    <w:rsid w:val="00327B96"/>
  </w:style>
  <w:style w:type="paragraph" w:customStyle="1" w:styleId="Oggettosenzariempimento">
    <w:name w:val="Oggetto senza riempimento"/>
    <w:basedOn w:val="Normale"/>
    <w:rsid w:val="00327B96"/>
  </w:style>
  <w:style w:type="paragraph" w:customStyle="1" w:styleId="Testo">
    <w:name w:val="Testo"/>
    <w:basedOn w:val="Didascalia1"/>
    <w:rsid w:val="00327B96"/>
  </w:style>
  <w:style w:type="paragraph" w:customStyle="1" w:styleId="Corpotestogiustificato">
    <w:name w:val="Corpo testo giustificato"/>
    <w:basedOn w:val="Normale"/>
    <w:rsid w:val="00327B96"/>
  </w:style>
  <w:style w:type="paragraph" w:styleId="Rientrocorpodeltesto">
    <w:name w:val="Body Text Indent"/>
    <w:basedOn w:val="Corpotesto"/>
    <w:rsid w:val="00327B96"/>
    <w:pPr>
      <w:ind w:left="283"/>
    </w:pPr>
  </w:style>
  <w:style w:type="paragraph" w:customStyle="1" w:styleId="Titolo10">
    <w:name w:val="Titolo1"/>
    <w:basedOn w:val="Normale"/>
    <w:rsid w:val="00327B96"/>
  </w:style>
  <w:style w:type="paragraph" w:customStyle="1" w:styleId="Titolo20">
    <w:name w:val="Titolo2"/>
    <w:basedOn w:val="Normale"/>
    <w:rsid w:val="00327B96"/>
    <w:pPr>
      <w:spacing w:before="57" w:after="57"/>
      <w:ind w:right="113"/>
    </w:pPr>
  </w:style>
  <w:style w:type="paragraph" w:customStyle="1" w:styleId="Intestazione1">
    <w:name w:val="Intestazione1"/>
    <w:basedOn w:val="Normale"/>
    <w:rsid w:val="00327B96"/>
    <w:pPr>
      <w:spacing w:before="238" w:after="119"/>
    </w:pPr>
  </w:style>
  <w:style w:type="paragraph" w:customStyle="1" w:styleId="Intestazione2">
    <w:name w:val="Intestazione2"/>
    <w:basedOn w:val="Normale"/>
    <w:rsid w:val="00327B96"/>
    <w:pPr>
      <w:spacing w:before="238" w:after="119"/>
    </w:pPr>
  </w:style>
  <w:style w:type="paragraph" w:customStyle="1" w:styleId="Lineadiquotatura">
    <w:name w:val="Linea di quotatura"/>
    <w:basedOn w:val="Normale"/>
    <w:rsid w:val="00327B96"/>
  </w:style>
  <w:style w:type="paragraph" w:customStyle="1" w:styleId="PredefinitoLTGliederung1">
    <w:name w:val="Predefinito~LT~Gliederung 1"/>
    <w:rsid w:val="00327B96"/>
    <w:pPr>
      <w:widowControl w:val="0"/>
      <w:tabs>
        <w:tab w:val="left" w:pos="0"/>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line="264" w:lineRule="auto"/>
      <w:ind w:left="540" w:hanging="540"/>
    </w:pPr>
    <w:rPr>
      <w:rFonts w:ascii="MS PGothic" w:eastAsia="MS PGothic" w:hAnsi="MS PGothic" w:cs="MS PGothic"/>
      <w:color w:val="000000"/>
      <w:sz w:val="28"/>
      <w:szCs w:val="28"/>
      <w:lang w:eastAsia="hi-IN" w:bidi="hi-IN"/>
    </w:rPr>
  </w:style>
  <w:style w:type="paragraph" w:customStyle="1" w:styleId="PredefinitoLTGliederung2">
    <w:name w:val="Predefinito~LT~Gliederung 2"/>
    <w:basedOn w:val="PredefinitoLTGliederung1"/>
    <w:rsid w:val="00327B96"/>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882"/>
        <w:tab w:val="left" w:pos="-325"/>
        <w:tab w:val="left" w:pos="1115"/>
        <w:tab w:val="left" w:pos="2555"/>
        <w:tab w:val="left" w:pos="3995"/>
        <w:tab w:val="left" w:pos="5435"/>
        <w:tab w:val="left" w:pos="6875"/>
        <w:tab w:val="left" w:pos="8315"/>
        <w:tab w:val="left" w:pos="9755"/>
        <w:tab w:val="left" w:pos="11195"/>
        <w:tab w:val="left" w:pos="12635"/>
        <w:tab w:val="left" w:pos="14075"/>
      </w:tabs>
      <w:ind w:left="882" w:hanging="450"/>
    </w:pPr>
  </w:style>
  <w:style w:type="paragraph" w:customStyle="1" w:styleId="PredefinitoLTGliederung3">
    <w:name w:val="Predefinito~LT~Gliederung 3"/>
    <w:basedOn w:val="PredefinitoLTGliederung2"/>
    <w:rsid w:val="00327B96"/>
    <w:pPr>
      <w:tabs>
        <w:tab w:val="clear" w:pos="1115"/>
        <w:tab w:val="clear" w:pos="2555"/>
        <w:tab w:val="clear" w:pos="3995"/>
        <w:tab w:val="clear" w:pos="5435"/>
        <w:tab w:val="clear" w:pos="6875"/>
        <w:tab w:val="clear" w:pos="8315"/>
        <w:tab w:val="clear" w:pos="9755"/>
        <w:tab w:val="clear" w:pos="11195"/>
        <w:tab w:val="clear" w:pos="12635"/>
        <w:tab w:val="clear" w:pos="14075"/>
        <w:tab w:val="left" w:pos="-1647"/>
        <w:tab w:val="left" w:pos="-415"/>
        <w:tab w:val="left" w:pos="1025"/>
        <w:tab w:val="left" w:pos="2465"/>
        <w:tab w:val="left" w:pos="3905"/>
        <w:tab w:val="left" w:pos="5345"/>
        <w:tab w:val="left" w:pos="6785"/>
        <w:tab w:val="left" w:pos="8225"/>
        <w:tab w:val="left" w:pos="9665"/>
        <w:tab w:val="left" w:pos="11105"/>
        <w:tab w:val="left" w:pos="12545"/>
      </w:tabs>
      <w:ind w:left="1647" w:hanging="360"/>
    </w:pPr>
  </w:style>
  <w:style w:type="paragraph" w:customStyle="1" w:styleId="PredefinitoLTGliederung4">
    <w:name w:val="Predefinito~LT~Gliederung 4"/>
    <w:basedOn w:val="PredefinitoLTGliederung3"/>
    <w:rsid w:val="00327B96"/>
    <w:pPr>
      <w:tabs>
        <w:tab w:val="clear" w:pos="1025"/>
        <w:tab w:val="clear" w:pos="2465"/>
        <w:tab w:val="clear" w:pos="3905"/>
        <w:tab w:val="clear" w:pos="5345"/>
        <w:tab w:val="clear" w:pos="6785"/>
        <w:tab w:val="clear" w:pos="8225"/>
        <w:tab w:val="clear" w:pos="9665"/>
        <w:tab w:val="clear" w:pos="11105"/>
        <w:tab w:val="clear" w:pos="12545"/>
        <w:tab w:val="left" w:pos="-2387"/>
        <w:tab w:val="left" w:pos="-1895"/>
        <w:tab w:val="left" w:pos="-455"/>
        <w:tab w:val="left" w:pos="985"/>
        <w:tab w:val="left" w:pos="2425"/>
        <w:tab w:val="left" w:pos="3865"/>
        <w:tab w:val="left" w:pos="5305"/>
        <w:tab w:val="left" w:pos="6745"/>
        <w:tab w:val="left" w:pos="8185"/>
        <w:tab w:val="left" w:pos="9625"/>
        <w:tab w:val="left" w:pos="11065"/>
      </w:tabs>
      <w:ind w:left="2387"/>
    </w:pPr>
  </w:style>
  <w:style w:type="paragraph" w:customStyle="1" w:styleId="PredefinitoLTGliederung5">
    <w:name w:val="Predefinito~LT~Gliederung 5"/>
    <w:basedOn w:val="PredefinitoLTGliederung4"/>
    <w:rsid w:val="00327B96"/>
    <w:pPr>
      <w:tabs>
        <w:tab w:val="clear" w:pos="985"/>
        <w:tab w:val="clear" w:pos="2425"/>
        <w:tab w:val="clear" w:pos="3865"/>
        <w:tab w:val="clear" w:pos="5305"/>
        <w:tab w:val="clear" w:pos="6745"/>
        <w:tab w:val="clear" w:pos="8185"/>
        <w:tab w:val="clear" w:pos="9625"/>
        <w:tab w:val="clear" w:pos="11065"/>
        <w:tab w:val="left" w:pos="-3159"/>
        <w:tab w:val="left" w:pos="-1999"/>
        <w:tab w:val="left" w:pos="-559"/>
        <w:tab w:val="left" w:pos="881"/>
        <w:tab w:val="left" w:pos="2321"/>
        <w:tab w:val="left" w:pos="3761"/>
        <w:tab w:val="left" w:pos="5201"/>
        <w:tab w:val="left" w:pos="6641"/>
        <w:tab w:val="left" w:pos="8081"/>
        <w:tab w:val="left" w:pos="9521"/>
      </w:tabs>
      <w:ind w:left="3159"/>
    </w:pPr>
  </w:style>
  <w:style w:type="paragraph" w:customStyle="1" w:styleId="PredefinitoLTGliederung6">
    <w:name w:val="Predefinito~LT~Gliederung 6"/>
    <w:basedOn w:val="PredefinitoLTGliederung5"/>
    <w:rsid w:val="00327B96"/>
  </w:style>
  <w:style w:type="paragraph" w:customStyle="1" w:styleId="PredefinitoLTGliederung7">
    <w:name w:val="Predefinito~LT~Gliederung 7"/>
    <w:basedOn w:val="PredefinitoLTGliederung6"/>
    <w:rsid w:val="00327B96"/>
  </w:style>
  <w:style w:type="paragraph" w:customStyle="1" w:styleId="PredefinitoLTGliederung8">
    <w:name w:val="Predefinito~LT~Gliederung 8"/>
    <w:basedOn w:val="PredefinitoLTGliederung7"/>
    <w:rsid w:val="00327B96"/>
  </w:style>
  <w:style w:type="paragraph" w:customStyle="1" w:styleId="PredefinitoLTGliederung9">
    <w:name w:val="Predefinito~LT~Gliederung 9"/>
    <w:basedOn w:val="PredefinitoLTGliederung8"/>
    <w:rsid w:val="00327B96"/>
  </w:style>
  <w:style w:type="paragraph" w:customStyle="1" w:styleId="PredefinitoLTTitel">
    <w:name w:val="Predefinito~LT~Titel"/>
    <w:rsid w:val="00327B96"/>
    <w:pPr>
      <w:widowControl w:val="0"/>
      <w:tabs>
        <w:tab w:val="left" w:pos="0"/>
        <w:tab w:val="left" w:pos="1200"/>
        <w:tab w:val="left" w:pos="2400"/>
        <w:tab w:val="left" w:pos="3600"/>
        <w:tab w:val="left" w:pos="4800"/>
        <w:tab w:val="left" w:pos="6000"/>
        <w:tab w:val="left" w:pos="7200"/>
        <w:tab w:val="left" w:pos="8400"/>
        <w:tab w:val="left" w:pos="9600"/>
        <w:tab w:val="left" w:pos="10800"/>
        <w:tab w:val="left" w:pos="12000"/>
        <w:tab w:val="left" w:pos="13200"/>
        <w:tab w:val="left" w:pos="14400"/>
        <w:tab w:val="left" w:pos="15600"/>
        <w:tab w:val="left" w:pos="16800"/>
      </w:tabs>
      <w:suppressAutoHyphens/>
      <w:autoSpaceDE w:val="0"/>
    </w:pPr>
    <w:rPr>
      <w:rFonts w:ascii="MS PGothic" w:eastAsia="MS PGothic" w:hAnsi="MS PGothic" w:cs="MS PGothic"/>
      <w:b/>
      <w:bCs/>
      <w:color w:val="000000"/>
      <w:sz w:val="36"/>
      <w:szCs w:val="36"/>
      <w:lang w:eastAsia="hi-IN" w:bidi="hi-IN"/>
    </w:rPr>
  </w:style>
  <w:style w:type="paragraph" w:customStyle="1" w:styleId="PredefinitoLTUntertitel">
    <w:name w:val="Predefinito~LT~Untertitel"/>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264" w:lineRule="auto"/>
      <w:jc w:val="center"/>
    </w:pPr>
    <w:rPr>
      <w:rFonts w:ascii="MS PGothic" w:eastAsia="MS PGothic" w:hAnsi="MS PGothic" w:cs="MS PGothic"/>
      <w:color w:val="000000"/>
      <w:sz w:val="28"/>
      <w:szCs w:val="28"/>
      <w:lang w:eastAsia="hi-IN" w:bidi="hi-IN"/>
    </w:rPr>
  </w:style>
  <w:style w:type="paragraph" w:customStyle="1" w:styleId="PredefinitoLTNotizen">
    <w:name w:val="Predefinito~LT~Notizen"/>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S PGothic" w:eastAsia="MS PGothic" w:hAnsi="MS PGothic" w:cs="MS PGothic"/>
      <w:color w:val="000000"/>
      <w:sz w:val="24"/>
      <w:szCs w:val="24"/>
      <w:lang w:eastAsia="hi-IN" w:bidi="hi-IN"/>
    </w:rPr>
  </w:style>
  <w:style w:type="paragraph" w:customStyle="1" w:styleId="PredefinitoLTHintergrundobjekte">
    <w:name w:val="Predefinito~LT~Hintergrundobjekte"/>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MS PGothic" w:eastAsia="MS PGothic" w:hAnsi="MS PGothic" w:cs="MS PGothic"/>
      <w:b/>
      <w:bCs/>
      <w:color w:val="000000"/>
      <w:sz w:val="24"/>
      <w:szCs w:val="24"/>
      <w:lang w:eastAsia="hi-IN" w:bidi="hi-IN"/>
    </w:rPr>
  </w:style>
  <w:style w:type="paragraph" w:customStyle="1" w:styleId="PredefinitoLTHintergrund">
    <w:name w:val="Predefinito~LT~Hintergrund"/>
    <w:rsid w:val="00327B96"/>
    <w:pPr>
      <w:widowControl w:val="0"/>
      <w:suppressAutoHyphens/>
      <w:autoSpaceDE w:val="0"/>
      <w:jc w:val="center"/>
    </w:pPr>
    <w:rPr>
      <w:rFonts w:eastAsia="SimSun" w:cs="Mangal"/>
      <w:sz w:val="24"/>
      <w:szCs w:val="24"/>
      <w:lang w:eastAsia="hi-IN" w:bidi="hi-IN"/>
    </w:rPr>
  </w:style>
  <w:style w:type="paragraph" w:customStyle="1" w:styleId="default">
    <w:name w:val="default"/>
    <w:rsid w:val="00327B96"/>
    <w:pPr>
      <w:widowControl w:val="0"/>
      <w:suppressAutoHyphens/>
      <w:autoSpaceDE w:val="0"/>
      <w:spacing w:line="200" w:lineRule="atLeast"/>
    </w:pPr>
    <w:rPr>
      <w:rFonts w:ascii="Mangal" w:eastAsia="Mangal" w:hAnsi="Mangal" w:cs="Mangal"/>
      <w:sz w:val="36"/>
      <w:szCs w:val="36"/>
      <w:lang w:eastAsia="hi-IN" w:bidi="hi-IN"/>
    </w:rPr>
  </w:style>
  <w:style w:type="paragraph" w:customStyle="1" w:styleId="blue1">
    <w:name w:val="blue1"/>
    <w:basedOn w:val="default"/>
    <w:rsid w:val="00327B96"/>
  </w:style>
  <w:style w:type="paragraph" w:customStyle="1" w:styleId="blue2">
    <w:name w:val="blue2"/>
    <w:basedOn w:val="default"/>
    <w:rsid w:val="00327B96"/>
  </w:style>
  <w:style w:type="paragraph" w:customStyle="1" w:styleId="blue3">
    <w:name w:val="blue3"/>
    <w:basedOn w:val="default"/>
    <w:rsid w:val="00327B96"/>
  </w:style>
  <w:style w:type="paragraph" w:customStyle="1" w:styleId="bw1">
    <w:name w:val="bw1"/>
    <w:basedOn w:val="default"/>
    <w:rsid w:val="00327B96"/>
  </w:style>
  <w:style w:type="paragraph" w:customStyle="1" w:styleId="bw2">
    <w:name w:val="bw2"/>
    <w:basedOn w:val="default"/>
    <w:rsid w:val="00327B96"/>
  </w:style>
  <w:style w:type="paragraph" w:customStyle="1" w:styleId="bw3">
    <w:name w:val="bw3"/>
    <w:basedOn w:val="default"/>
    <w:rsid w:val="00327B96"/>
  </w:style>
  <w:style w:type="paragraph" w:customStyle="1" w:styleId="orange1">
    <w:name w:val="orange1"/>
    <w:basedOn w:val="default"/>
    <w:rsid w:val="00327B96"/>
  </w:style>
  <w:style w:type="paragraph" w:customStyle="1" w:styleId="orange2">
    <w:name w:val="orange2"/>
    <w:basedOn w:val="default"/>
    <w:rsid w:val="00327B96"/>
  </w:style>
  <w:style w:type="paragraph" w:customStyle="1" w:styleId="orange3">
    <w:name w:val="orange3"/>
    <w:basedOn w:val="default"/>
    <w:rsid w:val="00327B96"/>
  </w:style>
  <w:style w:type="paragraph" w:customStyle="1" w:styleId="turquise1">
    <w:name w:val="turquise1"/>
    <w:basedOn w:val="default"/>
    <w:rsid w:val="00327B96"/>
  </w:style>
  <w:style w:type="paragraph" w:customStyle="1" w:styleId="turquise2">
    <w:name w:val="turquise2"/>
    <w:basedOn w:val="default"/>
    <w:rsid w:val="00327B96"/>
  </w:style>
  <w:style w:type="paragraph" w:customStyle="1" w:styleId="turquise3">
    <w:name w:val="turquise3"/>
    <w:basedOn w:val="default"/>
    <w:rsid w:val="00327B96"/>
  </w:style>
  <w:style w:type="paragraph" w:customStyle="1" w:styleId="gray1">
    <w:name w:val="gray1"/>
    <w:basedOn w:val="default"/>
    <w:rsid w:val="00327B96"/>
  </w:style>
  <w:style w:type="paragraph" w:customStyle="1" w:styleId="gray2">
    <w:name w:val="gray2"/>
    <w:basedOn w:val="default"/>
    <w:rsid w:val="00327B96"/>
  </w:style>
  <w:style w:type="paragraph" w:customStyle="1" w:styleId="gray3">
    <w:name w:val="gray3"/>
    <w:basedOn w:val="default"/>
    <w:rsid w:val="00327B96"/>
  </w:style>
  <w:style w:type="paragraph" w:customStyle="1" w:styleId="sun1">
    <w:name w:val="sun1"/>
    <w:basedOn w:val="default"/>
    <w:rsid w:val="00327B96"/>
  </w:style>
  <w:style w:type="paragraph" w:customStyle="1" w:styleId="sun2">
    <w:name w:val="sun2"/>
    <w:basedOn w:val="default"/>
    <w:rsid w:val="00327B96"/>
  </w:style>
  <w:style w:type="paragraph" w:customStyle="1" w:styleId="sun3">
    <w:name w:val="sun3"/>
    <w:basedOn w:val="default"/>
    <w:rsid w:val="00327B96"/>
  </w:style>
  <w:style w:type="paragraph" w:customStyle="1" w:styleId="earth1">
    <w:name w:val="earth1"/>
    <w:basedOn w:val="default"/>
    <w:rsid w:val="00327B96"/>
  </w:style>
  <w:style w:type="paragraph" w:customStyle="1" w:styleId="earth2">
    <w:name w:val="earth2"/>
    <w:basedOn w:val="default"/>
    <w:rsid w:val="00327B96"/>
  </w:style>
  <w:style w:type="paragraph" w:customStyle="1" w:styleId="earth3">
    <w:name w:val="earth3"/>
    <w:basedOn w:val="default"/>
    <w:rsid w:val="00327B96"/>
  </w:style>
  <w:style w:type="paragraph" w:customStyle="1" w:styleId="green1">
    <w:name w:val="green1"/>
    <w:basedOn w:val="default"/>
    <w:rsid w:val="00327B96"/>
  </w:style>
  <w:style w:type="paragraph" w:customStyle="1" w:styleId="green2">
    <w:name w:val="green2"/>
    <w:basedOn w:val="default"/>
    <w:rsid w:val="00327B96"/>
  </w:style>
  <w:style w:type="paragraph" w:customStyle="1" w:styleId="green3">
    <w:name w:val="green3"/>
    <w:basedOn w:val="default"/>
    <w:rsid w:val="00327B96"/>
  </w:style>
  <w:style w:type="paragraph" w:customStyle="1" w:styleId="seetang1">
    <w:name w:val="seetang1"/>
    <w:basedOn w:val="default"/>
    <w:rsid w:val="00327B96"/>
  </w:style>
  <w:style w:type="paragraph" w:customStyle="1" w:styleId="seetang2">
    <w:name w:val="seetang2"/>
    <w:basedOn w:val="default"/>
    <w:rsid w:val="00327B96"/>
  </w:style>
  <w:style w:type="paragraph" w:customStyle="1" w:styleId="seetang3">
    <w:name w:val="seetang3"/>
    <w:basedOn w:val="default"/>
    <w:rsid w:val="00327B96"/>
  </w:style>
  <w:style w:type="paragraph" w:customStyle="1" w:styleId="lightblue1">
    <w:name w:val="lightblue1"/>
    <w:basedOn w:val="default"/>
    <w:rsid w:val="00327B96"/>
  </w:style>
  <w:style w:type="paragraph" w:customStyle="1" w:styleId="lightblue2">
    <w:name w:val="lightblue2"/>
    <w:basedOn w:val="default"/>
    <w:rsid w:val="00327B96"/>
  </w:style>
  <w:style w:type="paragraph" w:customStyle="1" w:styleId="lightblue3">
    <w:name w:val="lightblue3"/>
    <w:basedOn w:val="default"/>
    <w:rsid w:val="00327B96"/>
  </w:style>
  <w:style w:type="paragraph" w:customStyle="1" w:styleId="yellow1">
    <w:name w:val="yellow1"/>
    <w:basedOn w:val="default"/>
    <w:rsid w:val="00327B96"/>
  </w:style>
  <w:style w:type="paragraph" w:customStyle="1" w:styleId="yellow2">
    <w:name w:val="yellow2"/>
    <w:basedOn w:val="default"/>
    <w:rsid w:val="00327B96"/>
  </w:style>
  <w:style w:type="paragraph" w:customStyle="1" w:styleId="yellow3">
    <w:name w:val="yellow3"/>
    <w:basedOn w:val="default"/>
    <w:rsid w:val="00327B96"/>
  </w:style>
  <w:style w:type="paragraph" w:customStyle="1" w:styleId="WW-Titolo">
    <w:name w:val="WW-Titolo"/>
    <w:rsid w:val="00327B96"/>
    <w:pPr>
      <w:widowControl w:val="0"/>
      <w:tabs>
        <w:tab w:val="left" w:pos="0"/>
        <w:tab w:val="left" w:pos="1200"/>
        <w:tab w:val="left" w:pos="2400"/>
        <w:tab w:val="left" w:pos="3600"/>
        <w:tab w:val="left" w:pos="4800"/>
        <w:tab w:val="left" w:pos="6000"/>
        <w:tab w:val="left" w:pos="7200"/>
        <w:tab w:val="left" w:pos="8400"/>
        <w:tab w:val="left" w:pos="9600"/>
        <w:tab w:val="left" w:pos="10800"/>
        <w:tab w:val="left" w:pos="12000"/>
        <w:tab w:val="left" w:pos="13200"/>
        <w:tab w:val="left" w:pos="14400"/>
        <w:tab w:val="left" w:pos="15600"/>
        <w:tab w:val="left" w:pos="16800"/>
      </w:tabs>
      <w:suppressAutoHyphens/>
      <w:autoSpaceDE w:val="0"/>
    </w:pPr>
    <w:rPr>
      <w:rFonts w:ascii="MS PGothic" w:eastAsia="MS PGothic" w:hAnsi="MS PGothic" w:cs="MS PGothic"/>
      <w:b/>
      <w:bCs/>
      <w:color w:val="000000"/>
      <w:sz w:val="36"/>
      <w:szCs w:val="36"/>
      <w:lang w:eastAsia="hi-IN" w:bidi="hi-IN"/>
    </w:rPr>
  </w:style>
  <w:style w:type="paragraph" w:customStyle="1" w:styleId="Oggettidisfondo">
    <w:name w:val="Oggetti di sfondo"/>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MS PGothic" w:eastAsia="MS PGothic" w:hAnsi="MS PGothic" w:cs="MS PGothic"/>
      <w:b/>
      <w:bCs/>
      <w:color w:val="000000"/>
      <w:sz w:val="24"/>
      <w:szCs w:val="24"/>
      <w:lang w:eastAsia="hi-IN" w:bidi="hi-IN"/>
    </w:rPr>
  </w:style>
  <w:style w:type="paragraph" w:customStyle="1" w:styleId="Sfondo">
    <w:name w:val="Sfondo"/>
    <w:rsid w:val="00327B96"/>
    <w:pPr>
      <w:widowControl w:val="0"/>
      <w:suppressAutoHyphens/>
      <w:autoSpaceDE w:val="0"/>
      <w:jc w:val="center"/>
    </w:pPr>
    <w:rPr>
      <w:rFonts w:eastAsia="SimSun" w:cs="Mangal"/>
      <w:sz w:val="24"/>
      <w:szCs w:val="24"/>
      <w:lang w:eastAsia="hi-IN" w:bidi="hi-IN"/>
    </w:rPr>
  </w:style>
  <w:style w:type="paragraph" w:customStyle="1" w:styleId="Note">
    <w:name w:val="Note"/>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S PGothic" w:eastAsia="MS PGothic" w:hAnsi="MS PGothic" w:cs="MS PGothic"/>
      <w:color w:val="000000"/>
      <w:sz w:val="24"/>
      <w:szCs w:val="24"/>
      <w:lang w:eastAsia="hi-IN" w:bidi="hi-IN"/>
    </w:rPr>
  </w:style>
  <w:style w:type="paragraph" w:customStyle="1" w:styleId="Struttura1">
    <w:name w:val="Struttura 1"/>
    <w:rsid w:val="00327B96"/>
    <w:pPr>
      <w:widowControl w:val="0"/>
      <w:tabs>
        <w:tab w:val="left" w:pos="0"/>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line="264" w:lineRule="auto"/>
      <w:ind w:left="540" w:hanging="540"/>
    </w:pPr>
    <w:rPr>
      <w:rFonts w:ascii="MS PGothic" w:eastAsia="MS PGothic" w:hAnsi="MS PGothic" w:cs="MS PGothic"/>
      <w:color w:val="000000"/>
      <w:sz w:val="28"/>
      <w:szCs w:val="28"/>
      <w:lang w:eastAsia="hi-IN" w:bidi="hi-IN"/>
    </w:rPr>
  </w:style>
  <w:style w:type="paragraph" w:customStyle="1" w:styleId="Struttura2">
    <w:name w:val="Struttura 2"/>
    <w:basedOn w:val="Struttura1"/>
    <w:rsid w:val="00327B96"/>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882"/>
        <w:tab w:val="left" w:pos="-325"/>
        <w:tab w:val="left" w:pos="1115"/>
        <w:tab w:val="left" w:pos="2555"/>
        <w:tab w:val="left" w:pos="3995"/>
        <w:tab w:val="left" w:pos="5435"/>
        <w:tab w:val="left" w:pos="6875"/>
        <w:tab w:val="left" w:pos="8315"/>
        <w:tab w:val="left" w:pos="9755"/>
        <w:tab w:val="left" w:pos="11195"/>
        <w:tab w:val="left" w:pos="12635"/>
        <w:tab w:val="left" w:pos="14075"/>
      </w:tabs>
      <w:ind w:left="882" w:hanging="450"/>
    </w:pPr>
  </w:style>
  <w:style w:type="paragraph" w:customStyle="1" w:styleId="Struttura3">
    <w:name w:val="Struttura 3"/>
    <w:basedOn w:val="Struttura2"/>
    <w:rsid w:val="00327B96"/>
    <w:pPr>
      <w:tabs>
        <w:tab w:val="clear" w:pos="1115"/>
        <w:tab w:val="clear" w:pos="2555"/>
        <w:tab w:val="clear" w:pos="3995"/>
        <w:tab w:val="clear" w:pos="5435"/>
        <w:tab w:val="clear" w:pos="6875"/>
        <w:tab w:val="clear" w:pos="8315"/>
        <w:tab w:val="clear" w:pos="9755"/>
        <w:tab w:val="clear" w:pos="11195"/>
        <w:tab w:val="clear" w:pos="12635"/>
        <w:tab w:val="clear" w:pos="14075"/>
        <w:tab w:val="left" w:pos="-1647"/>
        <w:tab w:val="left" w:pos="-415"/>
        <w:tab w:val="left" w:pos="1025"/>
        <w:tab w:val="left" w:pos="2465"/>
        <w:tab w:val="left" w:pos="3905"/>
        <w:tab w:val="left" w:pos="5345"/>
        <w:tab w:val="left" w:pos="6785"/>
        <w:tab w:val="left" w:pos="8225"/>
        <w:tab w:val="left" w:pos="9665"/>
        <w:tab w:val="left" w:pos="11105"/>
        <w:tab w:val="left" w:pos="12545"/>
      </w:tabs>
      <w:ind w:left="1647" w:hanging="360"/>
    </w:pPr>
  </w:style>
  <w:style w:type="paragraph" w:customStyle="1" w:styleId="Struttura4">
    <w:name w:val="Struttura 4"/>
    <w:basedOn w:val="Struttura3"/>
    <w:rsid w:val="00327B96"/>
    <w:pPr>
      <w:tabs>
        <w:tab w:val="clear" w:pos="1025"/>
        <w:tab w:val="clear" w:pos="2465"/>
        <w:tab w:val="clear" w:pos="3905"/>
        <w:tab w:val="clear" w:pos="5345"/>
        <w:tab w:val="clear" w:pos="6785"/>
        <w:tab w:val="clear" w:pos="8225"/>
        <w:tab w:val="clear" w:pos="9665"/>
        <w:tab w:val="clear" w:pos="11105"/>
        <w:tab w:val="clear" w:pos="12545"/>
        <w:tab w:val="left" w:pos="-2387"/>
        <w:tab w:val="left" w:pos="-1895"/>
        <w:tab w:val="left" w:pos="-455"/>
        <w:tab w:val="left" w:pos="985"/>
        <w:tab w:val="left" w:pos="2425"/>
        <w:tab w:val="left" w:pos="3865"/>
        <w:tab w:val="left" w:pos="5305"/>
        <w:tab w:val="left" w:pos="6745"/>
        <w:tab w:val="left" w:pos="8185"/>
        <w:tab w:val="left" w:pos="9625"/>
        <w:tab w:val="left" w:pos="11065"/>
      </w:tabs>
      <w:ind w:left="2387"/>
    </w:pPr>
  </w:style>
  <w:style w:type="paragraph" w:customStyle="1" w:styleId="Struttura5">
    <w:name w:val="Struttura 5"/>
    <w:basedOn w:val="Struttura4"/>
    <w:rsid w:val="00327B96"/>
    <w:pPr>
      <w:tabs>
        <w:tab w:val="clear" w:pos="985"/>
        <w:tab w:val="clear" w:pos="2425"/>
        <w:tab w:val="clear" w:pos="3865"/>
        <w:tab w:val="clear" w:pos="5305"/>
        <w:tab w:val="clear" w:pos="6745"/>
        <w:tab w:val="clear" w:pos="8185"/>
        <w:tab w:val="clear" w:pos="9625"/>
        <w:tab w:val="clear" w:pos="11065"/>
        <w:tab w:val="left" w:pos="-3159"/>
        <w:tab w:val="left" w:pos="-1999"/>
        <w:tab w:val="left" w:pos="-559"/>
        <w:tab w:val="left" w:pos="881"/>
        <w:tab w:val="left" w:pos="2321"/>
        <w:tab w:val="left" w:pos="3761"/>
        <w:tab w:val="left" w:pos="5201"/>
        <w:tab w:val="left" w:pos="6641"/>
        <w:tab w:val="left" w:pos="8081"/>
        <w:tab w:val="left" w:pos="9521"/>
      </w:tabs>
      <w:ind w:left="3159"/>
    </w:pPr>
  </w:style>
  <w:style w:type="paragraph" w:customStyle="1" w:styleId="Struttura6">
    <w:name w:val="Struttura 6"/>
    <w:basedOn w:val="Struttura5"/>
    <w:rsid w:val="00327B96"/>
  </w:style>
  <w:style w:type="paragraph" w:customStyle="1" w:styleId="Struttura7">
    <w:name w:val="Struttura 7"/>
    <w:basedOn w:val="Struttura6"/>
    <w:rsid w:val="00327B96"/>
  </w:style>
  <w:style w:type="paragraph" w:customStyle="1" w:styleId="Struttura8">
    <w:name w:val="Struttura 8"/>
    <w:basedOn w:val="Struttura7"/>
    <w:rsid w:val="00327B96"/>
  </w:style>
  <w:style w:type="paragraph" w:customStyle="1" w:styleId="Struttura9">
    <w:name w:val="Struttura 9"/>
    <w:basedOn w:val="Struttura8"/>
    <w:rsid w:val="00327B96"/>
  </w:style>
  <w:style w:type="paragraph" w:customStyle="1" w:styleId="Titolo1LTGliederung1">
    <w:name w:val="Titolo1~LT~Gliederung 1"/>
    <w:rsid w:val="00327B96"/>
    <w:pPr>
      <w:widowControl w:val="0"/>
      <w:tabs>
        <w:tab w:val="left" w:pos="0"/>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line="264" w:lineRule="auto"/>
      <w:ind w:left="540" w:hanging="540"/>
    </w:pPr>
    <w:rPr>
      <w:rFonts w:ascii="MS PGothic" w:eastAsia="MS PGothic" w:hAnsi="MS PGothic" w:cs="MS PGothic"/>
      <w:color w:val="000000"/>
      <w:kern w:val="1"/>
      <w:sz w:val="28"/>
      <w:szCs w:val="28"/>
      <w:lang w:eastAsia="hi-IN" w:bidi="hi-IN"/>
    </w:rPr>
  </w:style>
  <w:style w:type="paragraph" w:customStyle="1" w:styleId="Titolo1LTGliederung2">
    <w:name w:val="Titolo1~LT~Gliederung 2"/>
    <w:basedOn w:val="Titolo1LTGliederung1"/>
    <w:rsid w:val="00327B96"/>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882"/>
        <w:tab w:val="left" w:pos="-325"/>
        <w:tab w:val="left" w:pos="1115"/>
        <w:tab w:val="left" w:pos="2555"/>
        <w:tab w:val="left" w:pos="3995"/>
        <w:tab w:val="left" w:pos="5435"/>
        <w:tab w:val="left" w:pos="6875"/>
        <w:tab w:val="left" w:pos="8315"/>
        <w:tab w:val="left" w:pos="9755"/>
        <w:tab w:val="left" w:pos="11195"/>
        <w:tab w:val="left" w:pos="12635"/>
        <w:tab w:val="left" w:pos="14075"/>
      </w:tabs>
      <w:ind w:left="882" w:hanging="450"/>
    </w:pPr>
  </w:style>
  <w:style w:type="paragraph" w:customStyle="1" w:styleId="Titolo1LTGliederung3">
    <w:name w:val="Titolo1~LT~Gliederung 3"/>
    <w:basedOn w:val="Titolo1LTGliederung2"/>
    <w:rsid w:val="00327B96"/>
    <w:pPr>
      <w:tabs>
        <w:tab w:val="clear" w:pos="1115"/>
        <w:tab w:val="clear" w:pos="2555"/>
        <w:tab w:val="clear" w:pos="3995"/>
        <w:tab w:val="clear" w:pos="5435"/>
        <w:tab w:val="clear" w:pos="6875"/>
        <w:tab w:val="clear" w:pos="8315"/>
        <w:tab w:val="clear" w:pos="9755"/>
        <w:tab w:val="clear" w:pos="11195"/>
        <w:tab w:val="clear" w:pos="12635"/>
        <w:tab w:val="clear" w:pos="14075"/>
        <w:tab w:val="left" w:pos="-1647"/>
        <w:tab w:val="left" w:pos="-415"/>
        <w:tab w:val="left" w:pos="1025"/>
        <w:tab w:val="left" w:pos="2465"/>
        <w:tab w:val="left" w:pos="3905"/>
        <w:tab w:val="left" w:pos="5345"/>
        <w:tab w:val="left" w:pos="6785"/>
        <w:tab w:val="left" w:pos="8225"/>
        <w:tab w:val="left" w:pos="9665"/>
        <w:tab w:val="left" w:pos="11105"/>
        <w:tab w:val="left" w:pos="12545"/>
      </w:tabs>
      <w:ind w:left="1647" w:hanging="360"/>
    </w:pPr>
  </w:style>
  <w:style w:type="paragraph" w:customStyle="1" w:styleId="Titolo1LTGliederung4">
    <w:name w:val="Titolo1~LT~Gliederung 4"/>
    <w:basedOn w:val="Titolo1LTGliederung3"/>
    <w:rsid w:val="00327B96"/>
    <w:pPr>
      <w:tabs>
        <w:tab w:val="clear" w:pos="1025"/>
        <w:tab w:val="clear" w:pos="2465"/>
        <w:tab w:val="clear" w:pos="3905"/>
        <w:tab w:val="clear" w:pos="5345"/>
        <w:tab w:val="clear" w:pos="6785"/>
        <w:tab w:val="clear" w:pos="8225"/>
        <w:tab w:val="clear" w:pos="9665"/>
        <w:tab w:val="clear" w:pos="11105"/>
        <w:tab w:val="clear" w:pos="12545"/>
        <w:tab w:val="left" w:pos="-2387"/>
        <w:tab w:val="left" w:pos="-1895"/>
        <w:tab w:val="left" w:pos="-455"/>
        <w:tab w:val="left" w:pos="985"/>
        <w:tab w:val="left" w:pos="2425"/>
        <w:tab w:val="left" w:pos="3865"/>
        <w:tab w:val="left" w:pos="5305"/>
        <w:tab w:val="left" w:pos="6745"/>
        <w:tab w:val="left" w:pos="8185"/>
        <w:tab w:val="left" w:pos="9625"/>
        <w:tab w:val="left" w:pos="11065"/>
      </w:tabs>
      <w:ind w:left="2387"/>
    </w:pPr>
  </w:style>
  <w:style w:type="paragraph" w:customStyle="1" w:styleId="Titolo1LTGliederung5">
    <w:name w:val="Titolo1~LT~Gliederung 5"/>
    <w:basedOn w:val="Titolo1LTGliederung4"/>
    <w:rsid w:val="00327B96"/>
    <w:pPr>
      <w:tabs>
        <w:tab w:val="clear" w:pos="985"/>
        <w:tab w:val="clear" w:pos="2425"/>
        <w:tab w:val="clear" w:pos="3865"/>
        <w:tab w:val="clear" w:pos="5305"/>
        <w:tab w:val="clear" w:pos="6745"/>
        <w:tab w:val="clear" w:pos="8185"/>
        <w:tab w:val="clear" w:pos="9625"/>
        <w:tab w:val="clear" w:pos="11065"/>
        <w:tab w:val="left" w:pos="-3159"/>
        <w:tab w:val="left" w:pos="-1999"/>
        <w:tab w:val="left" w:pos="-559"/>
        <w:tab w:val="left" w:pos="881"/>
        <w:tab w:val="left" w:pos="2321"/>
        <w:tab w:val="left" w:pos="3761"/>
        <w:tab w:val="left" w:pos="5201"/>
        <w:tab w:val="left" w:pos="6641"/>
        <w:tab w:val="left" w:pos="8081"/>
        <w:tab w:val="left" w:pos="9521"/>
      </w:tabs>
      <w:ind w:left="3159"/>
    </w:pPr>
  </w:style>
  <w:style w:type="paragraph" w:customStyle="1" w:styleId="Titolo1LTGliederung6">
    <w:name w:val="Titolo1~LT~Gliederung 6"/>
    <w:basedOn w:val="Titolo1LTGliederung5"/>
    <w:rsid w:val="00327B96"/>
  </w:style>
  <w:style w:type="paragraph" w:customStyle="1" w:styleId="Titolo1LTGliederung7">
    <w:name w:val="Titolo1~LT~Gliederung 7"/>
    <w:basedOn w:val="Titolo1LTGliederung6"/>
    <w:rsid w:val="00327B96"/>
  </w:style>
  <w:style w:type="paragraph" w:customStyle="1" w:styleId="Titolo1LTGliederung8">
    <w:name w:val="Titolo1~LT~Gliederung 8"/>
    <w:basedOn w:val="Titolo1LTGliederung7"/>
    <w:rsid w:val="00327B96"/>
  </w:style>
  <w:style w:type="paragraph" w:customStyle="1" w:styleId="Titolo1LTGliederung9">
    <w:name w:val="Titolo1~LT~Gliederung 9"/>
    <w:basedOn w:val="Titolo1LTGliederung8"/>
    <w:rsid w:val="00327B96"/>
  </w:style>
  <w:style w:type="paragraph" w:customStyle="1" w:styleId="Titolo1LTTitel">
    <w:name w:val="Titolo1~LT~Titel"/>
    <w:rsid w:val="00327B96"/>
    <w:pPr>
      <w:widowControl w:val="0"/>
      <w:tabs>
        <w:tab w:val="left" w:pos="0"/>
        <w:tab w:val="left" w:pos="1200"/>
        <w:tab w:val="left" w:pos="2400"/>
        <w:tab w:val="left" w:pos="3600"/>
        <w:tab w:val="left" w:pos="4800"/>
        <w:tab w:val="left" w:pos="6000"/>
        <w:tab w:val="left" w:pos="7200"/>
        <w:tab w:val="left" w:pos="8400"/>
        <w:tab w:val="left" w:pos="9600"/>
        <w:tab w:val="left" w:pos="10800"/>
        <w:tab w:val="left" w:pos="12000"/>
        <w:tab w:val="left" w:pos="13200"/>
        <w:tab w:val="left" w:pos="14400"/>
        <w:tab w:val="left" w:pos="15600"/>
        <w:tab w:val="left" w:pos="16800"/>
      </w:tabs>
      <w:suppressAutoHyphens/>
      <w:autoSpaceDE w:val="0"/>
    </w:pPr>
    <w:rPr>
      <w:rFonts w:ascii="MS PGothic" w:eastAsia="MS PGothic" w:hAnsi="MS PGothic" w:cs="MS PGothic"/>
      <w:b/>
      <w:bCs/>
      <w:color w:val="000000"/>
      <w:kern w:val="1"/>
      <w:sz w:val="36"/>
      <w:szCs w:val="36"/>
      <w:lang w:eastAsia="hi-IN" w:bidi="hi-IN"/>
    </w:rPr>
  </w:style>
  <w:style w:type="paragraph" w:customStyle="1" w:styleId="Titolo1LTUntertitel">
    <w:name w:val="Titolo1~LT~Untertitel"/>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264" w:lineRule="auto"/>
      <w:jc w:val="center"/>
    </w:pPr>
    <w:rPr>
      <w:rFonts w:ascii="MS PGothic" w:eastAsia="MS PGothic" w:hAnsi="MS PGothic" w:cs="MS PGothic"/>
      <w:color w:val="000000"/>
      <w:kern w:val="1"/>
      <w:sz w:val="28"/>
      <w:szCs w:val="28"/>
      <w:lang w:eastAsia="hi-IN" w:bidi="hi-IN"/>
    </w:rPr>
  </w:style>
  <w:style w:type="paragraph" w:customStyle="1" w:styleId="Titolo1LTNotizen">
    <w:name w:val="Titolo1~LT~Notizen"/>
    <w:rsid w:val="00327B9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S PGothic" w:eastAsia="MS PGothic" w:hAnsi="MS PGothic" w:cs="MS PGothic"/>
      <w:color w:val="000000"/>
      <w:kern w:val="1"/>
      <w:sz w:val="24"/>
      <w:szCs w:val="24"/>
      <w:lang w:eastAsia="hi-IN" w:bidi="hi-IN"/>
    </w:rPr>
  </w:style>
  <w:style w:type="paragraph" w:customStyle="1" w:styleId="Titolo1LTHintergrundobjekte">
    <w:name w:val="Titolo1~LT~Hintergrundobjekte"/>
    <w:rsid w:val="00327B96"/>
    <w:pPr>
      <w:widowControl w:val="0"/>
      <w:suppressAutoHyphens/>
      <w:autoSpaceDE w:val="0"/>
    </w:pPr>
    <w:rPr>
      <w:rFonts w:eastAsia="SimSun" w:cs="Mangal"/>
      <w:kern w:val="1"/>
      <w:sz w:val="24"/>
      <w:szCs w:val="24"/>
      <w:lang w:eastAsia="hi-IN" w:bidi="hi-IN"/>
    </w:rPr>
  </w:style>
  <w:style w:type="paragraph" w:customStyle="1" w:styleId="Titolo1LTHintergrund">
    <w:name w:val="Titolo1~LT~Hintergrund"/>
    <w:rsid w:val="00327B96"/>
    <w:pPr>
      <w:widowControl w:val="0"/>
      <w:suppressAutoHyphens/>
      <w:autoSpaceDE w:val="0"/>
      <w:jc w:val="center"/>
    </w:pPr>
    <w:rPr>
      <w:rFonts w:eastAsia="SimSun" w:cs="Mangal"/>
      <w:sz w:val="24"/>
      <w:szCs w:val="24"/>
      <w:lang w:eastAsia="hi-IN" w:bidi="hi-IN"/>
    </w:rPr>
  </w:style>
  <w:style w:type="paragraph" w:customStyle="1" w:styleId="WW-Titolo1">
    <w:name w:val="WW-Titolo1"/>
    <w:rsid w:val="00327B96"/>
    <w:pPr>
      <w:widowControl w:val="0"/>
      <w:tabs>
        <w:tab w:val="left" w:pos="0"/>
        <w:tab w:val="left" w:pos="1200"/>
        <w:tab w:val="left" w:pos="2400"/>
        <w:tab w:val="left" w:pos="3600"/>
        <w:tab w:val="left" w:pos="4800"/>
        <w:tab w:val="left" w:pos="6000"/>
        <w:tab w:val="left" w:pos="7200"/>
        <w:tab w:val="left" w:pos="8400"/>
        <w:tab w:val="left" w:pos="9600"/>
        <w:tab w:val="left" w:pos="10800"/>
        <w:tab w:val="left" w:pos="12000"/>
        <w:tab w:val="left" w:pos="13200"/>
        <w:tab w:val="left" w:pos="14400"/>
        <w:tab w:val="left" w:pos="15600"/>
        <w:tab w:val="left" w:pos="16800"/>
      </w:tabs>
      <w:suppressAutoHyphens/>
      <w:autoSpaceDE w:val="0"/>
    </w:pPr>
    <w:rPr>
      <w:rFonts w:ascii="MS PGothic" w:eastAsia="MS PGothic" w:hAnsi="MS PGothic" w:cs="MS PGothic"/>
      <w:b/>
      <w:bCs/>
      <w:color w:val="000000"/>
      <w:sz w:val="36"/>
      <w:szCs w:val="36"/>
      <w:lang w:eastAsia="hi-IN" w:bidi="hi-IN"/>
    </w:rPr>
  </w:style>
  <w:style w:type="paragraph" w:customStyle="1" w:styleId="WW-Titolo12">
    <w:name w:val="WW-Titolo12"/>
    <w:rsid w:val="00327B9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MS PGothic" w:eastAsia="MS PGothic" w:hAnsi="MS PGothic" w:cs="MS PGothic"/>
      <w:b/>
      <w:bCs/>
      <w:color w:val="000000"/>
      <w:sz w:val="36"/>
      <w:szCs w:val="36"/>
      <w:lang w:eastAsia="hi-IN" w:bidi="hi-IN"/>
    </w:rPr>
  </w:style>
  <w:style w:type="paragraph" w:styleId="Paragrafoelenco">
    <w:name w:val="List Paragraph"/>
    <w:basedOn w:val="Normale"/>
    <w:uiPriority w:val="34"/>
    <w:qFormat/>
    <w:rsid w:val="0019294A"/>
    <w:pPr>
      <w:ind w:left="708"/>
    </w:pPr>
  </w:style>
  <w:style w:type="paragraph" w:customStyle="1" w:styleId="Default0">
    <w:name w:val="Default"/>
    <w:rsid w:val="00955714"/>
    <w:pPr>
      <w:autoSpaceDE w:val="0"/>
      <w:autoSpaceDN w:val="0"/>
      <w:adjustRightInd w:val="0"/>
    </w:pPr>
    <w:rPr>
      <w:rFonts w:ascii="Calibri" w:hAnsi="Calibri" w:cs="Calibri"/>
      <w:color w:val="000000"/>
      <w:sz w:val="24"/>
      <w:szCs w:val="24"/>
    </w:rPr>
  </w:style>
  <w:style w:type="table" w:styleId="Grigliatabella">
    <w:name w:val="Table Grid"/>
    <w:basedOn w:val="Tabellanormale"/>
    <w:uiPriority w:val="59"/>
    <w:rsid w:val="00EE1B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Carpredefinitoparagrafo"/>
    <w:rsid w:val="00BE5482"/>
  </w:style>
  <w:style w:type="character" w:customStyle="1" w:styleId="citation">
    <w:name w:val="citation"/>
    <w:basedOn w:val="Carpredefinitoparagrafo"/>
    <w:rsid w:val="00667BFA"/>
  </w:style>
  <w:style w:type="paragraph" w:styleId="NormaleWeb">
    <w:name w:val="Normal (Web)"/>
    <w:basedOn w:val="Normale"/>
    <w:uiPriority w:val="99"/>
    <w:unhideWhenUsed/>
    <w:rsid w:val="00752BCC"/>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752BCC"/>
    <w:rPr>
      <w:color w:val="0000FF"/>
      <w:u w:val="single"/>
    </w:rPr>
  </w:style>
  <w:style w:type="character" w:styleId="Rimandocommento">
    <w:name w:val="annotation reference"/>
    <w:basedOn w:val="Carpredefinitoparagrafo"/>
    <w:uiPriority w:val="99"/>
    <w:semiHidden/>
    <w:unhideWhenUsed/>
    <w:rsid w:val="00722879"/>
    <w:rPr>
      <w:sz w:val="16"/>
      <w:szCs w:val="16"/>
    </w:rPr>
  </w:style>
  <w:style w:type="paragraph" w:styleId="Testocommento">
    <w:name w:val="annotation text"/>
    <w:basedOn w:val="Normale"/>
    <w:link w:val="TestocommentoCarattere"/>
    <w:uiPriority w:val="99"/>
    <w:semiHidden/>
    <w:unhideWhenUsed/>
    <w:rsid w:val="00722879"/>
    <w:pPr>
      <w:spacing w:line="240" w:lineRule="auto"/>
    </w:pPr>
  </w:style>
  <w:style w:type="character" w:customStyle="1" w:styleId="TestocommentoCarattere">
    <w:name w:val="Testo commento Carattere"/>
    <w:basedOn w:val="Carpredefinitoparagrafo"/>
    <w:link w:val="Testocommento"/>
    <w:uiPriority w:val="99"/>
    <w:semiHidden/>
    <w:rsid w:val="00722879"/>
    <w:rPr>
      <w:rFonts w:ascii="Calibri" w:eastAsia="Calibri" w:hAnsi="Calibri" w:cs="Cambria"/>
      <w:lang w:eastAsia="ar-SA"/>
    </w:rPr>
  </w:style>
  <w:style w:type="paragraph" w:styleId="Soggettocommento">
    <w:name w:val="annotation subject"/>
    <w:basedOn w:val="Testocommento"/>
    <w:next w:val="Testocommento"/>
    <w:link w:val="SoggettocommentoCarattere"/>
    <w:uiPriority w:val="99"/>
    <w:semiHidden/>
    <w:unhideWhenUsed/>
    <w:rsid w:val="00722879"/>
    <w:rPr>
      <w:b/>
      <w:bCs/>
    </w:rPr>
  </w:style>
  <w:style w:type="character" w:customStyle="1" w:styleId="SoggettocommentoCarattere">
    <w:name w:val="Soggetto commento Carattere"/>
    <w:basedOn w:val="TestocommentoCarattere"/>
    <w:link w:val="Soggettocommento"/>
    <w:uiPriority w:val="99"/>
    <w:semiHidden/>
    <w:rsid w:val="00722879"/>
    <w:rPr>
      <w:rFonts w:ascii="Calibri" w:eastAsia="Calibri" w:hAnsi="Calibri" w:cs="Cambria"/>
      <w:b/>
      <w:bCs/>
      <w:lang w:eastAsia="ar-SA"/>
    </w:rPr>
  </w:style>
  <w:style w:type="character" w:customStyle="1" w:styleId="call-step-index">
    <w:name w:val="call-step-index"/>
    <w:basedOn w:val="Carpredefinitoparagrafo"/>
    <w:rsid w:val="004E7803"/>
  </w:style>
  <w:style w:type="character" w:customStyle="1" w:styleId="sign-out">
    <w:name w:val="sign-out"/>
    <w:basedOn w:val="Carpredefinitoparagrafo"/>
    <w:rsid w:val="004E7803"/>
  </w:style>
  <w:style w:type="character" w:customStyle="1" w:styleId="user-links">
    <w:name w:val="user-links"/>
    <w:basedOn w:val="Carpredefinitoparagrafo"/>
    <w:rsid w:val="004E7803"/>
  </w:style>
  <w:style w:type="character" w:customStyle="1" w:styleId="user-full-name">
    <w:name w:val="user-full-name"/>
    <w:basedOn w:val="Carpredefinitoparagrafo"/>
    <w:rsid w:val="004E7803"/>
  </w:style>
  <w:style w:type="paragraph" w:styleId="Iniziomodulo-z">
    <w:name w:val="HTML Top of Form"/>
    <w:basedOn w:val="Normale"/>
    <w:next w:val="Normale"/>
    <w:link w:val="Iniziomodulo-zCarattere"/>
    <w:hidden/>
    <w:uiPriority w:val="99"/>
    <w:semiHidden/>
    <w:unhideWhenUsed/>
    <w:rsid w:val="004E7803"/>
    <w:pPr>
      <w:pBdr>
        <w:bottom w:val="single" w:sz="6" w:space="1" w:color="auto"/>
      </w:pBdr>
      <w:suppressAutoHyphens w:val="0"/>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4E7803"/>
    <w:rPr>
      <w:rFonts w:ascii="Arial" w:hAnsi="Arial" w:cs="Arial"/>
      <w:vanish/>
      <w:sz w:val="16"/>
      <w:szCs w:val="16"/>
    </w:rPr>
  </w:style>
  <w:style w:type="character" w:customStyle="1" w:styleId="aui-tab-content">
    <w:name w:val="aui-tab-content"/>
    <w:basedOn w:val="Carpredefinitoparagrafo"/>
    <w:rsid w:val="004E7803"/>
  </w:style>
  <w:style w:type="character" w:styleId="Enfasigrassetto">
    <w:name w:val="Strong"/>
    <w:basedOn w:val="Carpredefinitoparagrafo"/>
    <w:uiPriority w:val="22"/>
    <w:qFormat/>
    <w:rsid w:val="004E7803"/>
    <w:rPr>
      <w:b/>
      <w:bCs/>
    </w:rPr>
  </w:style>
  <w:style w:type="character" w:customStyle="1" w:styleId="aui-field-content">
    <w:name w:val="aui-field-content"/>
    <w:basedOn w:val="Carpredefinitoparagrafo"/>
    <w:rsid w:val="004E7803"/>
  </w:style>
  <w:style w:type="character" w:customStyle="1" w:styleId="aui-label-required">
    <w:name w:val="aui-label-required"/>
    <w:basedOn w:val="Carpredefinitoparagrafo"/>
    <w:rsid w:val="004E7803"/>
  </w:style>
  <w:style w:type="paragraph" w:styleId="Finemodulo-z">
    <w:name w:val="HTML Bottom of Form"/>
    <w:basedOn w:val="Normale"/>
    <w:next w:val="Normale"/>
    <w:link w:val="Finemodulo-zCarattere"/>
    <w:hidden/>
    <w:uiPriority w:val="99"/>
    <w:semiHidden/>
    <w:unhideWhenUsed/>
    <w:rsid w:val="004E7803"/>
    <w:pPr>
      <w:pBdr>
        <w:top w:val="single" w:sz="6" w:space="1" w:color="auto"/>
      </w:pBdr>
      <w:suppressAutoHyphens w:val="0"/>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4E7803"/>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529132">
      <w:bodyDiv w:val="1"/>
      <w:marLeft w:val="0"/>
      <w:marRight w:val="0"/>
      <w:marTop w:val="0"/>
      <w:marBottom w:val="0"/>
      <w:divBdr>
        <w:top w:val="none" w:sz="0" w:space="0" w:color="auto"/>
        <w:left w:val="none" w:sz="0" w:space="0" w:color="auto"/>
        <w:bottom w:val="none" w:sz="0" w:space="0" w:color="auto"/>
        <w:right w:val="none" w:sz="0" w:space="0" w:color="auto"/>
      </w:divBdr>
      <w:divsChild>
        <w:div w:id="875313900">
          <w:marLeft w:val="0"/>
          <w:marRight w:val="0"/>
          <w:marTop w:val="0"/>
          <w:marBottom w:val="0"/>
          <w:divBdr>
            <w:top w:val="none" w:sz="0" w:space="0" w:color="auto"/>
            <w:left w:val="none" w:sz="0" w:space="0" w:color="auto"/>
            <w:bottom w:val="none" w:sz="0" w:space="0" w:color="auto"/>
            <w:right w:val="none" w:sz="0" w:space="0" w:color="auto"/>
          </w:divBdr>
          <w:divsChild>
            <w:div w:id="702092714">
              <w:marLeft w:val="0"/>
              <w:marRight w:val="0"/>
              <w:marTop w:val="0"/>
              <w:marBottom w:val="0"/>
              <w:divBdr>
                <w:top w:val="none" w:sz="0" w:space="0" w:color="auto"/>
                <w:left w:val="none" w:sz="0" w:space="0" w:color="auto"/>
                <w:bottom w:val="none" w:sz="0" w:space="0" w:color="auto"/>
                <w:right w:val="none" w:sz="0" w:space="0" w:color="auto"/>
              </w:divBdr>
              <w:divsChild>
                <w:div w:id="136382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828839">
          <w:marLeft w:val="0"/>
          <w:marRight w:val="0"/>
          <w:marTop w:val="0"/>
          <w:marBottom w:val="0"/>
          <w:divBdr>
            <w:top w:val="none" w:sz="0" w:space="0" w:color="auto"/>
            <w:left w:val="none" w:sz="0" w:space="0" w:color="auto"/>
            <w:bottom w:val="none" w:sz="0" w:space="0" w:color="auto"/>
            <w:right w:val="none" w:sz="0" w:space="0" w:color="auto"/>
          </w:divBdr>
          <w:divsChild>
            <w:div w:id="627974710">
              <w:marLeft w:val="0"/>
              <w:marRight w:val="0"/>
              <w:marTop w:val="0"/>
              <w:marBottom w:val="0"/>
              <w:divBdr>
                <w:top w:val="none" w:sz="0" w:space="0" w:color="auto"/>
                <w:left w:val="none" w:sz="0" w:space="0" w:color="auto"/>
                <w:bottom w:val="none" w:sz="0" w:space="0" w:color="auto"/>
                <w:right w:val="none" w:sz="0" w:space="0" w:color="auto"/>
              </w:divBdr>
              <w:divsChild>
                <w:div w:id="39285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644642">
          <w:marLeft w:val="0"/>
          <w:marRight w:val="0"/>
          <w:marTop w:val="0"/>
          <w:marBottom w:val="0"/>
          <w:divBdr>
            <w:top w:val="none" w:sz="0" w:space="0" w:color="auto"/>
            <w:left w:val="none" w:sz="0" w:space="0" w:color="auto"/>
            <w:bottom w:val="none" w:sz="0" w:space="0" w:color="auto"/>
            <w:right w:val="none" w:sz="0" w:space="0" w:color="auto"/>
          </w:divBdr>
          <w:divsChild>
            <w:div w:id="1145242050">
              <w:marLeft w:val="0"/>
              <w:marRight w:val="0"/>
              <w:marTop w:val="0"/>
              <w:marBottom w:val="0"/>
              <w:divBdr>
                <w:top w:val="none" w:sz="0" w:space="0" w:color="auto"/>
                <w:left w:val="none" w:sz="0" w:space="0" w:color="auto"/>
                <w:bottom w:val="none" w:sz="0" w:space="0" w:color="auto"/>
                <w:right w:val="none" w:sz="0" w:space="0" w:color="auto"/>
              </w:divBdr>
              <w:divsChild>
                <w:div w:id="368533556">
                  <w:marLeft w:val="0"/>
                  <w:marRight w:val="0"/>
                  <w:marTop w:val="0"/>
                  <w:marBottom w:val="0"/>
                  <w:divBdr>
                    <w:top w:val="none" w:sz="0" w:space="0" w:color="auto"/>
                    <w:left w:val="none" w:sz="0" w:space="0" w:color="auto"/>
                    <w:bottom w:val="none" w:sz="0" w:space="0" w:color="auto"/>
                    <w:right w:val="none" w:sz="0" w:space="0" w:color="auto"/>
                  </w:divBdr>
                  <w:divsChild>
                    <w:div w:id="1302615123">
                      <w:marLeft w:val="0"/>
                      <w:marRight w:val="0"/>
                      <w:marTop w:val="0"/>
                      <w:marBottom w:val="0"/>
                      <w:divBdr>
                        <w:top w:val="none" w:sz="0" w:space="0" w:color="auto"/>
                        <w:left w:val="none" w:sz="0" w:space="0" w:color="auto"/>
                        <w:bottom w:val="none" w:sz="0" w:space="0" w:color="auto"/>
                        <w:right w:val="none" w:sz="0" w:space="0" w:color="auto"/>
                      </w:divBdr>
                      <w:divsChild>
                        <w:div w:id="205259456">
                          <w:marLeft w:val="0"/>
                          <w:marRight w:val="0"/>
                          <w:marTop w:val="0"/>
                          <w:marBottom w:val="0"/>
                          <w:divBdr>
                            <w:top w:val="none" w:sz="0" w:space="0" w:color="auto"/>
                            <w:left w:val="none" w:sz="0" w:space="0" w:color="auto"/>
                            <w:bottom w:val="none" w:sz="0" w:space="0" w:color="auto"/>
                            <w:right w:val="none" w:sz="0" w:space="0" w:color="auto"/>
                          </w:divBdr>
                          <w:divsChild>
                            <w:div w:id="122907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824883">
              <w:marLeft w:val="0"/>
              <w:marRight w:val="0"/>
              <w:marTop w:val="0"/>
              <w:marBottom w:val="0"/>
              <w:divBdr>
                <w:top w:val="none" w:sz="0" w:space="0" w:color="auto"/>
                <w:left w:val="none" w:sz="0" w:space="0" w:color="auto"/>
                <w:bottom w:val="none" w:sz="0" w:space="0" w:color="auto"/>
                <w:right w:val="none" w:sz="0" w:space="0" w:color="auto"/>
              </w:divBdr>
              <w:divsChild>
                <w:div w:id="1825123175">
                  <w:marLeft w:val="0"/>
                  <w:marRight w:val="0"/>
                  <w:marTop w:val="0"/>
                  <w:marBottom w:val="0"/>
                  <w:divBdr>
                    <w:top w:val="none" w:sz="0" w:space="0" w:color="auto"/>
                    <w:left w:val="none" w:sz="0" w:space="0" w:color="auto"/>
                    <w:bottom w:val="none" w:sz="0" w:space="0" w:color="auto"/>
                    <w:right w:val="none" w:sz="0" w:space="0" w:color="auto"/>
                  </w:divBdr>
                </w:div>
                <w:div w:id="1652904002">
                  <w:marLeft w:val="0"/>
                  <w:marRight w:val="0"/>
                  <w:marTop w:val="0"/>
                  <w:marBottom w:val="0"/>
                  <w:divBdr>
                    <w:top w:val="none" w:sz="0" w:space="0" w:color="auto"/>
                    <w:left w:val="none" w:sz="0" w:space="0" w:color="auto"/>
                    <w:bottom w:val="none" w:sz="0" w:space="0" w:color="auto"/>
                    <w:right w:val="none" w:sz="0" w:space="0" w:color="auto"/>
                  </w:divBdr>
                  <w:divsChild>
                    <w:div w:id="1884705226">
                      <w:marLeft w:val="0"/>
                      <w:marRight w:val="0"/>
                      <w:marTop w:val="0"/>
                      <w:marBottom w:val="0"/>
                      <w:divBdr>
                        <w:top w:val="none" w:sz="0" w:space="0" w:color="auto"/>
                        <w:left w:val="none" w:sz="0" w:space="0" w:color="auto"/>
                        <w:bottom w:val="none" w:sz="0" w:space="0" w:color="auto"/>
                        <w:right w:val="none" w:sz="0" w:space="0" w:color="auto"/>
                      </w:divBdr>
                      <w:divsChild>
                        <w:div w:id="1397968918">
                          <w:marLeft w:val="0"/>
                          <w:marRight w:val="0"/>
                          <w:marTop w:val="0"/>
                          <w:marBottom w:val="0"/>
                          <w:divBdr>
                            <w:top w:val="none" w:sz="0" w:space="0" w:color="auto"/>
                            <w:left w:val="none" w:sz="0" w:space="0" w:color="auto"/>
                            <w:bottom w:val="none" w:sz="0" w:space="0" w:color="auto"/>
                            <w:right w:val="none" w:sz="0" w:space="0" w:color="auto"/>
                          </w:divBdr>
                          <w:divsChild>
                            <w:div w:id="1561137195">
                              <w:marLeft w:val="0"/>
                              <w:marRight w:val="0"/>
                              <w:marTop w:val="0"/>
                              <w:marBottom w:val="0"/>
                              <w:divBdr>
                                <w:top w:val="none" w:sz="0" w:space="0" w:color="auto"/>
                                <w:left w:val="none" w:sz="0" w:space="0" w:color="auto"/>
                                <w:bottom w:val="none" w:sz="0" w:space="0" w:color="auto"/>
                                <w:right w:val="none" w:sz="0" w:space="0" w:color="auto"/>
                              </w:divBdr>
                              <w:divsChild>
                                <w:div w:id="1307050143">
                                  <w:marLeft w:val="0"/>
                                  <w:marRight w:val="0"/>
                                  <w:marTop w:val="0"/>
                                  <w:marBottom w:val="0"/>
                                  <w:divBdr>
                                    <w:top w:val="none" w:sz="0" w:space="0" w:color="auto"/>
                                    <w:left w:val="none" w:sz="0" w:space="0" w:color="auto"/>
                                    <w:bottom w:val="none" w:sz="0" w:space="0" w:color="auto"/>
                                    <w:right w:val="none" w:sz="0" w:space="0" w:color="auto"/>
                                  </w:divBdr>
                                  <w:divsChild>
                                    <w:div w:id="1656453567">
                                      <w:marLeft w:val="0"/>
                                      <w:marRight w:val="0"/>
                                      <w:marTop w:val="0"/>
                                      <w:marBottom w:val="0"/>
                                      <w:divBdr>
                                        <w:top w:val="none" w:sz="0" w:space="0" w:color="auto"/>
                                        <w:left w:val="none" w:sz="0" w:space="0" w:color="auto"/>
                                        <w:bottom w:val="none" w:sz="0" w:space="0" w:color="auto"/>
                                        <w:right w:val="none" w:sz="0" w:space="0" w:color="auto"/>
                                      </w:divBdr>
                                      <w:divsChild>
                                        <w:div w:id="2046442840">
                                          <w:marLeft w:val="0"/>
                                          <w:marRight w:val="0"/>
                                          <w:marTop w:val="0"/>
                                          <w:marBottom w:val="0"/>
                                          <w:divBdr>
                                            <w:top w:val="none" w:sz="0" w:space="0" w:color="auto"/>
                                            <w:left w:val="none" w:sz="0" w:space="0" w:color="auto"/>
                                            <w:bottom w:val="none" w:sz="0" w:space="0" w:color="auto"/>
                                            <w:right w:val="none" w:sz="0" w:space="0" w:color="auto"/>
                                          </w:divBdr>
                                          <w:divsChild>
                                            <w:div w:id="1704289080">
                                              <w:marLeft w:val="0"/>
                                              <w:marRight w:val="0"/>
                                              <w:marTop w:val="0"/>
                                              <w:marBottom w:val="0"/>
                                              <w:divBdr>
                                                <w:top w:val="none" w:sz="0" w:space="0" w:color="auto"/>
                                                <w:left w:val="none" w:sz="0" w:space="0" w:color="auto"/>
                                                <w:bottom w:val="none" w:sz="0" w:space="0" w:color="auto"/>
                                                <w:right w:val="none" w:sz="0" w:space="0" w:color="auto"/>
                                              </w:divBdr>
                                              <w:divsChild>
                                                <w:div w:id="1039670663">
                                                  <w:marLeft w:val="0"/>
                                                  <w:marRight w:val="0"/>
                                                  <w:marTop w:val="0"/>
                                                  <w:marBottom w:val="0"/>
                                                  <w:divBdr>
                                                    <w:top w:val="none" w:sz="0" w:space="0" w:color="auto"/>
                                                    <w:left w:val="none" w:sz="0" w:space="0" w:color="auto"/>
                                                    <w:bottom w:val="none" w:sz="0" w:space="0" w:color="auto"/>
                                                    <w:right w:val="none" w:sz="0" w:space="0" w:color="auto"/>
                                                  </w:divBdr>
                                                  <w:divsChild>
                                                    <w:div w:id="510295609">
                                                      <w:marLeft w:val="0"/>
                                                      <w:marRight w:val="0"/>
                                                      <w:marTop w:val="0"/>
                                                      <w:marBottom w:val="0"/>
                                                      <w:divBdr>
                                                        <w:top w:val="none" w:sz="0" w:space="0" w:color="auto"/>
                                                        <w:left w:val="none" w:sz="0" w:space="0" w:color="auto"/>
                                                        <w:bottom w:val="none" w:sz="0" w:space="0" w:color="auto"/>
                                                        <w:right w:val="none" w:sz="0" w:space="0" w:color="auto"/>
                                                      </w:divBdr>
                                                      <w:divsChild>
                                                        <w:div w:id="503131500">
                                                          <w:marLeft w:val="0"/>
                                                          <w:marRight w:val="0"/>
                                                          <w:marTop w:val="0"/>
                                                          <w:marBottom w:val="0"/>
                                                          <w:divBdr>
                                                            <w:top w:val="none" w:sz="0" w:space="0" w:color="auto"/>
                                                            <w:left w:val="none" w:sz="0" w:space="0" w:color="auto"/>
                                                            <w:bottom w:val="none" w:sz="0" w:space="0" w:color="auto"/>
                                                            <w:right w:val="none" w:sz="0" w:space="0" w:color="auto"/>
                                                          </w:divBdr>
                                                          <w:divsChild>
                                                            <w:div w:id="1164129090">
                                                              <w:marLeft w:val="0"/>
                                                              <w:marRight w:val="0"/>
                                                              <w:marTop w:val="0"/>
                                                              <w:marBottom w:val="0"/>
                                                              <w:divBdr>
                                                                <w:top w:val="none" w:sz="0" w:space="0" w:color="auto"/>
                                                                <w:left w:val="none" w:sz="0" w:space="0" w:color="auto"/>
                                                                <w:bottom w:val="none" w:sz="0" w:space="0" w:color="auto"/>
                                                                <w:right w:val="none" w:sz="0" w:space="0" w:color="auto"/>
                                                              </w:divBdr>
                                                            </w:div>
                                                            <w:div w:id="320698224">
                                                              <w:marLeft w:val="0"/>
                                                              <w:marRight w:val="0"/>
                                                              <w:marTop w:val="0"/>
                                                              <w:marBottom w:val="0"/>
                                                              <w:divBdr>
                                                                <w:top w:val="none" w:sz="0" w:space="0" w:color="auto"/>
                                                                <w:left w:val="none" w:sz="0" w:space="0" w:color="auto"/>
                                                                <w:bottom w:val="none" w:sz="0" w:space="0" w:color="auto"/>
                                                                <w:right w:val="none" w:sz="0" w:space="0" w:color="auto"/>
                                                              </w:divBdr>
                                                            </w:div>
                                                          </w:divsChild>
                                                        </w:div>
                                                        <w:div w:id="1381905242">
                                                          <w:marLeft w:val="0"/>
                                                          <w:marRight w:val="0"/>
                                                          <w:marTop w:val="0"/>
                                                          <w:marBottom w:val="0"/>
                                                          <w:divBdr>
                                                            <w:top w:val="none" w:sz="0" w:space="0" w:color="auto"/>
                                                            <w:left w:val="none" w:sz="0" w:space="0" w:color="auto"/>
                                                            <w:bottom w:val="none" w:sz="0" w:space="0" w:color="auto"/>
                                                            <w:right w:val="none" w:sz="0" w:space="0" w:color="auto"/>
                                                          </w:divBdr>
                                                        </w:div>
                                                      </w:divsChild>
                                                    </w:div>
                                                    <w:div w:id="833380103">
                                                      <w:marLeft w:val="0"/>
                                                      <w:marRight w:val="0"/>
                                                      <w:marTop w:val="0"/>
                                                      <w:marBottom w:val="0"/>
                                                      <w:divBdr>
                                                        <w:top w:val="none" w:sz="0" w:space="0" w:color="auto"/>
                                                        <w:left w:val="none" w:sz="0" w:space="0" w:color="auto"/>
                                                        <w:bottom w:val="none" w:sz="0" w:space="0" w:color="auto"/>
                                                        <w:right w:val="none" w:sz="0" w:space="0" w:color="auto"/>
                                                      </w:divBdr>
                                                      <w:divsChild>
                                                        <w:div w:id="1685815069">
                                                          <w:marLeft w:val="0"/>
                                                          <w:marRight w:val="0"/>
                                                          <w:marTop w:val="0"/>
                                                          <w:marBottom w:val="0"/>
                                                          <w:divBdr>
                                                            <w:top w:val="none" w:sz="0" w:space="0" w:color="auto"/>
                                                            <w:left w:val="none" w:sz="0" w:space="0" w:color="auto"/>
                                                            <w:bottom w:val="none" w:sz="0" w:space="0" w:color="auto"/>
                                                            <w:right w:val="none" w:sz="0" w:space="0" w:color="auto"/>
                                                          </w:divBdr>
                                                          <w:divsChild>
                                                            <w:div w:id="55320310">
                                                              <w:marLeft w:val="0"/>
                                                              <w:marRight w:val="0"/>
                                                              <w:marTop w:val="0"/>
                                                              <w:marBottom w:val="0"/>
                                                              <w:divBdr>
                                                                <w:top w:val="none" w:sz="0" w:space="0" w:color="auto"/>
                                                                <w:left w:val="none" w:sz="0" w:space="0" w:color="auto"/>
                                                                <w:bottom w:val="none" w:sz="0" w:space="0" w:color="auto"/>
                                                                <w:right w:val="none" w:sz="0" w:space="0" w:color="auto"/>
                                                              </w:divBdr>
                                                              <w:divsChild>
                                                                <w:div w:id="1842623805">
                                                                  <w:marLeft w:val="0"/>
                                                                  <w:marRight w:val="0"/>
                                                                  <w:marTop w:val="0"/>
                                                                  <w:marBottom w:val="0"/>
                                                                  <w:divBdr>
                                                                    <w:top w:val="none" w:sz="0" w:space="0" w:color="auto"/>
                                                                    <w:left w:val="none" w:sz="0" w:space="0" w:color="auto"/>
                                                                    <w:bottom w:val="none" w:sz="0" w:space="0" w:color="auto"/>
                                                                    <w:right w:val="none" w:sz="0" w:space="0" w:color="auto"/>
                                                                  </w:divBdr>
                                                                  <w:divsChild>
                                                                    <w:div w:id="181085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08515509">
      <w:bodyDiv w:val="1"/>
      <w:marLeft w:val="0"/>
      <w:marRight w:val="0"/>
      <w:marTop w:val="0"/>
      <w:marBottom w:val="0"/>
      <w:divBdr>
        <w:top w:val="none" w:sz="0" w:space="0" w:color="auto"/>
        <w:left w:val="none" w:sz="0" w:space="0" w:color="auto"/>
        <w:bottom w:val="none" w:sz="0" w:space="0" w:color="auto"/>
        <w:right w:val="none" w:sz="0" w:space="0" w:color="auto"/>
      </w:divBdr>
    </w:div>
    <w:div w:id="622031515">
      <w:bodyDiv w:val="1"/>
      <w:marLeft w:val="0"/>
      <w:marRight w:val="0"/>
      <w:marTop w:val="0"/>
      <w:marBottom w:val="0"/>
      <w:divBdr>
        <w:top w:val="none" w:sz="0" w:space="0" w:color="auto"/>
        <w:left w:val="none" w:sz="0" w:space="0" w:color="auto"/>
        <w:bottom w:val="none" w:sz="0" w:space="0" w:color="auto"/>
        <w:right w:val="none" w:sz="0" w:space="0" w:color="auto"/>
      </w:divBdr>
    </w:div>
    <w:div w:id="884367620">
      <w:bodyDiv w:val="1"/>
      <w:marLeft w:val="0"/>
      <w:marRight w:val="0"/>
      <w:marTop w:val="0"/>
      <w:marBottom w:val="0"/>
      <w:divBdr>
        <w:top w:val="none" w:sz="0" w:space="0" w:color="auto"/>
        <w:left w:val="none" w:sz="0" w:space="0" w:color="auto"/>
        <w:bottom w:val="none" w:sz="0" w:space="0" w:color="auto"/>
        <w:right w:val="none" w:sz="0" w:space="0" w:color="auto"/>
      </w:divBdr>
      <w:divsChild>
        <w:div w:id="312873942">
          <w:marLeft w:val="0"/>
          <w:marRight w:val="0"/>
          <w:marTop w:val="0"/>
          <w:marBottom w:val="0"/>
          <w:divBdr>
            <w:top w:val="none" w:sz="0" w:space="0" w:color="auto"/>
            <w:left w:val="none" w:sz="0" w:space="0" w:color="auto"/>
            <w:bottom w:val="none" w:sz="0" w:space="0" w:color="auto"/>
            <w:right w:val="none" w:sz="0" w:space="0" w:color="auto"/>
          </w:divBdr>
        </w:div>
        <w:div w:id="186868194">
          <w:marLeft w:val="0"/>
          <w:marRight w:val="0"/>
          <w:marTop w:val="0"/>
          <w:marBottom w:val="0"/>
          <w:divBdr>
            <w:top w:val="none" w:sz="0" w:space="0" w:color="auto"/>
            <w:left w:val="none" w:sz="0" w:space="0" w:color="auto"/>
            <w:bottom w:val="none" w:sz="0" w:space="0" w:color="auto"/>
            <w:right w:val="none" w:sz="0" w:space="0" w:color="auto"/>
          </w:divBdr>
        </w:div>
        <w:div w:id="994263266">
          <w:marLeft w:val="0"/>
          <w:marRight w:val="0"/>
          <w:marTop w:val="0"/>
          <w:marBottom w:val="0"/>
          <w:divBdr>
            <w:top w:val="none" w:sz="0" w:space="0" w:color="auto"/>
            <w:left w:val="none" w:sz="0" w:space="0" w:color="auto"/>
            <w:bottom w:val="none" w:sz="0" w:space="0" w:color="auto"/>
            <w:right w:val="none" w:sz="0" w:space="0" w:color="auto"/>
          </w:divBdr>
        </w:div>
      </w:divsChild>
    </w:div>
    <w:div w:id="1149394954">
      <w:bodyDiv w:val="1"/>
      <w:marLeft w:val="0"/>
      <w:marRight w:val="0"/>
      <w:marTop w:val="0"/>
      <w:marBottom w:val="0"/>
      <w:divBdr>
        <w:top w:val="none" w:sz="0" w:space="0" w:color="auto"/>
        <w:left w:val="none" w:sz="0" w:space="0" w:color="auto"/>
        <w:bottom w:val="none" w:sz="0" w:space="0" w:color="auto"/>
        <w:right w:val="none" w:sz="0" w:space="0" w:color="auto"/>
      </w:divBdr>
      <w:divsChild>
        <w:div w:id="177740777">
          <w:marLeft w:val="0"/>
          <w:marRight w:val="0"/>
          <w:marTop w:val="0"/>
          <w:marBottom w:val="0"/>
          <w:divBdr>
            <w:top w:val="none" w:sz="0" w:space="0" w:color="auto"/>
            <w:left w:val="none" w:sz="0" w:space="0" w:color="auto"/>
            <w:bottom w:val="none" w:sz="0" w:space="0" w:color="auto"/>
            <w:right w:val="none" w:sz="0" w:space="0" w:color="auto"/>
          </w:divBdr>
        </w:div>
        <w:div w:id="1298878562">
          <w:marLeft w:val="0"/>
          <w:marRight w:val="0"/>
          <w:marTop w:val="0"/>
          <w:marBottom w:val="0"/>
          <w:divBdr>
            <w:top w:val="none" w:sz="0" w:space="0" w:color="auto"/>
            <w:left w:val="none" w:sz="0" w:space="0" w:color="auto"/>
            <w:bottom w:val="none" w:sz="0" w:space="0" w:color="auto"/>
            <w:right w:val="none" w:sz="0" w:space="0" w:color="auto"/>
          </w:divBdr>
        </w:div>
        <w:div w:id="1570339727">
          <w:marLeft w:val="0"/>
          <w:marRight w:val="0"/>
          <w:marTop w:val="0"/>
          <w:marBottom w:val="0"/>
          <w:divBdr>
            <w:top w:val="none" w:sz="0" w:space="0" w:color="auto"/>
            <w:left w:val="none" w:sz="0" w:space="0" w:color="auto"/>
            <w:bottom w:val="none" w:sz="0" w:space="0" w:color="auto"/>
            <w:right w:val="none" w:sz="0" w:space="0" w:color="auto"/>
          </w:divBdr>
        </w:div>
      </w:divsChild>
    </w:div>
    <w:div w:id="1177228023">
      <w:bodyDiv w:val="1"/>
      <w:marLeft w:val="0"/>
      <w:marRight w:val="0"/>
      <w:marTop w:val="0"/>
      <w:marBottom w:val="0"/>
      <w:divBdr>
        <w:top w:val="none" w:sz="0" w:space="0" w:color="auto"/>
        <w:left w:val="none" w:sz="0" w:space="0" w:color="auto"/>
        <w:bottom w:val="none" w:sz="0" w:space="0" w:color="auto"/>
        <w:right w:val="none" w:sz="0" w:space="0" w:color="auto"/>
      </w:divBdr>
      <w:divsChild>
        <w:div w:id="426073526">
          <w:marLeft w:val="0"/>
          <w:marRight w:val="0"/>
          <w:marTop w:val="0"/>
          <w:marBottom w:val="0"/>
          <w:divBdr>
            <w:top w:val="none" w:sz="0" w:space="0" w:color="auto"/>
            <w:left w:val="none" w:sz="0" w:space="0" w:color="auto"/>
            <w:bottom w:val="none" w:sz="0" w:space="0" w:color="auto"/>
            <w:right w:val="none" w:sz="0" w:space="0" w:color="auto"/>
          </w:divBdr>
        </w:div>
      </w:divsChild>
    </w:div>
    <w:div w:id="1271159879">
      <w:bodyDiv w:val="1"/>
      <w:marLeft w:val="0"/>
      <w:marRight w:val="0"/>
      <w:marTop w:val="0"/>
      <w:marBottom w:val="0"/>
      <w:divBdr>
        <w:top w:val="none" w:sz="0" w:space="0" w:color="auto"/>
        <w:left w:val="none" w:sz="0" w:space="0" w:color="auto"/>
        <w:bottom w:val="none" w:sz="0" w:space="0" w:color="auto"/>
        <w:right w:val="none" w:sz="0" w:space="0" w:color="auto"/>
      </w:divBdr>
      <w:divsChild>
        <w:div w:id="58284859">
          <w:marLeft w:val="0"/>
          <w:marRight w:val="0"/>
          <w:marTop w:val="0"/>
          <w:marBottom w:val="0"/>
          <w:divBdr>
            <w:top w:val="none" w:sz="0" w:space="0" w:color="auto"/>
            <w:left w:val="none" w:sz="0" w:space="0" w:color="auto"/>
            <w:bottom w:val="none" w:sz="0" w:space="0" w:color="auto"/>
            <w:right w:val="none" w:sz="0" w:space="0" w:color="auto"/>
          </w:divBdr>
        </w:div>
        <w:div w:id="313413436">
          <w:marLeft w:val="0"/>
          <w:marRight w:val="0"/>
          <w:marTop w:val="0"/>
          <w:marBottom w:val="0"/>
          <w:divBdr>
            <w:top w:val="none" w:sz="0" w:space="0" w:color="auto"/>
            <w:left w:val="none" w:sz="0" w:space="0" w:color="auto"/>
            <w:bottom w:val="none" w:sz="0" w:space="0" w:color="auto"/>
            <w:right w:val="none" w:sz="0" w:space="0" w:color="auto"/>
          </w:divBdr>
        </w:div>
      </w:divsChild>
    </w:div>
    <w:div w:id="1344356191">
      <w:bodyDiv w:val="1"/>
      <w:marLeft w:val="0"/>
      <w:marRight w:val="0"/>
      <w:marTop w:val="0"/>
      <w:marBottom w:val="0"/>
      <w:divBdr>
        <w:top w:val="none" w:sz="0" w:space="0" w:color="auto"/>
        <w:left w:val="none" w:sz="0" w:space="0" w:color="auto"/>
        <w:bottom w:val="none" w:sz="0" w:space="0" w:color="auto"/>
        <w:right w:val="none" w:sz="0" w:space="0" w:color="auto"/>
      </w:divBdr>
      <w:divsChild>
        <w:div w:id="1750930275">
          <w:marLeft w:val="0"/>
          <w:marRight w:val="0"/>
          <w:marTop w:val="0"/>
          <w:marBottom w:val="0"/>
          <w:divBdr>
            <w:top w:val="none" w:sz="0" w:space="0" w:color="auto"/>
            <w:left w:val="none" w:sz="0" w:space="0" w:color="auto"/>
            <w:bottom w:val="none" w:sz="0" w:space="0" w:color="auto"/>
            <w:right w:val="none" w:sz="0" w:space="0" w:color="auto"/>
          </w:divBdr>
          <w:divsChild>
            <w:div w:id="1648588624">
              <w:marLeft w:val="0"/>
              <w:marRight w:val="0"/>
              <w:marTop w:val="0"/>
              <w:marBottom w:val="0"/>
              <w:divBdr>
                <w:top w:val="none" w:sz="0" w:space="0" w:color="auto"/>
                <w:left w:val="none" w:sz="0" w:space="0" w:color="auto"/>
                <w:bottom w:val="none" w:sz="0" w:space="0" w:color="auto"/>
                <w:right w:val="none" w:sz="0" w:space="0" w:color="auto"/>
              </w:divBdr>
              <w:divsChild>
                <w:div w:id="1953786073">
                  <w:marLeft w:val="0"/>
                  <w:marRight w:val="0"/>
                  <w:marTop w:val="0"/>
                  <w:marBottom w:val="0"/>
                  <w:divBdr>
                    <w:top w:val="none" w:sz="0" w:space="0" w:color="auto"/>
                    <w:left w:val="none" w:sz="0" w:space="0" w:color="auto"/>
                    <w:bottom w:val="none" w:sz="0" w:space="0" w:color="auto"/>
                    <w:right w:val="none" w:sz="0" w:space="0" w:color="auto"/>
                  </w:divBdr>
                  <w:divsChild>
                    <w:div w:id="1561670859">
                      <w:marLeft w:val="0"/>
                      <w:marRight w:val="0"/>
                      <w:marTop w:val="0"/>
                      <w:marBottom w:val="0"/>
                      <w:divBdr>
                        <w:top w:val="none" w:sz="0" w:space="0" w:color="auto"/>
                        <w:left w:val="none" w:sz="0" w:space="0" w:color="auto"/>
                        <w:bottom w:val="none" w:sz="0" w:space="0" w:color="auto"/>
                        <w:right w:val="none" w:sz="0" w:space="0" w:color="auto"/>
                      </w:divBdr>
                      <w:divsChild>
                        <w:div w:id="377172911">
                          <w:marLeft w:val="150"/>
                          <w:marRight w:val="150"/>
                          <w:marTop w:val="0"/>
                          <w:marBottom w:val="0"/>
                          <w:divBdr>
                            <w:top w:val="none" w:sz="0" w:space="0" w:color="auto"/>
                            <w:left w:val="none" w:sz="0" w:space="0" w:color="auto"/>
                            <w:bottom w:val="none" w:sz="0" w:space="0" w:color="auto"/>
                            <w:right w:val="none" w:sz="0" w:space="0" w:color="auto"/>
                          </w:divBdr>
                          <w:divsChild>
                            <w:div w:id="154710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9601230">
      <w:bodyDiv w:val="1"/>
      <w:marLeft w:val="0"/>
      <w:marRight w:val="0"/>
      <w:marTop w:val="0"/>
      <w:marBottom w:val="0"/>
      <w:divBdr>
        <w:top w:val="none" w:sz="0" w:space="0" w:color="auto"/>
        <w:left w:val="none" w:sz="0" w:space="0" w:color="auto"/>
        <w:bottom w:val="none" w:sz="0" w:space="0" w:color="auto"/>
        <w:right w:val="none" w:sz="0" w:space="0" w:color="auto"/>
      </w:divBdr>
      <w:divsChild>
        <w:div w:id="1582518240">
          <w:marLeft w:val="0"/>
          <w:marRight w:val="0"/>
          <w:marTop w:val="0"/>
          <w:marBottom w:val="0"/>
          <w:divBdr>
            <w:top w:val="none" w:sz="0" w:space="0" w:color="auto"/>
            <w:left w:val="none" w:sz="0" w:space="0" w:color="auto"/>
            <w:bottom w:val="none" w:sz="0" w:space="0" w:color="auto"/>
            <w:right w:val="none" w:sz="0" w:space="0" w:color="auto"/>
          </w:divBdr>
        </w:div>
        <w:div w:id="1441074327">
          <w:marLeft w:val="0"/>
          <w:marRight w:val="0"/>
          <w:marTop w:val="0"/>
          <w:marBottom w:val="0"/>
          <w:divBdr>
            <w:top w:val="none" w:sz="0" w:space="0" w:color="auto"/>
            <w:left w:val="none" w:sz="0" w:space="0" w:color="auto"/>
            <w:bottom w:val="none" w:sz="0" w:space="0" w:color="auto"/>
            <w:right w:val="none" w:sz="0" w:space="0" w:color="auto"/>
          </w:divBdr>
        </w:div>
        <w:div w:id="41567025">
          <w:marLeft w:val="0"/>
          <w:marRight w:val="0"/>
          <w:marTop w:val="0"/>
          <w:marBottom w:val="0"/>
          <w:divBdr>
            <w:top w:val="none" w:sz="0" w:space="0" w:color="auto"/>
            <w:left w:val="none" w:sz="0" w:space="0" w:color="auto"/>
            <w:bottom w:val="none" w:sz="0" w:space="0" w:color="auto"/>
            <w:right w:val="none" w:sz="0" w:space="0" w:color="auto"/>
          </w:divBdr>
        </w:div>
        <w:div w:id="1059860036">
          <w:marLeft w:val="0"/>
          <w:marRight w:val="0"/>
          <w:marTop w:val="0"/>
          <w:marBottom w:val="0"/>
          <w:divBdr>
            <w:top w:val="none" w:sz="0" w:space="0" w:color="auto"/>
            <w:left w:val="none" w:sz="0" w:space="0" w:color="auto"/>
            <w:bottom w:val="none" w:sz="0" w:space="0" w:color="auto"/>
            <w:right w:val="none" w:sz="0" w:space="0" w:color="auto"/>
          </w:divBdr>
        </w:div>
        <w:div w:id="179859687">
          <w:marLeft w:val="0"/>
          <w:marRight w:val="0"/>
          <w:marTop w:val="0"/>
          <w:marBottom w:val="0"/>
          <w:divBdr>
            <w:top w:val="none" w:sz="0" w:space="0" w:color="auto"/>
            <w:left w:val="none" w:sz="0" w:space="0" w:color="auto"/>
            <w:bottom w:val="none" w:sz="0" w:space="0" w:color="auto"/>
            <w:right w:val="none" w:sz="0" w:space="0" w:color="auto"/>
          </w:divBdr>
        </w:div>
        <w:div w:id="2142962781">
          <w:marLeft w:val="0"/>
          <w:marRight w:val="0"/>
          <w:marTop w:val="0"/>
          <w:marBottom w:val="0"/>
          <w:divBdr>
            <w:top w:val="none" w:sz="0" w:space="0" w:color="auto"/>
            <w:left w:val="none" w:sz="0" w:space="0" w:color="auto"/>
            <w:bottom w:val="none" w:sz="0" w:space="0" w:color="auto"/>
            <w:right w:val="none" w:sz="0" w:space="0" w:color="auto"/>
          </w:divBdr>
        </w:div>
        <w:div w:id="1945574989">
          <w:marLeft w:val="0"/>
          <w:marRight w:val="0"/>
          <w:marTop w:val="0"/>
          <w:marBottom w:val="0"/>
          <w:divBdr>
            <w:top w:val="none" w:sz="0" w:space="0" w:color="auto"/>
            <w:left w:val="none" w:sz="0" w:space="0" w:color="auto"/>
            <w:bottom w:val="none" w:sz="0" w:space="0" w:color="auto"/>
            <w:right w:val="none" w:sz="0" w:space="0" w:color="auto"/>
          </w:divBdr>
        </w:div>
        <w:div w:id="2020234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yperlink" Target="https://www.feedingknowledge.net/best-practices" TargetMode="External"/><Relationship Id="rId4" Type="http://schemas.microsoft.com/office/2007/relationships/stylesWithEffects" Target="stylesWithEffects.xml"/><Relationship Id="rId9" Type="http://schemas.openxmlformats.org/officeDocument/2006/relationships/hyperlink" Target="https://www.feedingknowledge.net/best-practices"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D31A7-D4FD-4850-B0CF-800ABFEC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3378</Words>
  <Characters>19260</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EXPO 2015</vt:lpstr>
    </vt:vector>
  </TitlesOfParts>
  <Company>Microsoft</Company>
  <LinksUpToDate>false</LinksUpToDate>
  <CharactersWithSpaces>22593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 2015</dc:title>
  <dc:creator>Gianni Pinucci</dc:creator>
  <cp:lastModifiedBy>Francesca</cp:lastModifiedBy>
  <cp:revision>4</cp:revision>
  <cp:lastPrinted>2014-03-17T14:27:00Z</cp:lastPrinted>
  <dcterms:created xsi:type="dcterms:W3CDTF">2014-03-20T14:46:00Z</dcterms:created>
  <dcterms:modified xsi:type="dcterms:W3CDTF">2014-05-26T08:52:00Z</dcterms:modified>
</cp:coreProperties>
</file>